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6607C" w14:textId="3AE9B6EB" w:rsidR="00D9277E" w:rsidRPr="00E321CB" w:rsidRDefault="00B46ECE" w:rsidP="00B46ECE">
      <w:pPr>
        <w:pStyle w:val="LAMET01"/>
        <w:ind w:right="-144"/>
        <w:rPr>
          <w:shd w:val="clear" w:color="auto" w:fill="CCCCCC"/>
        </w:rPr>
      </w:pPr>
      <w:r>
        <w:t>MJ-MEMORIA JUSTIFICATIVA DEL CUMPLIMIENTO DE NORMATIVA</w:t>
      </w:r>
    </w:p>
    <w:p w14:paraId="16FDD42D" w14:textId="77777777" w:rsidR="00C116EB"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10F0607F" w14:textId="2EED977E" w:rsidR="00D9277E" w:rsidRPr="00C116EB" w:rsidRDefault="00B46ECE" w:rsidP="00E321CB">
      <w:pPr>
        <w:pStyle w:val="LAMET02"/>
      </w:pPr>
      <w:r>
        <w:t>E.1 – SEGURIDAD ESTRUCTURAL</w:t>
      </w:r>
    </w:p>
    <w:p w14:paraId="70B2ADE4" w14:textId="77777777" w:rsidR="002A167F" w:rsidRPr="00882D3E" w:rsidRDefault="002A167F" w:rsidP="00D9277E">
      <w:pPr>
        <w:tabs>
          <w:tab w:val="left" w:pos="567"/>
          <w:tab w:val="left" w:pos="1134"/>
          <w:tab w:val="left" w:pos="1701"/>
          <w:tab w:val="left" w:pos="2268"/>
          <w:tab w:val="left" w:pos="2835"/>
          <w:tab w:val="left" w:pos="3402"/>
        </w:tabs>
        <w:spacing w:line="276" w:lineRule="auto"/>
        <w:jc w:val="center"/>
        <w:rPr>
          <w:rFonts w:eastAsiaTheme="minorHAnsi" w:cs="Arial"/>
          <w:b/>
          <w:bCs/>
          <w:sz w:val="20"/>
          <w:szCs w:val="20"/>
          <w:lang w:eastAsia="en-US"/>
        </w:rPr>
      </w:pPr>
    </w:p>
    <w:p w14:paraId="0B4E425A" w14:textId="1B2AA6E2" w:rsidR="00DE50FB" w:rsidRDefault="00B46ECE" w:rsidP="00B46ECE">
      <w:pPr>
        <w:pStyle w:val="LAMET02"/>
        <w:rPr>
          <w:bCs w:val="0"/>
          <w:color w:val="000000"/>
          <w:szCs w:val="18"/>
        </w:rPr>
      </w:pPr>
      <w:r>
        <w:t>CUMPLIMIENTO DEL CÓDIGO TÉCNICO DE LA EDIFICACIÓN</w:t>
      </w:r>
      <w:r w:rsidR="00DE50FB" w:rsidRPr="00882D3E">
        <w:rPr>
          <w:color w:val="000000"/>
          <w:szCs w:val="18"/>
        </w:rPr>
        <w:t xml:space="preserve"> </w:t>
      </w:r>
    </w:p>
    <w:p w14:paraId="1FC1C0E4" w14:textId="77777777" w:rsidR="00B46ECE" w:rsidRPr="00357DAD" w:rsidRDefault="00B46ECE" w:rsidP="00B46ECE">
      <w:pPr>
        <w:pStyle w:val="Subttulo"/>
        <w:rPr>
          <w:sz w:val="20"/>
          <w:szCs w:val="20"/>
        </w:rPr>
      </w:pPr>
    </w:p>
    <w:p w14:paraId="6711ACC3" w14:textId="77777777" w:rsidR="00B46ECE" w:rsidRPr="00357DAD" w:rsidRDefault="00B46ECE" w:rsidP="00B46ECE">
      <w:pPr>
        <w:pStyle w:val="Subttulo"/>
        <w:ind w:left="567"/>
      </w:pPr>
      <w:r w:rsidRPr="00357DAD">
        <w:t>E.1.- Seguridad estructural DB-SE</w:t>
      </w:r>
    </w:p>
    <w:p w14:paraId="2C1DAF0D" w14:textId="77777777" w:rsidR="00B46ECE" w:rsidRPr="00357DAD" w:rsidRDefault="00B46ECE" w:rsidP="00B46ECE">
      <w:r w:rsidRPr="00357DAD">
        <w:t>El objetivo del requisito básico “Seguridad estructural” consiste en asegurar que el edificio tiene un comportamiento estructural adecuado frente a las acciones e influencias previsibles a las que pueda estar sometido durante su construcción y uso previsto (Artículo 10 de la Parte I de CTE).</w:t>
      </w:r>
    </w:p>
    <w:p w14:paraId="09D14305" w14:textId="77777777" w:rsidR="00B46ECE" w:rsidRPr="00357DAD" w:rsidRDefault="00B46ECE" w:rsidP="00B46ECE"/>
    <w:p w14:paraId="3C04BA42" w14:textId="77777777" w:rsidR="00B46ECE" w:rsidRDefault="00B46ECE" w:rsidP="00B46ECE">
      <w:r w:rsidRPr="00357DAD">
        <w:t>Para satisfacer este objetivo, el edificio se proyectará, fabricará, construirá y mantendrá de forma que cumpla con una fiabilidad adecuada las exigencias básicas que se establecen en los apartados siguientes.</w:t>
      </w:r>
    </w:p>
    <w:p w14:paraId="127EBEF0" w14:textId="77777777" w:rsidR="00FA4F8D" w:rsidRDefault="00FA4F8D" w:rsidP="00B46ECE"/>
    <w:p w14:paraId="0FD6300D" w14:textId="1F6244F5" w:rsidR="00FA4F8D" w:rsidRDefault="0038728D" w:rsidP="00FA4F8D">
      <w:pPr>
        <w:rPr>
          <w:rFonts w:cs="Arial"/>
          <w:b/>
          <w:bCs/>
          <w:szCs w:val="18"/>
        </w:rPr>
      </w:pPr>
      <w:r>
        <w:rPr>
          <w:rFonts w:cs="Arial"/>
          <w:b/>
          <w:bCs/>
          <w:szCs w:val="18"/>
        </w:rPr>
        <w:t>En el presente proyecto de sustitución de cubierta no se interviene sobre ningún elemento estructura</w:t>
      </w:r>
      <w:r w:rsidR="00583160">
        <w:rPr>
          <w:rFonts w:cs="Arial"/>
          <w:b/>
          <w:bCs/>
          <w:szCs w:val="18"/>
        </w:rPr>
        <w:t xml:space="preserve">l </w:t>
      </w:r>
      <w:r>
        <w:rPr>
          <w:rFonts w:cs="Arial"/>
          <w:b/>
          <w:bCs/>
          <w:szCs w:val="18"/>
        </w:rPr>
        <w:t xml:space="preserve">principal portante por lo que no se realiza cálculo estructural exahustivo. Se realiza un estudio comparativo de cargas entre el estado actual y el reformado con el objetivo de justificar la idoneidad de la solución </w:t>
      </w:r>
      <w:r w:rsidR="00583160">
        <w:rPr>
          <w:rFonts w:cs="Arial"/>
          <w:b/>
          <w:bCs/>
          <w:szCs w:val="18"/>
        </w:rPr>
        <w:t>adoptada,</w:t>
      </w:r>
      <w:r>
        <w:rPr>
          <w:rFonts w:cs="Arial"/>
          <w:b/>
          <w:bCs/>
          <w:szCs w:val="18"/>
        </w:rPr>
        <w:t xml:space="preserve"> así como su viabilidad técnica.</w:t>
      </w:r>
    </w:p>
    <w:p w14:paraId="3CB4B3AC" w14:textId="77777777" w:rsidR="0038728D" w:rsidRDefault="0038728D" w:rsidP="00FA4F8D">
      <w:pPr>
        <w:rPr>
          <w:rFonts w:cs="Arial"/>
          <w:b/>
          <w:bCs/>
          <w:szCs w:val="18"/>
        </w:rPr>
      </w:pPr>
    </w:p>
    <w:p w14:paraId="7B5D9EDA" w14:textId="5F61CCFE" w:rsidR="0038728D" w:rsidRPr="00FA4F8D" w:rsidRDefault="0038728D" w:rsidP="00FA4F8D">
      <w:pPr>
        <w:rPr>
          <w:rFonts w:cs="Arial"/>
          <w:b/>
          <w:bCs/>
          <w:szCs w:val="18"/>
        </w:rPr>
      </w:pPr>
      <w:r>
        <w:rPr>
          <w:rFonts w:cs="Arial"/>
          <w:b/>
          <w:bCs/>
          <w:szCs w:val="18"/>
        </w:rPr>
        <w:t>Al tratarse de un edificio existente se tiene en cuenta que la normativa de aplicación durate su construcción fue la MV 101-1962 (actualmente derogada). Las modificaciones proyectadas cumplen con lo establecido en la normativa actual de apliación.</w:t>
      </w:r>
    </w:p>
    <w:p w14:paraId="236FB742" w14:textId="77777777" w:rsidR="00FA4F8D" w:rsidRPr="00357DAD" w:rsidRDefault="00FA4F8D" w:rsidP="00B46ECE"/>
    <w:p w14:paraId="1C6A4C99" w14:textId="77777777" w:rsidR="00B46ECE" w:rsidRPr="00357DAD" w:rsidRDefault="00B46ECE" w:rsidP="00B46ECE"/>
    <w:p w14:paraId="35093C29" w14:textId="77777777" w:rsidR="00B46ECE" w:rsidRPr="00357DAD" w:rsidRDefault="00B46ECE" w:rsidP="00B46ECE">
      <w:pPr>
        <w:spacing w:line="360" w:lineRule="auto"/>
        <w:ind w:left="2700"/>
        <w:rPr>
          <w:sz w:val="16"/>
          <w:lang w:val="es-ES_tradnl"/>
        </w:rPr>
      </w:pPr>
      <w:r w:rsidRPr="00357DAD">
        <w:rPr>
          <w:b/>
          <w:sz w:val="20"/>
          <w:szCs w:val="20"/>
        </w:rPr>
        <w:t>Prescripciones aplicables conjuntamente con DB-SE</w:t>
      </w:r>
    </w:p>
    <w:tbl>
      <w:tblPr>
        <w:tblW w:w="0" w:type="auto"/>
        <w:tblInd w:w="2764" w:type="dxa"/>
        <w:tblLayout w:type="fixed"/>
        <w:tblCellMar>
          <w:left w:w="70" w:type="dxa"/>
          <w:right w:w="70" w:type="dxa"/>
        </w:tblCellMar>
        <w:tblLook w:val="0000" w:firstRow="0" w:lastRow="0" w:firstColumn="0" w:lastColumn="0" w:noHBand="0" w:noVBand="0"/>
      </w:tblPr>
      <w:tblGrid>
        <w:gridCol w:w="992"/>
        <w:gridCol w:w="1174"/>
        <w:gridCol w:w="3109"/>
        <w:gridCol w:w="10"/>
        <w:gridCol w:w="840"/>
        <w:gridCol w:w="10"/>
        <w:gridCol w:w="777"/>
        <w:gridCol w:w="10"/>
        <w:gridCol w:w="10"/>
      </w:tblGrid>
      <w:tr w:rsidR="00B46ECE" w:rsidRPr="00357DAD" w14:paraId="432B0CBA" w14:textId="77777777" w:rsidTr="00B9009C">
        <w:tc>
          <w:tcPr>
            <w:tcW w:w="992" w:type="dxa"/>
            <w:shd w:val="clear" w:color="auto" w:fill="auto"/>
            <w:vAlign w:val="center"/>
          </w:tcPr>
          <w:p w14:paraId="3E55BBAC" w14:textId="77777777" w:rsidR="00B46ECE" w:rsidRPr="00357DAD" w:rsidRDefault="00B46ECE" w:rsidP="00B9009C">
            <w:pPr>
              <w:suppressAutoHyphens/>
              <w:snapToGrid w:val="0"/>
              <w:rPr>
                <w:rFonts w:cs="Arial"/>
                <w:sz w:val="16"/>
                <w:szCs w:val="20"/>
                <w:lang w:val="es-ES_tradnl" w:eastAsia="ar-SA"/>
              </w:rPr>
            </w:pPr>
          </w:p>
        </w:tc>
        <w:tc>
          <w:tcPr>
            <w:tcW w:w="1174" w:type="dxa"/>
            <w:tcBorders>
              <w:top w:val="single" w:sz="4" w:space="0" w:color="000000"/>
              <w:left w:val="single" w:sz="4" w:space="0" w:color="000000"/>
              <w:bottom w:val="single" w:sz="4" w:space="0" w:color="000000"/>
            </w:tcBorders>
            <w:shd w:val="clear" w:color="auto" w:fill="auto"/>
            <w:vAlign w:val="center"/>
          </w:tcPr>
          <w:p w14:paraId="7A0D99F6" w14:textId="77777777" w:rsidR="00B46ECE" w:rsidRPr="00357DAD" w:rsidRDefault="00B46ECE" w:rsidP="00B9009C">
            <w:pPr>
              <w:suppressAutoHyphens/>
              <w:jc w:val="center"/>
              <w:rPr>
                <w:rFonts w:cs="Arial"/>
                <w:sz w:val="16"/>
                <w:szCs w:val="20"/>
                <w:lang w:val="es-ES_tradnl" w:eastAsia="ar-SA"/>
              </w:rPr>
            </w:pPr>
            <w:r w:rsidRPr="00357DAD">
              <w:rPr>
                <w:rFonts w:cs="Arial"/>
                <w:sz w:val="16"/>
                <w:szCs w:val="20"/>
                <w:lang w:val="es-ES_tradnl" w:eastAsia="ar-SA"/>
              </w:rPr>
              <w:t>Apartado</w:t>
            </w:r>
          </w:p>
        </w:tc>
        <w:tc>
          <w:tcPr>
            <w:tcW w:w="3109" w:type="dxa"/>
            <w:tcBorders>
              <w:left w:val="single" w:sz="4" w:space="0" w:color="000000"/>
            </w:tcBorders>
            <w:shd w:val="clear" w:color="auto" w:fill="auto"/>
            <w:vAlign w:val="center"/>
          </w:tcPr>
          <w:p w14:paraId="76D86275" w14:textId="77777777" w:rsidR="00B46ECE" w:rsidRPr="00357DAD" w:rsidRDefault="00B46ECE" w:rsidP="00B9009C">
            <w:pPr>
              <w:suppressAutoHyphens/>
              <w:snapToGrid w:val="0"/>
              <w:rPr>
                <w:rFonts w:cs="Arial"/>
                <w:sz w:val="16"/>
                <w:szCs w:val="20"/>
                <w:lang w:val="es-ES_tradnl" w:eastAsia="ar-SA"/>
              </w:rPr>
            </w:pPr>
          </w:p>
        </w:tc>
        <w:tc>
          <w:tcPr>
            <w:tcW w:w="850" w:type="dxa"/>
            <w:gridSpan w:val="2"/>
            <w:tcBorders>
              <w:top w:val="single" w:sz="4" w:space="0" w:color="000000"/>
              <w:left w:val="single" w:sz="4" w:space="0" w:color="000000"/>
              <w:bottom w:val="single" w:sz="4" w:space="0" w:color="000000"/>
            </w:tcBorders>
            <w:shd w:val="clear" w:color="auto" w:fill="auto"/>
            <w:vAlign w:val="center"/>
          </w:tcPr>
          <w:p w14:paraId="66461884" w14:textId="77777777" w:rsidR="00B46ECE" w:rsidRPr="00357DAD" w:rsidRDefault="00B46ECE" w:rsidP="00B9009C">
            <w:pPr>
              <w:suppressAutoHyphens/>
              <w:jc w:val="center"/>
              <w:rPr>
                <w:rFonts w:cs="Arial"/>
                <w:sz w:val="16"/>
                <w:szCs w:val="20"/>
                <w:lang w:val="es-ES_tradnl" w:eastAsia="ar-SA"/>
              </w:rPr>
            </w:pPr>
            <w:r w:rsidRPr="00357DAD">
              <w:rPr>
                <w:rFonts w:cs="Arial"/>
                <w:sz w:val="16"/>
                <w:szCs w:val="20"/>
                <w:lang w:val="es-ES_tradnl" w:eastAsia="ar-SA"/>
              </w:rPr>
              <w:t>Procede</w:t>
            </w:r>
          </w:p>
        </w:tc>
        <w:tc>
          <w:tcPr>
            <w:tcW w:w="80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A275D17" w14:textId="77777777" w:rsidR="00B46ECE" w:rsidRPr="00357DAD" w:rsidRDefault="00B46ECE" w:rsidP="00B9009C">
            <w:pPr>
              <w:suppressAutoHyphens/>
              <w:jc w:val="center"/>
              <w:rPr>
                <w:rFonts w:cs="Arial"/>
                <w:sz w:val="8"/>
                <w:szCs w:val="20"/>
                <w:lang w:val="es-ES_tradnl" w:eastAsia="ar-SA"/>
              </w:rPr>
            </w:pPr>
            <w:r w:rsidRPr="00357DAD">
              <w:rPr>
                <w:rFonts w:cs="Arial"/>
                <w:sz w:val="16"/>
                <w:szCs w:val="20"/>
                <w:lang w:val="es-ES_tradnl" w:eastAsia="ar-SA"/>
              </w:rPr>
              <w:t>No procede</w:t>
            </w:r>
          </w:p>
        </w:tc>
      </w:tr>
      <w:tr w:rsidR="00B46ECE" w:rsidRPr="00357DAD" w14:paraId="31585291" w14:textId="77777777" w:rsidTr="00B9009C">
        <w:trPr>
          <w:gridAfter w:val="2"/>
          <w:wAfter w:w="20" w:type="dxa"/>
        </w:trPr>
        <w:tc>
          <w:tcPr>
            <w:tcW w:w="992" w:type="dxa"/>
            <w:shd w:val="clear" w:color="auto" w:fill="auto"/>
            <w:vAlign w:val="center"/>
          </w:tcPr>
          <w:p w14:paraId="65941F73" w14:textId="77777777" w:rsidR="00B46ECE" w:rsidRPr="00357DAD" w:rsidRDefault="00B46ECE" w:rsidP="00B9009C">
            <w:pPr>
              <w:suppressAutoHyphens/>
              <w:snapToGrid w:val="0"/>
              <w:rPr>
                <w:rFonts w:cs="Arial"/>
                <w:sz w:val="8"/>
                <w:szCs w:val="20"/>
                <w:lang w:val="es-ES_tradnl" w:eastAsia="ar-SA"/>
              </w:rPr>
            </w:pPr>
          </w:p>
        </w:tc>
        <w:tc>
          <w:tcPr>
            <w:tcW w:w="1174" w:type="dxa"/>
            <w:tcBorders>
              <w:top w:val="single" w:sz="4" w:space="0" w:color="000000"/>
              <w:bottom w:val="single" w:sz="4" w:space="0" w:color="000000"/>
            </w:tcBorders>
            <w:shd w:val="clear" w:color="auto" w:fill="auto"/>
            <w:vAlign w:val="center"/>
          </w:tcPr>
          <w:p w14:paraId="7E875D7C" w14:textId="77777777" w:rsidR="00B46ECE" w:rsidRPr="00357DAD" w:rsidRDefault="00B46ECE" w:rsidP="00B9009C">
            <w:pPr>
              <w:suppressAutoHyphens/>
              <w:snapToGrid w:val="0"/>
              <w:rPr>
                <w:rFonts w:cs="Arial"/>
                <w:sz w:val="8"/>
                <w:szCs w:val="20"/>
                <w:lang w:val="es-ES_tradnl" w:eastAsia="ar-SA"/>
              </w:rPr>
            </w:pPr>
          </w:p>
        </w:tc>
        <w:tc>
          <w:tcPr>
            <w:tcW w:w="3109" w:type="dxa"/>
            <w:shd w:val="clear" w:color="auto" w:fill="auto"/>
            <w:vAlign w:val="center"/>
          </w:tcPr>
          <w:p w14:paraId="2A1A4EAA" w14:textId="77777777" w:rsidR="00B46ECE" w:rsidRPr="00357DAD" w:rsidRDefault="00B46ECE" w:rsidP="00B9009C">
            <w:pPr>
              <w:suppressAutoHyphens/>
              <w:snapToGrid w:val="0"/>
              <w:rPr>
                <w:rFonts w:cs="Arial"/>
                <w:sz w:val="8"/>
                <w:szCs w:val="20"/>
                <w:lang w:val="es-ES_tradnl" w:eastAsia="ar-SA"/>
              </w:rPr>
            </w:pPr>
          </w:p>
        </w:tc>
        <w:tc>
          <w:tcPr>
            <w:tcW w:w="850" w:type="dxa"/>
            <w:gridSpan w:val="2"/>
            <w:tcBorders>
              <w:top w:val="single" w:sz="4" w:space="0" w:color="000000"/>
            </w:tcBorders>
            <w:shd w:val="clear" w:color="auto" w:fill="auto"/>
            <w:vAlign w:val="center"/>
          </w:tcPr>
          <w:p w14:paraId="4E48A9E5" w14:textId="77777777" w:rsidR="00B46ECE" w:rsidRPr="00357DAD" w:rsidRDefault="00B46ECE" w:rsidP="00B9009C">
            <w:pPr>
              <w:suppressAutoHyphens/>
              <w:snapToGrid w:val="0"/>
              <w:jc w:val="center"/>
              <w:rPr>
                <w:rFonts w:cs="Arial"/>
                <w:sz w:val="8"/>
                <w:szCs w:val="20"/>
                <w:lang w:val="es-ES_tradnl" w:eastAsia="ar-SA"/>
              </w:rPr>
            </w:pPr>
          </w:p>
        </w:tc>
        <w:tc>
          <w:tcPr>
            <w:tcW w:w="787" w:type="dxa"/>
            <w:gridSpan w:val="2"/>
            <w:tcBorders>
              <w:top w:val="single" w:sz="4" w:space="0" w:color="000000"/>
            </w:tcBorders>
            <w:shd w:val="clear" w:color="auto" w:fill="auto"/>
            <w:vAlign w:val="center"/>
          </w:tcPr>
          <w:p w14:paraId="54AAA3BC" w14:textId="77777777" w:rsidR="00B46ECE" w:rsidRPr="00357DAD" w:rsidRDefault="00B46ECE" w:rsidP="00B9009C">
            <w:pPr>
              <w:suppressAutoHyphens/>
              <w:snapToGrid w:val="0"/>
              <w:jc w:val="center"/>
              <w:rPr>
                <w:rFonts w:cs="Arial"/>
                <w:sz w:val="8"/>
                <w:szCs w:val="20"/>
                <w:lang w:val="es-ES_tradnl" w:eastAsia="ar-SA"/>
              </w:rPr>
            </w:pPr>
          </w:p>
        </w:tc>
      </w:tr>
      <w:tr w:rsidR="00B46ECE" w:rsidRPr="00357DAD" w14:paraId="577DFCB5" w14:textId="77777777" w:rsidTr="00B9009C">
        <w:trPr>
          <w:gridAfter w:val="2"/>
          <w:wAfter w:w="20" w:type="dxa"/>
        </w:trPr>
        <w:tc>
          <w:tcPr>
            <w:tcW w:w="992" w:type="dxa"/>
            <w:shd w:val="clear" w:color="auto" w:fill="auto"/>
            <w:vAlign w:val="center"/>
          </w:tcPr>
          <w:p w14:paraId="24645467" w14:textId="77777777" w:rsidR="00B46ECE" w:rsidRPr="00357DAD" w:rsidRDefault="00B46ECE" w:rsidP="00B9009C">
            <w:pPr>
              <w:suppressAutoHyphens/>
              <w:rPr>
                <w:rFonts w:cs="Arial"/>
                <w:b/>
                <w:sz w:val="16"/>
                <w:szCs w:val="20"/>
                <w:lang w:val="es-ES_tradnl" w:eastAsia="ar-SA"/>
              </w:rPr>
            </w:pPr>
            <w:r w:rsidRPr="00357DAD">
              <w:rPr>
                <w:rFonts w:cs="Arial"/>
                <w:sz w:val="16"/>
                <w:szCs w:val="20"/>
                <w:lang w:val="es-ES_tradnl" w:eastAsia="ar-SA"/>
              </w:rPr>
              <w:t>DB-SE</w:t>
            </w:r>
          </w:p>
        </w:tc>
        <w:tc>
          <w:tcPr>
            <w:tcW w:w="1174" w:type="dxa"/>
            <w:tcBorders>
              <w:top w:val="single" w:sz="4" w:space="0" w:color="000000"/>
              <w:left w:val="single" w:sz="4" w:space="0" w:color="000000"/>
              <w:bottom w:val="single" w:sz="4" w:space="0" w:color="000000"/>
            </w:tcBorders>
            <w:shd w:val="clear" w:color="auto" w:fill="CCCCCC"/>
            <w:vAlign w:val="center"/>
          </w:tcPr>
          <w:p w14:paraId="3806B116" w14:textId="77777777" w:rsidR="00B46ECE" w:rsidRPr="00357DAD" w:rsidRDefault="00B46ECE" w:rsidP="00B9009C">
            <w:pPr>
              <w:suppressAutoHyphens/>
              <w:jc w:val="center"/>
              <w:rPr>
                <w:rFonts w:cs="Arial"/>
                <w:sz w:val="16"/>
                <w:szCs w:val="20"/>
                <w:lang w:val="es-ES_tradnl" w:eastAsia="ar-SA"/>
              </w:rPr>
            </w:pPr>
            <w:r w:rsidRPr="00357DAD">
              <w:rPr>
                <w:rFonts w:cs="Arial"/>
                <w:b/>
                <w:sz w:val="16"/>
                <w:szCs w:val="20"/>
                <w:lang w:val="es-ES_tradnl" w:eastAsia="ar-SA"/>
              </w:rPr>
              <w:t>SE-1 y SE-2</w:t>
            </w:r>
          </w:p>
        </w:tc>
        <w:tc>
          <w:tcPr>
            <w:tcW w:w="3109" w:type="dxa"/>
            <w:tcBorders>
              <w:left w:val="single" w:sz="4" w:space="0" w:color="000000"/>
            </w:tcBorders>
            <w:shd w:val="clear" w:color="auto" w:fill="auto"/>
            <w:vAlign w:val="center"/>
          </w:tcPr>
          <w:p w14:paraId="73C45F46" w14:textId="77777777" w:rsidR="00B46ECE" w:rsidRPr="00357DAD" w:rsidRDefault="00B46ECE" w:rsidP="00B9009C">
            <w:pPr>
              <w:suppressAutoHyphens/>
              <w:rPr>
                <w:rFonts w:cs="Arial"/>
                <w:sz w:val="20"/>
                <w:szCs w:val="20"/>
                <w:lang w:eastAsia="ar-SA"/>
              </w:rPr>
            </w:pPr>
            <w:r w:rsidRPr="00357DAD">
              <w:rPr>
                <w:rFonts w:cs="Arial"/>
                <w:sz w:val="16"/>
                <w:szCs w:val="20"/>
                <w:lang w:val="es-ES_tradnl" w:eastAsia="ar-SA"/>
              </w:rPr>
              <w:t>Seguridad estructural:</w:t>
            </w:r>
          </w:p>
        </w:tc>
        <w:bookmarkStart w:id="0" w:name="CheckBox"/>
        <w:tc>
          <w:tcPr>
            <w:tcW w:w="850" w:type="dxa"/>
            <w:gridSpan w:val="2"/>
            <w:shd w:val="clear" w:color="auto" w:fill="auto"/>
            <w:vAlign w:val="center"/>
          </w:tcPr>
          <w:p w14:paraId="4F87E8CE" w14:textId="77777777" w:rsidR="00B46ECE" w:rsidRPr="00357DAD" w:rsidRDefault="00B46ECE" w:rsidP="00B9009C">
            <w:pPr>
              <w:suppressAutoHyphens/>
              <w:jc w:val="center"/>
              <w:rPr>
                <w:rFonts w:cs="Arial"/>
                <w:sz w:val="20"/>
                <w:szCs w:val="20"/>
                <w:lang w:eastAsia="ar-SA"/>
              </w:rPr>
            </w:pPr>
            <w:r w:rsidRPr="00357DAD">
              <w:rPr>
                <w:rFonts w:cs="Arial"/>
                <w:sz w:val="16"/>
                <w:szCs w:val="20"/>
                <w:lang w:val="es-ES_tradnl" w:eastAsia="ar-SA"/>
              </w:rPr>
              <w:fldChar w:fldCharType="begin">
                <w:ffData>
                  <w:name w:val="CheckBox"/>
                  <w:enabled/>
                  <w:calcOnExit w:val="0"/>
                  <w:checkBox>
                    <w:sizeAuto/>
                    <w:default w:val="1"/>
                  </w:checkBox>
                </w:ffData>
              </w:fldChar>
            </w:r>
            <w:r w:rsidRPr="00357DAD">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sidRPr="00357DAD">
              <w:rPr>
                <w:rFonts w:cs="Arial"/>
                <w:sz w:val="16"/>
                <w:szCs w:val="20"/>
                <w:lang w:val="es-ES_tradnl" w:eastAsia="ar-SA"/>
              </w:rPr>
              <w:fldChar w:fldCharType="end"/>
            </w:r>
            <w:bookmarkEnd w:id="0"/>
          </w:p>
        </w:tc>
        <w:tc>
          <w:tcPr>
            <w:tcW w:w="787" w:type="dxa"/>
            <w:gridSpan w:val="2"/>
            <w:shd w:val="clear" w:color="auto" w:fill="auto"/>
            <w:vAlign w:val="center"/>
          </w:tcPr>
          <w:p w14:paraId="2BFB01BA" w14:textId="73A39086" w:rsidR="00B46ECE" w:rsidRPr="00357DAD" w:rsidRDefault="00FA4F8D" w:rsidP="00B9009C">
            <w:pPr>
              <w:suppressAutoHyphens/>
              <w:jc w:val="center"/>
              <w:rPr>
                <w:rFonts w:cs="Arial"/>
                <w:sz w:val="16"/>
                <w:szCs w:val="20"/>
                <w:lang w:val="es-ES_tradnl" w:eastAsia="ar-SA"/>
              </w:rPr>
            </w:pPr>
            <w:r w:rsidRPr="00357DAD">
              <w:rPr>
                <w:rFonts w:cs="Arial"/>
                <w:sz w:val="16"/>
                <w:szCs w:val="20"/>
                <w:lang w:val="es-ES_tradnl" w:eastAsia="ar-SA"/>
              </w:rPr>
              <w:fldChar w:fldCharType="begin">
                <w:ffData>
                  <w:name w:val="Casilla12"/>
                  <w:enabled/>
                  <w:calcOnExit w:val="0"/>
                  <w:checkBox>
                    <w:sizeAuto/>
                    <w:default w:val="0"/>
                  </w:checkBox>
                </w:ffData>
              </w:fldChar>
            </w:r>
            <w:r w:rsidRPr="00357DAD">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sidRPr="00357DAD">
              <w:rPr>
                <w:rFonts w:cs="Arial"/>
                <w:sz w:val="16"/>
                <w:szCs w:val="20"/>
                <w:lang w:val="es-ES_tradnl" w:eastAsia="ar-SA"/>
              </w:rPr>
              <w:fldChar w:fldCharType="end"/>
            </w:r>
          </w:p>
        </w:tc>
      </w:tr>
      <w:tr w:rsidR="00B46ECE" w:rsidRPr="00357DAD" w14:paraId="58E62B4D" w14:textId="77777777" w:rsidTr="00B9009C">
        <w:trPr>
          <w:gridAfter w:val="2"/>
          <w:wAfter w:w="20" w:type="dxa"/>
        </w:trPr>
        <w:tc>
          <w:tcPr>
            <w:tcW w:w="992" w:type="dxa"/>
            <w:shd w:val="clear" w:color="auto" w:fill="auto"/>
            <w:vAlign w:val="center"/>
          </w:tcPr>
          <w:p w14:paraId="1754982E" w14:textId="77777777" w:rsidR="00B46ECE" w:rsidRPr="00357DAD" w:rsidRDefault="00B46ECE" w:rsidP="00B9009C">
            <w:pPr>
              <w:suppressAutoHyphens/>
              <w:snapToGrid w:val="0"/>
              <w:rPr>
                <w:rFonts w:cs="Arial"/>
                <w:sz w:val="16"/>
                <w:szCs w:val="20"/>
                <w:lang w:val="es-ES_tradnl" w:eastAsia="ar-SA"/>
              </w:rPr>
            </w:pPr>
          </w:p>
        </w:tc>
        <w:tc>
          <w:tcPr>
            <w:tcW w:w="4283" w:type="dxa"/>
            <w:gridSpan w:val="2"/>
            <w:shd w:val="clear" w:color="auto" w:fill="auto"/>
            <w:vAlign w:val="center"/>
          </w:tcPr>
          <w:p w14:paraId="235EC9D2" w14:textId="77777777" w:rsidR="00B46ECE" w:rsidRPr="00357DAD" w:rsidRDefault="00B46ECE" w:rsidP="00B9009C">
            <w:pPr>
              <w:suppressAutoHyphens/>
              <w:snapToGrid w:val="0"/>
              <w:jc w:val="center"/>
              <w:rPr>
                <w:rFonts w:cs="Arial"/>
                <w:sz w:val="16"/>
                <w:szCs w:val="20"/>
                <w:lang w:val="es-ES_tradnl" w:eastAsia="ar-SA"/>
              </w:rPr>
            </w:pPr>
          </w:p>
        </w:tc>
        <w:tc>
          <w:tcPr>
            <w:tcW w:w="850" w:type="dxa"/>
            <w:gridSpan w:val="2"/>
            <w:shd w:val="clear" w:color="auto" w:fill="auto"/>
            <w:vAlign w:val="center"/>
          </w:tcPr>
          <w:p w14:paraId="06713E1B" w14:textId="77777777" w:rsidR="00B46ECE" w:rsidRPr="00357DAD" w:rsidRDefault="00B46ECE" w:rsidP="00B9009C">
            <w:pPr>
              <w:suppressAutoHyphens/>
              <w:snapToGrid w:val="0"/>
              <w:jc w:val="center"/>
              <w:rPr>
                <w:rFonts w:cs="Arial"/>
                <w:sz w:val="16"/>
                <w:szCs w:val="20"/>
                <w:lang w:val="es-ES_tradnl" w:eastAsia="ar-SA"/>
              </w:rPr>
            </w:pPr>
          </w:p>
        </w:tc>
        <w:tc>
          <w:tcPr>
            <w:tcW w:w="787" w:type="dxa"/>
            <w:gridSpan w:val="2"/>
            <w:shd w:val="clear" w:color="auto" w:fill="auto"/>
            <w:vAlign w:val="center"/>
          </w:tcPr>
          <w:p w14:paraId="416849DB" w14:textId="77777777" w:rsidR="00B46ECE" w:rsidRPr="00357DAD" w:rsidRDefault="00B46ECE" w:rsidP="00B9009C">
            <w:pPr>
              <w:suppressAutoHyphens/>
              <w:snapToGrid w:val="0"/>
              <w:jc w:val="center"/>
              <w:rPr>
                <w:rFonts w:cs="Arial"/>
                <w:sz w:val="16"/>
                <w:szCs w:val="20"/>
                <w:lang w:val="es-ES_tradnl" w:eastAsia="ar-SA"/>
              </w:rPr>
            </w:pPr>
          </w:p>
        </w:tc>
      </w:tr>
      <w:tr w:rsidR="00FA4F8D" w:rsidRPr="00357DAD" w14:paraId="1D1B97B5" w14:textId="77777777" w:rsidTr="00B9009C">
        <w:trPr>
          <w:gridAfter w:val="1"/>
          <w:wAfter w:w="10" w:type="dxa"/>
        </w:trPr>
        <w:tc>
          <w:tcPr>
            <w:tcW w:w="992" w:type="dxa"/>
            <w:shd w:val="clear" w:color="auto" w:fill="auto"/>
            <w:vAlign w:val="center"/>
          </w:tcPr>
          <w:p w14:paraId="11181386" w14:textId="77777777" w:rsidR="00FA4F8D" w:rsidRPr="00357DAD" w:rsidRDefault="00FA4F8D" w:rsidP="00B9009C">
            <w:pPr>
              <w:suppressAutoHyphens/>
              <w:rPr>
                <w:rFonts w:cs="Arial"/>
                <w:b/>
                <w:sz w:val="16"/>
                <w:szCs w:val="20"/>
                <w:lang w:val="es-ES_tradnl" w:eastAsia="ar-SA"/>
              </w:rPr>
            </w:pPr>
            <w:r w:rsidRPr="00357DAD">
              <w:rPr>
                <w:rFonts w:cs="Arial"/>
                <w:sz w:val="16"/>
                <w:szCs w:val="20"/>
                <w:lang w:val="es-ES_tradnl" w:eastAsia="ar-SA"/>
              </w:rPr>
              <w:t>D</w:t>
            </w:r>
            <w:bookmarkStart w:id="1" w:name="Casilla7"/>
            <w:bookmarkEnd w:id="1"/>
            <w:r w:rsidRPr="00357DAD">
              <w:rPr>
                <w:rFonts w:cs="Arial"/>
                <w:sz w:val="16"/>
                <w:szCs w:val="20"/>
                <w:lang w:val="es-ES_tradnl" w:eastAsia="ar-SA"/>
              </w:rPr>
              <w:t>B-SE-AE</w:t>
            </w:r>
          </w:p>
        </w:tc>
        <w:tc>
          <w:tcPr>
            <w:tcW w:w="1174" w:type="dxa"/>
            <w:tcBorders>
              <w:top w:val="single" w:sz="4" w:space="0" w:color="000000"/>
              <w:left w:val="single" w:sz="4" w:space="0" w:color="000000"/>
              <w:bottom w:val="single" w:sz="4" w:space="0" w:color="000000"/>
            </w:tcBorders>
            <w:shd w:val="clear" w:color="auto" w:fill="CCCCCC"/>
            <w:vAlign w:val="center"/>
          </w:tcPr>
          <w:p w14:paraId="63B1BA65" w14:textId="77777777" w:rsidR="00FA4F8D" w:rsidRPr="00357DAD" w:rsidRDefault="00FA4F8D" w:rsidP="00B9009C">
            <w:pPr>
              <w:suppressAutoHyphens/>
              <w:jc w:val="center"/>
              <w:rPr>
                <w:rFonts w:cs="Arial"/>
                <w:sz w:val="16"/>
                <w:szCs w:val="20"/>
                <w:lang w:val="es-ES_tradnl" w:eastAsia="ar-SA"/>
              </w:rPr>
            </w:pPr>
            <w:r w:rsidRPr="00357DAD">
              <w:rPr>
                <w:rFonts w:cs="Arial"/>
                <w:b/>
                <w:sz w:val="16"/>
                <w:szCs w:val="20"/>
                <w:lang w:val="es-ES_tradnl" w:eastAsia="ar-SA"/>
              </w:rPr>
              <w:t>SE-AE</w:t>
            </w:r>
          </w:p>
        </w:tc>
        <w:tc>
          <w:tcPr>
            <w:tcW w:w="3119" w:type="dxa"/>
            <w:gridSpan w:val="2"/>
            <w:tcBorders>
              <w:left w:val="single" w:sz="4" w:space="0" w:color="000000"/>
            </w:tcBorders>
            <w:shd w:val="clear" w:color="auto" w:fill="auto"/>
            <w:vAlign w:val="center"/>
          </w:tcPr>
          <w:p w14:paraId="34488FCE" w14:textId="77777777" w:rsidR="00FA4F8D" w:rsidRPr="00357DAD" w:rsidRDefault="00FA4F8D" w:rsidP="00B9009C">
            <w:pPr>
              <w:suppressAutoHyphens/>
              <w:rPr>
                <w:rFonts w:cs="Arial"/>
                <w:sz w:val="20"/>
                <w:szCs w:val="20"/>
                <w:lang w:eastAsia="ar-SA"/>
              </w:rPr>
            </w:pPr>
            <w:r w:rsidRPr="00357DAD">
              <w:rPr>
                <w:rFonts w:cs="Arial"/>
                <w:sz w:val="16"/>
                <w:szCs w:val="20"/>
                <w:lang w:val="es-ES_tradnl" w:eastAsia="ar-SA"/>
              </w:rPr>
              <w:t>Acciones en la edificación</w:t>
            </w:r>
          </w:p>
        </w:tc>
        <w:tc>
          <w:tcPr>
            <w:tcW w:w="850" w:type="dxa"/>
            <w:gridSpan w:val="2"/>
            <w:shd w:val="clear" w:color="auto" w:fill="auto"/>
            <w:vAlign w:val="center"/>
          </w:tcPr>
          <w:p w14:paraId="5EC1A6E1" w14:textId="0666EDE5" w:rsidR="00FA4F8D" w:rsidRPr="00357DAD" w:rsidRDefault="0038728D" w:rsidP="00B9009C">
            <w:pPr>
              <w:suppressAutoHyphens/>
              <w:jc w:val="center"/>
              <w:rPr>
                <w:rFonts w:cs="Arial"/>
                <w:sz w:val="20"/>
                <w:szCs w:val="20"/>
                <w:lang w:eastAsia="ar-SA"/>
              </w:rPr>
            </w:pPr>
            <w:r>
              <w:rPr>
                <w:rFonts w:cs="Arial"/>
                <w:sz w:val="16"/>
                <w:szCs w:val="20"/>
                <w:lang w:val="es-ES_tradnl" w:eastAsia="ar-SA"/>
              </w:rPr>
              <w:fldChar w:fldCharType="begin">
                <w:ffData>
                  <w:name w:val=""/>
                  <w:enabled/>
                  <w:calcOnExit w:val="0"/>
                  <w:checkBox>
                    <w:sizeAuto/>
                    <w:default w:val="1"/>
                  </w:checkBox>
                </w:ffData>
              </w:fldChar>
            </w:r>
            <w:r>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Pr>
                <w:rFonts w:cs="Arial"/>
                <w:sz w:val="16"/>
                <w:szCs w:val="20"/>
                <w:lang w:val="es-ES_tradnl" w:eastAsia="ar-SA"/>
              </w:rPr>
              <w:fldChar w:fldCharType="end"/>
            </w:r>
          </w:p>
        </w:tc>
        <w:tc>
          <w:tcPr>
            <w:tcW w:w="787" w:type="dxa"/>
            <w:gridSpan w:val="2"/>
            <w:shd w:val="clear" w:color="auto" w:fill="auto"/>
          </w:tcPr>
          <w:p w14:paraId="462BE5CC" w14:textId="133D961E" w:rsidR="00FA4F8D" w:rsidRPr="00357DAD" w:rsidRDefault="0038728D" w:rsidP="00B9009C">
            <w:pPr>
              <w:suppressAutoHyphens/>
              <w:jc w:val="center"/>
              <w:rPr>
                <w:rFonts w:cs="Arial"/>
                <w:sz w:val="16"/>
                <w:szCs w:val="20"/>
                <w:lang w:val="es-ES_tradnl" w:eastAsia="ar-SA"/>
              </w:rPr>
            </w:pPr>
            <w:r>
              <w:rPr>
                <w:rFonts w:cs="Arial"/>
                <w:sz w:val="16"/>
                <w:szCs w:val="20"/>
                <w:lang w:val="es-ES_tradnl" w:eastAsia="ar-SA"/>
              </w:rPr>
              <w:fldChar w:fldCharType="begin">
                <w:ffData>
                  <w:name w:val=""/>
                  <w:enabled/>
                  <w:calcOnExit w:val="0"/>
                  <w:checkBox>
                    <w:sizeAuto/>
                    <w:default w:val="0"/>
                  </w:checkBox>
                </w:ffData>
              </w:fldChar>
            </w:r>
            <w:r>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Pr>
                <w:rFonts w:cs="Arial"/>
                <w:sz w:val="16"/>
                <w:szCs w:val="20"/>
                <w:lang w:val="es-ES_tradnl" w:eastAsia="ar-SA"/>
              </w:rPr>
              <w:fldChar w:fldCharType="end"/>
            </w:r>
          </w:p>
        </w:tc>
      </w:tr>
      <w:tr w:rsidR="00FA4F8D" w:rsidRPr="00357DAD" w14:paraId="799D4129" w14:textId="77777777" w:rsidTr="00B9009C">
        <w:trPr>
          <w:gridAfter w:val="1"/>
          <w:wAfter w:w="10" w:type="dxa"/>
        </w:trPr>
        <w:tc>
          <w:tcPr>
            <w:tcW w:w="992" w:type="dxa"/>
            <w:shd w:val="clear" w:color="auto" w:fill="auto"/>
            <w:vAlign w:val="center"/>
          </w:tcPr>
          <w:p w14:paraId="4697B100" w14:textId="77777777" w:rsidR="00FA4F8D" w:rsidRPr="00357DAD" w:rsidRDefault="00FA4F8D" w:rsidP="00B9009C">
            <w:pPr>
              <w:suppressAutoHyphens/>
              <w:rPr>
                <w:rFonts w:cs="Arial"/>
                <w:b/>
                <w:sz w:val="16"/>
                <w:szCs w:val="20"/>
                <w:lang w:val="es-ES_tradnl" w:eastAsia="ar-SA"/>
              </w:rPr>
            </w:pPr>
            <w:r w:rsidRPr="00357DAD">
              <w:rPr>
                <w:rFonts w:cs="Arial"/>
                <w:sz w:val="16"/>
                <w:szCs w:val="20"/>
                <w:lang w:val="es-ES_tradnl" w:eastAsia="ar-SA"/>
              </w:rPr>
              <w:t>DB-SE-C</w:t>
            </w:r>
          </w:p>
        </w:tc>
        <w:tc>
          <w:tcPr>
            <w:tcW w:w="1174" w:type="dxa"/>
            <w:tcBorders>
              <w:top w:val="single" w:sz="4" w:space="0" w:color="000000"/>
              <w:left w:val="single" w:sz="4" w:space="0" w:color="000000"/>
              <w:bottom w:val="single" w:sz="4" w:space="0" w:color="000000"/>
            </w:tcBorders>
            <w:shd w:val="clear" w:color="auto" w:fill="CCCCCC"/>
            <w:vAlign w:val="center"/>
          </w:tcPr>
          <w:p w14:paraId="446E3A52" w14:textId="77777777" w:rsidR="00FA4F8D" w:rsidRPr="00357DAD" w:rsidRDefault="00FA4F8D" w:rsidP="00B9009C">
            <w:pPr>
              <w:suppressAutoHyphens/>
              <w:jc w:val="center"/>
              <w:rPr>
                <w:rFonts w:cs="Arial"/>
                <w:sz w:val="16"/>
                <w:szCs w:val="20"/>
                <w:lang w:val="es-ES_tradnl" w:eastAsia="ar-SA"/>
              </w:rPr>
            </w:pPr>
            <w:r w:rsidRPr="00357DAD">
              <w:rPr>
                <w:rFonts w:cs="Arial"/>
                <w:b/>
                <w:sz w:val="16"/>
                <w:szCs w:val="20"/>
                <w:lang w:val="es-ES_tradnl" w:eastAsia="ar-SA"/>
              </w:rPr>
              <w:t>SE-C</w:t>
            </w:r>
          </w:p>
        </w:tc>
        <w:tc>
          <w:tcPr>
            <w:tcW w:w="3119" w:type="dxa"/>
            <w:gridSpan w:val="2"/>
            <w:tcBorders>
              <w:left w:val="single" w:sz="4" w:space="0" w:color="000000"/>
            </w:tcBorders>
            <w:shd w:val="clear" w:color="auto" w:fill="auto"/>
            <w:vAlign w:val="center"/>
          </w:tcPr>
          <w:p w14:paraId="53C03627" w14:textId="77777777" w:rsidR="00FA4F8D" w:rsidRPr="00357DAD" w:rsidRDefault="00FA4F8D" w:rsidP="00B9009C">
            <w:pPr>
              <w:suppressAutoHyphens/>
              <w:rPr>
                <w:rFonts w:cs="Arial"/>
                <w:sz w:val="20"/>
                <w:szCs w:val="20"/>
                <w:lang w:eastAsia="ar-SA"/>
              </w:rPr>
            </w:pPr>
            <w:r w:rsidRPr="00357DAD">
              <w:rPr>
                <w:rFonts w:cs="Arial"/>
                <w:sz w:val="16"/>
                <w:szCs w:val="20"/>
                <w:lang w:val="es-ES_tradnl" w:eastAsia="ar-SA"/>
              </w:rPr>
              <w:t>Cimentaciones</w:t>
            </w:r>
          </w:p>
        </w:tc>
        <w:tc>
          <w:tcPr>
            <w:tcW w:w="850" w:type="dxa"/>
            <w:gridSpan w:val="2"/>
            <w:shd w:val="clear" w:color="auto" w:fill="auto"/>
            <w:vAlign w:val="center"/>
          </w:tcPr>
          <w:p w14:paraId="0FEA5242" w14:textId="05E23779" w:rsidR="00FA4F8D" w:rsidRPr="00357DAD" w:rsidRDefault="001722E5" w:rsidP="00B9009C">
            <w:pPr>
              <w:suppressAutoHyphens/>
              <w:jc w:val="center"/>
              <w:rPr>
                <w:rFonts w:cs="Arial"/>
                <w:sz w:val="20"/>
                <w:szCs w:val="20"/>
                <w:lang w:eastAsia="ar-SA"/>
              </w:rPr>
            </w:pPr>
            <w:r>
              <w:rPr>
                <w:rFonts w:cs="Arial"/>
                <w:sz w:val="16"/>
                <w:szCs w:val="20"/>
                <w:lang w:val="es-ES_tradnl" w:eastAsia="ar-SA"/>
              </w:rPr>
              <w:fldChar w:fldCharType="begin">
                <w:ffData>
                  <w:name w:val="Casilla9"/>
                  <w:enabled/>
                  <w:calcOnExit w:val="0"/>
                  <w:checkBox>
                    <w:sizeAuto/>
                    <w:default w:val="0"/>
                  </w:checkBox>
                </w:ffData>
              </w:fldChar>
            </w:r>
            <w:bookmarkStart w:id="2" w:name="Casilla9"/>
            <w:r>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Pr>
                <w:rFonts w:cs="Arial"/>
                <w:sz w:val="16"/>
                <w:szCs w:val="20"/>
                <w:lang w:val="es-ES_tradnl" w:eastAsia="ar-SA"/>
              </w:rPr>
              <w:fldChar w:fldCharType="end"/>
            </w:r>
            <w:bookmarkEnd w:id="2"/>
          </w:p>
        </w:tc>
        <w:tc>
          <w:tcPr>
            <w:tcW w:w="787" w:type="dxa"/>
            <w:gridSpan w:val="2"/>
            <w:shd w:val="clear" w:color="auto" w:fill="auto"/>
          </w:tcPr>
          <w:p w14:paraId="2B626A85" w14:textId="39EB0B0C" w:rsidR="00FA4F8D" w:rsidRPr="00357DAD" w:rsidRDefault="00DB0C79" w:rsidP="00B9009C">
            <w:pPr>
              <w:suppressAutoHyphens/>
              <w:jc w:val="center"/>
              <w:rPr>
                <w:rFonts w:cs="Arial"/>
                <w:sz w:val="16"/>
                <w:szCs w:val="20"/>
                <w:lang w:val="es-ES_tradnl" w:eastAsia="ar-SA"/>
              </w:rPr>
            </w:pPr>
            <w:r>
              <w:rPr>
                <w:rFonts w:cs="Arial"/>
                <w:sz w:val="16"/>
                <w:szCs w:val="20"/>
                <w:lang w:val="es-ES_tradnl" w:eastAsia="ar-SA"/>
              </w:rPr>
              <w:fldChar w:fldCharType="begin">
                <w:ffData>
                  <w:name w:val=""/>
                  <w:enabled/>
                  <w:calcOnExit w:val="0"/>
                  <w:checkBox>
                    <w:sizeAuto/>
                    <w:default w:val="1"/>
                  </w:checkBox>
                </w:ffData>
              </w:fldChar>
            </w:r>
            <w:r>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Pr>
                <w:rFonts w:cs="Arial"/>
                <w:sz w:val="16"/>
                <w:szCs w:val="20"/>
                <w:lang w:val="es-ES_tradnl" w:eastAsia="ar-SA"/>
              </w:rPr>
              <w:fldChar w:fldCharType="end"/>
            </w:r>
          </w:p>
        </w:tc>
      </w:tr>
      <w:tr w:rsidR="00B46ECE" w:rsidRPr="00357DAD" w14:paraId="1ABF625C" w14:textId="77777777" w:rsidTr="00B9009C">
        <w:trPr>
          <w:gridAfter w:val="1"/>
          <w:wAfter w:w="10" w:type="dxa"/>
        </w:trPr>
        <w:tc>
          <w:tcPr>
            <w:tcW w:w="992" w:type="dxa"/>
            <w:shd w:val="clear" w:color="auto" w:fill="auto"/>
            <w:vAlign w:val="center"/>
          </w:tcPr>
          <w:p w14:paraId="20D9C1B9" w14:textId="77777777" w:rsidR="00B46ECE" w:rsidRPr="00357DAD" w:rsidRDefault="00B46ECE" w:rsidP="00B9009C">
            <w:pPr>
              <w:suppressAutoHyphens/>
              <w:snapToGrid w:val="0"/>
              <w:rPr>
                <w:rFonts w:cs="Arial"/>
                <w:sz w:val="16"/>
                <w:szCs w:val="20"/>
                <w:lang w:val="es-ES_tradnl" w:eastAsia="ar-SA"/>
              </w:rPr>
            </w:pPr>
          </w:p>
        </w:tc>
        <w:tc>
          <w:tcPr>
            <w:tcW w:w="1174" w:type="dxa"/>
            <w:tcBorders>
              <w:top w:val="single" w:sz="4" w:space="0" w:color="000000"/>
              <w:bottom w:val="single" w:sz="4" w:space="0" w:color="000000"/>
            </w:tcBorders>
            <w:shd w:val="clear" w:color="auto" w:fill="auto"/>
            <w:vAlign w:val="center"/>
          </w:tcPr>
          <w:p w14:paraId="5CE9AB8D" w14:textId="77777777" w:rsidR="00B46ECE" w:rsidRPr="00357DAD" w:rsidRDefault="00B46ECE" w:rsidP="00B9009C">
            <w:pPr>
              <w:suppressAutoHyphens/>
              <w:snapToGrid w:val="0"/>
              <w:jc w:val="center"/>
              <w:rPr>
                <w:rFonts w:cs="Arial"/>
                <w:sz w:val="16"/>
                <w:szCs w:val="20"/>
                <w:lang w:val="es-ES_tradnl" w:eastAsia="ar-SA"/>
              </w:rPr>
            </w:pPr>
          </w:p>
        </w:tc>
        <w:tc>
          <w:tcPr>
            <w:tcW w:w="3119" w:type="dxa"/>
            <w:gridSpan w:val="2"/>
            <w:shd w:val="clear" w:color="auto" w:fill="auto"/>
            <w:vAlign w:val="center"/>
          </w:tcPr>
          <w:p w14:paraId="0B6715CB" w14:textId="77777777" w:rsidR="00B46ECE" w:rsidRPr="00357DAD" w:rsidRDefault="00B46ECE" w:rsidP="00B9009C">
            <w:pPr>
              <w:suppressAutoHyphens/>
              <w:snapToGrid w:val="0"/>
              <w:rPr>
                <w:rFonts w:cs="Arial"/>
                <w:sz w:val="16"/>
                <w:szCs w:val="20"/>
                <w:lang w:val="es-ES_tradnl" w:eastAsia="ar-SA"/>
              </w:rPr>
            </w:pPr>
          </w:p>
        </w:tc>
        <w:tc>
          <w:tcPr>
            <w:tcW w:w="850" w:type="dxa"/>
            <w:gridSpan w:val="2"/>
            <w:shd w:val="clear" w:color="auto" w:fill="auto"/>
            <w:vAlign w:val="center"/>
          </w:tcPr>
          <w:p w14:paraId="0CBBD0DC" w14:textId="77777777" w:rsidR="00B46ECE" w:rsidRPr="00357DAD" w:rsidRDefault="00B46ECE" w:rsidP="00B9009C">
            <w:pPr>
              <w:suppressAutoHyphens/>
              <w:snapToGrid w:val="0"/>
              <w:jc w:val="center"/>
              <w:rPr>
                <w:rFonts w:cs="Arial"/>
                <w:sz w:val="16"/>
                <w:szCs w:val="20"/>
                <w:lang w:val="es-ES_tradnl" w:eastAsia="ar-SA"/>
              </w:rPr>
            </w:pPr>
          </w:p>
        </w:tc>
        <w:tc>
          <w:tcPr>
            <w:tcW w:w="787" w:type="dxa"/>
            <w:gridSpan w:val="2"/>
            <w:shd w:val="clear" w:color="auto" w:fill="auto"/>
            <w:vAlign w:val="center"/>
          </w:tcPr>
          <w:p w14:paraId="1C483FAC" w14:textId="77777777" w:rsidR="00B46ECE" w:rsidRPr="00357DAD" w:rsidRDefault="00B46ECE" w:rsidP="00B9009C">
            <w:pPr>
              <w:suppressAutoHyphens/>
              <w:snapToGrid w:val="0"/>
              <w:jc w:val="center"/>
              <w:rPr>
                <w:rFonts w:cs="Arial"/>
                <w:sz w:val="16"/>
                <w:szCs w:val="20"/>
                <w:lang w:val="es-ES_tradnl" w:eastAsia="ar-SA"/>
              </w:rPr>
            </w:pPr>
          </w:p>
        </w:tc>
      </w:tr>
      <w:tr w:rsidR="00FA4F8D" w:rsidRPr="00357DAD" w14:paraId="35B1E756" w14:textId="77777777" w:rsidTr="00B9009C">
        <w:trPr>
          <w:gridAfter w:val="1"/>
          <w:wAfter w:w="10" w:type="dxa"/>
        </w:trPr>
        <w:tc>
          <w:tcPr>
            <w:tcW w:w="992" w:type="dxa"/>
            <w:shd w:val="clear" w:color="auto" w:fill="auto"/>
            <w:vAlign w:val="center"/>
          </w:tcPr>
          <w:p w14:paraId="3B2D11BA" w14:textId="77777777" w:rsidR="00FA4F8D" w:rsidRPr="00357DAD" w:rsidRDefault="00FA4F8D" w:rsidP="00B9009C">
            <w:pPr>
              <w:suppressAutoHyphens/>
              <w:rPr>
                <w:rFonts w:cs="Arial"/>
                <w:b/>
                <w:sz w:val="16"/>
                <w:szCs w:val="20"/>
                <w:lang w:val="es-ES_tradnl" w:eastAsia="ar-SA"/>
              </w:rPr>
            </w:pPr>
            <w:r w:rsidRPr="00357DAD">
              <w:rPr>
                <w:rFonts w:cs="Arial"/>
                <w:sz w:val="16"/>
                <w:szCs w:val="20"/>
                <w:lang w:val="es-ES_tradnl" w:eastAsia="ar-SA"/>
              </w:rPr>
              <w:t>DB-SE-A</w:t>
            </w:r>
          </w:p>
        </w:tc>
        <w:tc>
          <w:tcPr>
            <w:tcW w:w="1174" w:type="dxa"/>
            <w:tcBorders>
              <w:top w:val="single" w:sz="4" w:space="0" w:color="000000"/>
              <w:left w:val="single" w:sz="4" w:space="0" w:color="000000"/>
              <w:bottom w:val="single" w:sz="4" w:space="0" w:color="000000"/>
            </w:tcBorders>
            <w:shd w:val="clear" w:color="auto" w:fill="CCCCCC"/>
            <w:vAlign w:val="center"/>
          </w:tcPr>
          <w:p w14:paraId="4B0DF026" w14:textId="77777777" w:rsidR="00FA4F8D" w:rsidRPr="00357DAD" w:rsidRDefault="00FA4F8D" w:rsidP="00B9009C">
            <w:pPr>
              <w:suppressAutoHyphens/>
              <w:jc w:val="center"/>
              <w:rPr>
                <w:rFonts w:cs="Arial"/>
                <w:sz w:val="16"/>
                <w:szCs w:val="20"/>
                <w:lang w:val="es-ES_tradnl" w:eastAsia="ar-SA"/>
              </w:rPr>
            </w:pPr>
            <w:r w:rsidRPr="00357DAD">
              <w:rPr>
                <w:rFonts w:cs="Arial"/>
                <w:b/>
                <w:sz w:val="16"/>
                <w:szCs w:val="20"/>
                <w:lang w:val="es-ES_tradnl" w:eastAsia="ar-SA"/>
              </w:rPr>
              <w:t>SE-A</w:t>
            </w:r>
          </w:p>
        </w:tc>
        <w:tc>
          <w:tcPr>
            <w:tcW w:w="3119" w:type="dxa"/>
            <w:gridSpan w:val="2"/>
            <w:tcBorders>
              <w:left w:val="single" w:sz="4" w:space="0" w:color="000000"/>
            </w:tcBorders>
            <w:shd w:val="clear" w:color="auto" w:fill="auto"/>
            <w:vAlign w:val="center"/>
          </w:tcPr>
          <w:p w14:paraId="70C2CB00" w14:textId="77777777" w:rsidR="00FA4F8D" w:rsidRPr="00357DAD" w:rsidRDefault="00FA4F8D" w:rsidP="00B9009C">
            <w:pPr>
              <w:suppressAutoHyphens/>
              <w:ind w:left="1"/>
              <w:rPr>
                <w:rFonts w:cs="Arial"/>
                <w:sz w:val="20"/>
                <w:szCs w:val="20"/>
                <w:lang w:eastAsia="ar-SA"/>
              </w:rPr>
            </w:pPr>
            <w:r w:rsidRPr="00357DAD">
              <w:rPr>
                <w:rFonts w:cs="Arial"/>
                <w:sz w:val="16"/>
                <w:szCs w:val="20"/>
                <w:lang w:val="es-ES_tradnl" w:eastAsia="ar-SA"/>
              </w:rPr>
              <w:t>Estructuras de acero</w:t>
            </w:r>
          </w:p>
        </w:tc>
        <w:tc>
          <w:tcPr>
            <w:tcW w:w="850" w:type="dxa"/>
            <w:gridSpan w:val="2"/>
            <w:shd w:val="clear" w:color="auto" w:fill="auto"/>
          </w:tcPr>
          <w:p w14:paraId="7BF2C019" w14:textId="777C4203" w:rsidR="00FA4F8D" w:rsidRPr="00357DAD" w:rsidRDefault="0038728D" w:rsidP="00B9009C">
            <w:pPr>
              <w:suppressAutoHyphens/>
              <w:jc w:val="center"/>
              <w:rPr>
                <w:rFonts w:cs="Arial"/>
                <w:sz w:val="20"/>
                <w:szCs w:val="20"/>
                <w:lang w:eastAsia="ar-SA"/>
              </w:rPr>
            </w:pPr>
            <w:r>
              <w:rPr>
                <w:rFonts w:cs="Arial"/>
                <w:sz w:val="16"/>
                <w:szCs w:val="20"/>
                <w:lang w:val="es-ES_tradnl" w:eastAsia="ar-SA"/>
              </w:rPr>
              <w:fldChar w:fldCharType="begin">
                <w:ffData>
                  <w:name w:val=""/>
                  <w:enabled/>
                  <w:calcOnExit w:val="0"/>
                  <w:checkBox>
                    <w:sizeAuto/>
                    <w:default w:val="1"/>
                  </w:checkBox>
                </w:ffData>
              </w:fldChar>
            </w:r>
            <w:r>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Pr>
                <w:rFonts w:cs="Arial"/>
                <w:sz w:val="16"/>
                <w:szCs w:val="20"/>
                <w:lang w:val="es-ES_tradnl" w:eastAsia="ar-SA"/>
              </w:rPr>
              <w:fldChar w:fldCharType="end"/>
            </w:r>
          </w:p>
        </w:tc>
        <w:tc>
          <w:tcPr>
            <w:tcW w:w="787" w:type="dxa"/>
            <w:gridSpan w:val="2"/>
            <w:shd w:val="clear" w:color="auto" w:fill="auto"/>
            <w:vAlign w:val="center"/>
          </w:tcPr>
          <w:p w14:paraId="2AC07E16" w14:textId="641963AD" w:rsidR="00FA4F8D" w:rsidRPr="00357DAD" w:rsidRDefault="00FA4F8D" w:rsidP="00B9009C">
            <w:pPr>
              <w:suppressAutoHyphens/>
              <w:jc w:val="center"/>
              <w:rPr>
                <w:rFonts w:cs="Arial"/>
                <w:sz w:val="16"/>
                <w:szCs w:val="20"/>
                <w:lang w:val="es-ES_tradnl" w:eastAsia="ar-SA"/>
              </w:rPr>
            </w:pPr>
            <w:r w:rsidRPr="00357DAD">
              <w:rPr>
                <w:rFonts w:cs="Arial"/>
                <w:sz w:val="16"/>
                <w:szCs w:val="20"/>
                <w:lang w:val="es-ES_tradnl" w:eastAsia="ar-SA"/>
              </w:rPr>
              <w:fldChar w:fldCharType="begin">
                <w:ffData>
                  <w:name w:val="Casilla12"/>
                  <w:enabled/>
                  <w:calcOnExit w:val="0"/>
                  <w:checkBox>
                    <w:sizeAuto/>
                    <w:default w:val="0"/>
                  </w:checkBox>
                </w:ffData>
              </w:fldChar>
            </w:r>
            <w:r w:rsidRPr="00357DAD">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sidRPr="00357DAD">
              <w:rPr>
                <w:rFonts w:cs="Arial"/>
                <w:sz w:val="16"/>
                <w:szCs w:val="20"/>
                <w:lang w:val="es-ES_tradnl" w:eastAsia="ar-SA"/>
              </w:rPr>
              <w:fldChar w:fldCharType="end"/>
            </w:r>
          </w:p>
        </w:tc>
      </w:tr>
      <w:tr w:rsidR="00FA4F8D" w:rsidRPr="00357DAD" w14:paraId="629EF6A6" w14:textId="77777777" w:rsidTr="00B9009C">
        <w:trPr>
          <w:gridAfter w:val="1"/>
          <w:wAfter w:w="10" w:type="dxa"/>
        </w:trPr>
        <w:tc>
          <w:tcPr>
            <w:tcW w:w="992" w:type="dxa"/>
            <w:shd w:val="clear" w:color="auto" w:fill="auto"/>
            <w:vAlign w:val="center"/>
          </w:tcPr>
          <w:p w14:paraId="0504A3D0" w14:textId="77777777" w:rsidR="00FA4F8D" w:rsidRPr="00357DAD" w:rsidRDefault="00FA4F8D" w:rsidP="00B9009C">
            <w:pPr>
              <w:suppressAutoHyphens/>
              <w:rPr>
                <w:rFonts w:cs="Arial"/>
                <w:b/>
                <w:sz w:val="16"/>
                <w:szCs w:val="20"/>
                <w:lang w:val="es-ES_tradnl" w:eastAsia="ar-SA"/>
              </w:rPr>
            </w:pPr>
            <w:r w:rsidRPr="00357DAD">
              <w:rPr>
                <w:rFonts w:cs="Arial"/>
                <w:sz w:val="16"/>
                <w:szCs w:val="20"/>
                <w:lang w:val="es-ES_tradnl" w:eastAsia="ar-SA"/>
              </w:rPr>
              <w:t>DB-SE-F</w:t>
            </w:r>
          </w:p>
        </w:tc>
        <w:tc>
          <w:tcPr>
            <w:tcW w:w="1174" w:type="dxa"/>
            <w:tcBorders>
              <w:top w:val="single" w:sz="4" w:space="0" w:color="000000"/>
              <w:left w:val="single" w:sz="4" w:space="0" w:color="000000"/>
              <w:bottom w:val="single" w:sz="4" w:space="0" w:color="000000"/>
            </w:tcBorders>
            <w:shd w:val="clear" w:color="auto" w:fill="CCCCCC"/>
            <w:vAlign w:val="center"/>
          </w:tcPr>
          <w:p w14:paraId="1E0D26AD" w14:textId="77777777" w:rsidR="00FA4F8D" w:rsidRPr="00357DAD" w:rsidRDefault="00FA4F8D" w:rsidP="00B9009C">
            <w:pPr>
              <w:suppressAutoHyphens/>
              <w:jc w:val="center"/>
              <w:rPr>
                <w:rFonts w:cs="Arial"/>
                <w:sz w:val="16"/>
                <w:szCs w:val="20"/>
                <w:lang w:val="es-ES_tradnl" w:eastAsia="ar-SA"/>
              </w:rPr>
            </w:pPr>
            <w:r w:rsidRPr="00357DAD">
              <w:rPr>
                <w:rFonts w:cs="Arial"/>
                <w:b/>
                <w:sz w:val="16"/>
                <w:szCs w:val="20"/>
                <w:lang w:val="es-ES_tradnl" w:eastAsia="ar-SA"/>
              </w:rPr>
              <w:t>SE-F</w:t>
            </w:r>
          </w:p>
        </w:tc>
        <w:tc>
          <w:tcPr>
            <w:tcW w:w="3119" w:type="dxa"/>
            <w:gridSpan w:val="2"/>
            <w:tcBorders>
              <w:left w:val="single" w:sz="4" w:space="0" w:color="000000"/>
            </w:tcBorders>
            <w:shd w:val="clear" w:color="auto" w:fill="auto"/>
            <w:vAlign w:val="center"/>
          </w:tcPr>
          <w:p w14:paraId="79917297" w14:textId="77777777" w:rsidR="00FA4F8D" w:rsidRPr="00357DAD" w:rsidRDefault="00FA4F8D" w:rsidP="00B9009C">
            <w:pPr>
              <w:suppressAutoHyphens/>
              <w:rPr>
                <w:rFonts w:cs="Arial"/>
                <w:sz w:val="20"/>
                <w:szCs w:val="20"/>
                <w:lang w:eastAsia="ar-SA"/>
              </w:rPr>
            </w:pPr>
            <w:r w:rsidRPr="00357DAD">
              <w:rPr>
                <w:rFonts w:cs="Arial"/>
                <w:sz w:val="16"/>
                <w:szCs w:val="20"/>
                <w:lang w:val="es-ES_tradnl" w:eastAsia="ar-SA"/>
              </w:rPr>
              <w:t>Estructuras de fábrica</w:t>
            </w:r>
          </w:p>
        </w:tc>
        <w:tc>
          <w:tcPr>
            <w:tcW w:w="850" w:type="dxa"/>
            <w:gridSpan w:val="2"/>
            <w:shd w:val="clear" w:color="auto" w:fill="auto"/>
          </w:tcPr>
          <w:p w14:paraId="5BE61074" w14:textId="78AEEDD2" w:rsidR="00FA4F8D" w:rsidRPr="00357DAD" w:rsidRDefault="00FA4F8D" w:rsidP="00B9009C">
            <w:pPr>
              <w:suppressAutoHyphens/>
              <w:jc w:val="center"/>
              <w:rPr>
                <w:rFonts w:cs="Arial"/>
                <w:sz w:val="20"/>
                <w:szCs w:val="20"/>
                <w:lang w:eastAsia="ar-SA"/>
              </w:rPr>
            </w:pPr>
            <w:r w:rsidRPr="00BF35F3">
              <w:rPr>
                <w:rFonts w:cs="Arial"/>
                <w:sz w:val="16"/>
                <w:szCs w:val="20"/>
                <w:lang w:val="es-ES_tradnl" w:eastAsia="ar-SA"/>
              </w:rPr>
              <w:fldChar w:fldCharType="begin">
                <w:ffData>
                  <w:name w:val="Casilla12"/>
                  <w:enabled/>
                  <w:calcOnExit w:val="0"/>
                  <w:checkBox>
                    <w:sizeAuto/>
                    <w:default w:val="0"/>
                  </w:checkBox>
                </w:ffData>
              </w:fldChar>
            </w:r>
            <w:r w:rsidRPr="00BF35F3">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sidRPr="00BF35F3">
              <w:rPr>
                <w:rFonts w:cs="Arial"/>
                <w:sz w:val="16"/>
                <w:szCs w:val="20"/>
                <w:lang w:val="es-ES_tradnl" w:eastAsia="ar-SA"/>
              </w:rPr>
              <w:fldChar w:fldCharType="end"/>
            </w:r>
          </w:p>
        </w:tc>
        <w:bookmarkStart w:id="3" w:name="Casilla16"/>
        <w:tc>
          <w:tcPr>
            <w:tcW w:w="787" w:type="dxa"/>
            <w:gridSpan w:val="2"/>
            <w:shd w:val="clear" w:color="auto" w:fill="auto"/>
            <w:vAlign w:val="center"/>
          </w:tcPr>
          <w:p w14:paraId="241206E3" w14:textId="77777777" w:rsidR="00FA4F8D" w:rsidRPr="00357DAD" w:rsidRDefault="00FA4F8D" w:rsidP="00B9009C">
            <w:pPr>
              <w:suppressAutoHyphens/>
              <w:jc w:val="center"/>
              <w:rPr>
                <w:rFonts w:cs="Arial"/>
                <w:sz w:val="16"/>
                <w:szCs w:val="20"/>
                <w:lang w:val="es-ES_tradnl" w:eastAsia="ar-SA"/>
              </w:rPr>
            </w:pPr>
            <w:r w:rsidRPr="00357DAD">
              <w:rPr>
                <w:rFonts w:cs="Arial"/>
                <w:sz w:val="16"/>
                <w:szCs w:val="20"/>
                <w:lang w:val="es-ES_tradnl" w:eastAsia="ar-SA"/>
              </w:rPr>
              <w:fldChar w:fldCharType="begin">
                <w:ffData>
                  <w:name w:val="Casilla16"/>
                  <w:enabled/>
                  <w:calcOnExit w:val="0"/>
                  <w:checkBox>
                    <w:sizeAuto/>
                    <w:default w:val="1"/>
                  </w:checkBox>
                </w:ffData>
              </w:fldChar>
            </w:r>
            <w:r w:rsidRPr="00357DAD">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sidRPr="00357DAD">
              <w:rPr>
                <w:rFonts w:cs="Arial"/>
                <w:sz w:val="16"/>
                <w:szCs w:val="20"/>
                <w:lang w:val="es-ES_tradnl" w:eastAsia="ar-SA"/>
              </w:rPr>
              <w:fldChar w:fldCharType="end"/>
            </w:r>
            <w:bookmarkEnd w:id="3"/>
          </w:p>
        </w:tc>
      </w:tr>
      <w:tr w:rsidR="00FA4F8D" w:rsidRPr="00357DAD" w14:paraId="2173AF3A" w14:textId="77777777" w:rsidTr="00B9009C">
        <w:trPr>
          <w:gridAfter w:val="1"/>
          <w:wAfter w:w="10" w:type="dxa"/>
        </w:trPr>
        <w:tc>
          <w:tcPr>
            <w:tcW w:w="992" w:type="dxa"/>
            <w:shd w:val="clear" w:color="auto" w:fill="auto"/>
            <w:vAlign w:val="center"/>
          </w:tcPr>
          <w:p w14:paraId="07692363" w14:textId="77777777" w:rsidR="00FA4F8D" w:rsidRPr="00357DAD" w:rsidRDefault="00FA4F8D" w:rsidP="00B9009C">
            <w:pPr>
              <w:suppressAutoHyphens/>
              <w:rPr>
                <w:rFonts w:cs="Arial"/>
                <w:b/>
                <w:sz w:val="16"/>
                <w:szCs w:val="20"/>
                <w:lang w:val="es-ES_tradnl" w:eastAsia="ar-SA"/>
              </w:rPr>
            </w:pPr>
            <w:r w:rsidRPr="00357DAD">
              <w:rPr>
                <w:rFonts w:cs="Arial"/>
                <w:sz w:val="16"/>
                <w:szCs w:val="20"/>
                <w:lang w:val="es-ES_tradnl" w:eastAsia="ar-SA"/>
              </w:rPr>
              <w:t>DB-SE-M</w:t>
            </w:r>
          </w:p>
        </w:tc>
        <w:tc>
          <w:tcPr>
            <w:tcW w:w="1174" w:type="dxa"/>
            <w:tcBorders>
              <w:top w:val="single" w:sz="4" w:space="0" w:color="000000"/>
              <w:left w:val="single" w:sz="4" w:space="0" w:color="000000"/>
              <w:bottom w:val="single" w:sz="4" w:space="0" w:color="000000"/>
            </w:tcBorders>
            <w:shd w:val="clear" w:color="auto" w:fill="CCCCCC"/>
            <w:vAlign w:val="center"/>
          </w:tcPr>
          <w:p w14:paraId="677F41B6" w14:textId="77777777" w:rsidR="00FA4F8D" w:rsidRPr="00357DAD" w:rsidRDefault="00FA4F8D" w:rsidP="00B9009C">
            <w:pPr>
              <w:suppressAutoHyphens/>
              <w:jc w:val="center"/>
              <w:rPr>
                <w:rFonts w:cs="Arial"/>
                <w:sz w:val="16"/>
                <w:szCs w:val="20"/>
                <w:lang w:val="es-ES_tradnl" w:eastAsia="ar-SA"/>
              </w:rPr>
            </w:pPr>
            <w:r w:rsidRPr="00357DAD">
              <w:rPr>
                <w:rFonts w:cs="Arial"/>
                <w:b/>
                <w:sz w:val="16"/>
                <w:szCs w:val="20"/>
                <w:lang w:val="es-ES_tradnl" w:eastAsia="ar-SA"/>
              </w:rPr>
              <w:t>SE-M</w:t>
            </w:r>
          </w:p>
        </w:tc>
        <w:tc>
          <w:tcPr>
            <w:tcW w:w="3119" w:type="dxa"/>
            <w:gridSpan w:val="2"/>
            <w:tcBorders>
              <w:left w:val="single" w:sz="4" w:space="0" w:color="000000"/>
            </w:tcBorders>
            <w:shd w:val="clear" w:color="auto" w:fill="auto"/>
            <w:vAlign w:val="center"/>
          </w:tcPr>
          <w:p w14:paraId="1808DE87" w14:textId="77777777" w:rsidR="00FA4F8D" w:rsidRPr="00357DAD" w:rsidRDefault="00FA4F8D" w:rsidP="00B9009C">
            <w:pPr>
              <w:suppressAutoHyphens/>
              <w:rPr>
                <w:rFonts w:cs="Arial"/>
                <w:sz w:val="20"/>
                <w:szCs w:val="20"/>
                <w:lang w:eastAsia="ar-SA"/>
              </w:rPr>
            </w:pPr>
            <w:r w:rsidRPr="00357DAD">
              <w:rPr>
                <w:rFonts w:cs="Arial"/>
                <w:sz w:val="16"/>
                <w:szCs w:val="20"/>
                <w:lang w:val="es-ES_tradnl" w:eastAsia="ar-SA"/>
              </w:rPr>
              <w:t>Estructuras de madera</w:t>
            </w:r>
          </w:p>
        </w:tc>
        <w:tc>
          <w:tcPr>
            <w:tcW w:w="850" w:type="dxa"/>
            <w:gridSpan w:val="2"/>
            <w:shd w:val="clear" w:color="auto" w:fill="auto"/>
          </w:tcPr>
          <w:p w14:paraId="274D9ABD" w14:textId="4A0FC70F" w:rsidR="00FA4F8D" w:rsidRPr="00357DAD" w:rsidRDefault="00FA4F8D" w:rsidP="00B9009C">
            <w:pPr>
              <w:suppressAutoHyphens/>
              <w:jc w:val="center"/>
              <w:rPr>
                <w:rFonts w:cs="Arial"/>
                <w:sz w:val="20"/>
                <w:szCs w:val="20"/>
                <w:lang w:eastAsia="ar-SA"/>
              </w:rPr>
            </w:pPr>
            <w:r w:rsidRPr="00BF35F3">
              <w:rPr>
                <w:rFonts w:cs="Arial"/>
                <w:sz w:val="16"/>
                <w:szCs w:val="20"/>
                <w:lang w:val="es-ES_tradnl" w:eastAsia="ar-SA"/>
              </w:rPr>
              <w:fldChar w:fldCharType="begin">
                <w:ffData>
                  <w:name w:val="Casilla12"/>
                  <w:enabled/>
                  <w:calcOnExit w:val="0"/>
                  <w:checkBox>
                    <w:sizeAuto/>
                    <w:default w:val="0"/>
                  </w:checkBox>
                </w:ffData>
              </w:fldChar>
            </w:r>
            <w:bookmarkStart w:id="4" w:name="Casilla12"/>
            <w:r w:rsidRPr="00BF35F3">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sidRPr="00BF35F3">
              <w:rPr>
                <w:rFonts w:cs="Arial"/>
                <w:sz w:val="16"/>
                <w:szCs w:val="20"/>
                <w:lang w:val="es-ES_tradnl" w:eastAsia="ar-SA"/>
              </w:rPr>
              <w:fldChar w:fldCharType="end"/>
            </w:r>
            <w:bookmarkEnd w:id="4"/>
          </w:p>
        </w:tc>
        <w:tc>
          <w:tcPr>
            <w:tcW w:w="787" w:type="dxa"/>
            <w:gridSpan w:val="2"/>
            <w:shd w:val="clear" w:color="auto" w:fill="auto"/>
            <w:vAlign w:val="center"/>
          </w:tcPr>
          <w:p w14:paraId="67361941" w14:textId="77777777" w:rsidR="00FA4F8D" w:rsidRPr="00357DAD" w:rsidRDefault="00FA4F8D" w:rsidP="00B9009C">
            <w:pPr>
              <w:suppressAutoHyphens/>
              <w:jc w:val="center"/>
              <w:rPr>
                <w:rFonts w:cs="Arial"/>
                <w:sz w:val="20"/>
                <w:szCs w:val="20"/>
                <w:lang w:eastAsia="ar-SA"/>
              </w:rPr>
            </w:pPr>
            <w:r w:rsidRPr="00357DAD">
              <w:rPr>
                <w:rFonts w:cs="Arial"/>
                <w:sz w:val="16"/>
                <w:szCs w:val="20"/>
                <w:lang w:val="es-ES_tradnl" w:eastAsia="ar-SA"/>
              </w:rPr>
              <w:fldChar w:fldCharType="begin">
                <w:ffData>
                  <w:name w:val="Casilla17"/>
                  <w:enabled/>
                  <w:calcOnExit w:val="0"/>
                  <w:checkBox>
                    <w:sizeAuto/>
                    <w:default w:val="1"/>
                  </w:checkBox>
                </w:ffData>
              </w:fldChar>
            </w:r>
            <w:bookmarkStart w:id="5" w:name="Casilla17"/>
            <w:r w:rsidRPr="00357DAD">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sidRPr="00357DAD">
              <w:rPr>
                <w:rFonts w:cs="Arial"/>
                <w:sz w:val="16"/>
                <w:szCs w:val="20"/>
                <w:lang w:val="es-ES_tradnl" w:eastAsia="ar-SA"/>
              </w:rPr>
              <w:fldChar w:fldCharType="end"/>
            </w:r>
            <w:bookmarkEnd w:id="5"/>
          </w:p>
        </w:tc>
      </w:tr>
    </w:tbl>
    <w:p w14:paraId="6E160B06" w14:textId="77777777" w:rsidR="00B46ECE" w:rsidRPr="00357DAD" w:rsidRDefault="00B46ECE" w:rsidP="00B46ECE">
      <w:pPr>
        <w:suppressAutoHyphens/>
        <w:ind w:left="814"/>
        <w:rPr>
          <w:rFonts w:cs="Arial"/>
          <w:sz w:val="20"/>
          <w:szCs w:val="20"/>
          <w:lang w:eastAsia="ar-SA"/>
        </w:rPr>
      </w:pPr>
    </w:p>
    <w:p w14:paraId="5EB1E5E8" w14:textId="77777777" w:rsidR="00B46ECE" w:rsidRPr="00357DAD" w:rsidRDefault="00B46ECE" w:rsidP="00B46ECE">
      <w:pPr>
        <w:suppressAutoHyphens/>
        <w:ind w:left="2694"/>
        <w:rPr>
          <w:rFonts w:cs="Arial"/>
          <w:sz w:val="8"/>
          <w:szCs w:val="20"/>
          <w:lang w:val="es-ES_tradnl" w:eastAsia="ar-SA"/>
        </w:rPr>
      </w:pPr>
      <w:r w:rsidRPr="00357DAD">
        <w:rPr>
          <w:rFonts w:cs="Arial"/>
          <w:sz w:val="16"/>
          <w:szCs w:val="20"/>
          <w:lang w:val="es-ES_tradnl" w:eastAsia="ar-SA"/>
        </w:rPr>
        <w:t>Se han tenido en cuenta, además, las especificaciones de la normativa siguiente:</w:t>
      </w:r>
    </w:p>
    <w:p w14:paraId="69CDD184" w14:textId="77777777" w:rsidR="00B46ECE" w:rsidRPr="00357DAD" w:rsidRDefault="00B46ECE" w:rsidP="00B46ECE">
      <w:pPr>
        <w:suppressAutoHyphens/>
        <w:ind w:left="2694"/>
        <w:rPr>
          <w:rFonts w:cs="Arial"/>
          <w:sz w:val="8"/>
          <w:szCs w:val="20"/>
          <w:lang w:val="es-ES_tradnl" w:eastAsia="ar-SA"/>
        </w:rPr>
      </w:pPr>
    </w:p>
    <w:tbl>
      <w:tblPr>
        <w:tblW w:w="0" w:type="auto"/>
        <w:tblInd w:w="2764" w:type="dxa"/>
        <w:tblLayout w:type="fixed"/>
        <w:tblCellMar>
          <w:left w:w="70" w:type="dxa"/>
          <w:right w:w="70" w:type="dxa"/>
        </w:tblCellMar>
        <w:tblLook w:val="0000" w:firstRow="0" w:lastRow="0" w:firstColumn="0" w:lastColumn="0" w:noHBand="0" w:noVBand="0"/>
      </w:tblPr>
      <w:tblGrid>
        <w:gridCol w:w="992"/>
        <w:gridCol w:w="1174"/>
        <w:gridCol w:w="3119"/>
        <w:gridCol w:w="850"/>
        <w:gridCol w:w="776"/>
        <w:gridCol w:w="20"/>
      </w:tblGrid>
      <w:tr w:rsidR="00B46ECE" w:rsidRPr="00357DAD" w14:paraId="6AE8775D" w14:textId="77777777" w:rsidTr="00B9009C">
        <w:tc>
          <w:tcPr>
            <w:tcW w:w="992" w:type="dxa"/>
            <w:shd w:val="clear" w:color="auto" w:fill="auto"/>
            <w:vAlign w:val="center"/>
          </w:tcPr>
          <w:p w14:paraId="17EBA5CC" w14:textId="77777777" w:rsidR="00B46ECE" w:rsidRPr="00357DAD" w:rsidRDefault="00B46ECE" w:rsidP="00B9009C">
            <w:pPr>
              <w:suppressAutoHyphens/>
              <w:snapToGrid w:val="0"/>
              <w:rPr>
                <w:rFonts w:cs="Arial"/>
                <w:sz w:val="16"/>
                <w:szCs w:val="20"/>
                <w:lang w:val="es-ES_tradnl" w:eastAsia="ar-SA"/>
              </w:rPr>
            </w:pPr>
          </w:p>
        </w:tc>
        <w:tc>
          <w:tcPr>
            <w:tcW w:w="1174" w:type="dxa"/>
            <w:tcBorders>
              <w:top w:val="single" w:sz="4" w:space="0" w:color="000000"/>
              <w:left w:val="single" w:sz="4" w:space="0" w:color="000000"/>
              <w:bottom w:val="single" w:sz="4" w:space="0" w:color="000000"/>
            </w:tcBorders>
            <w:shd w:val="clear" w:color="auto" w:fill="auto"/>
            <w:vAlign w:val="center"/>
          </w:tcPr>
          <w:p w14:paraId="46444BB7" w14:textId="77777777" w:rsidR="00B46ECE" w:rsidRPr="00357DAD" w:rsidRDefault="00B46ECE" w:rsidP="00B9009C">
            <w:pPr>
              <w:suppressAutoHyphens/>
              <w:jc w:val="center"/>
              <w:rPr>
                <w:rFonts w:cs="Arial"/>
                <w:sz w:val="16"/>
                <w:szCs w:val="20"/>
                <w:lang w:val="es-ES_tradnl" w:eastAsia="ar-SA"/>
              </w:rPr>
            </w:pPr>
            <w:r w:rsidRPr="00357DAD">
              <w:rPr>
                <w:rFonts w:cs="Arial"/>
                <w:sz w:val="16"/>
                <w:szCs w:val="20"/>
                <w:lang w:val="es-ES_tradnl" w:eastAsia="ar-SA"/>
              </w:rPr>
              <w:t>Apartado</w:t>
            </w:r>
          </w:p>
        </w:tc>
        <w:tc>
          <w:tcPr>
            <w:tcW w:w="3119" w:type="dxa"/>
            <w:tcBorders>
              <w:left w:val="single" w:sz="4" w:space="0" w:color="000000"/>
            </w:tcBorders>
            <w:shd w:val="clear" w:color="auto" w:fill="auto"/>
            <w:vAlign w:val="center"/>
          </w:tcPr>
          <w:p w14:paraId="451985B2" w14:textId="77777777" w:rsidR="00B46ECE" w:rsidRPr="00357DAD" w:rsidRDefault="00B46ECE" w:rsidP="00B9009C">
            <w:pPr>
              <w:suppressAutoHyphens/>
              <w:snapToGrid w:val="0"/>
              <w:rPr>
                <w:rFonts w:cs="Arial"/>
                <w:sz w:val="16"/>
                <w:szCs w:val="20"/>
                <w:lang w:val="es-ES_tradnl" w:eastAsia="ar-SA"/>
              </w:rPr>
            </w:pPr>
          </w:p>
        </w:tc>
        <w:tc>
          <w:tcPr>
            <w:tcW w:w="850" w:type="dxa"/>
            <w:tcBorders>
              <w:top w:val="single" w:sz="4" w:space="0" w:color="000000"/>
              <w:left w:val="single" w:sz="4" w:space="0" w:color="000000"/>
              <w:bottom w:val="single" w:sz="4" w:space="0" w:color="000000"/>
            </w:tcBorders>
            <w:shd w:val="clear" w:color="auto" w:fill="auto"/>
            <w:vAlign w:val="center"/>
          </w:tcPr>
          <w:p w14:paraId="7F2ACBD0" w14:textId="77777777" w:rsidR="00B46ECE" w:rsidRPr="00357DAD" w:rsidRDefault="00B46ECE" w:rsidP="00B9009C">
            <w:pPr>
              <w:suppressAutoHyphens/>
              <w:jc w:val="center"/>
              <w:rPr>
                <w:rFonts w:cs="Arial"/>
                <w:sz w:val="16"/>
                <w:szCs w:val="20"/>
                <w:lang w:val="es-ES_tradnl" w:eastAsia="ar-SA"/>
              </w:rPr>
            </w:pPr>
            <w:r w:rsidRPr="00357DAD">
              <w:rPr>
                <w:rFonts w:cs="Arial"/>
                <w:sz w:val="16"/>
                <w:szCs w:val="20"/>
                <w:lang w:val="es-ES_tradnl" w:eastAsia="ar-SA"/>
              </w:rPr>
              <w:t>Procede</w:t>
            </w:r>
          </w:p>
        </w:tc>
        <w:tc>
          <w:tcPr>
            <w:tcW w:w="7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D9D5B6" w14:textId="77777777" w:rsidR="00B46ECE" w:rsidRPr="00357DAD" w:rsidRDefault="00B46ECE" w:rsidP="00B9009C">
            <w:pPr>
              <w:suppressAutoHyphens/>
              <w:jc w:val="center"/>
              <w:rPr>
                <w:rFonts w:cs="Arial"/>
                <w:sz w:val="8"/>
                <w:szCs w:val="20"/>
                <w:lang w:val="es-ES_tradnl" w:eastAsia="ar-SA"/>
              </w:rPr>
            </w:pPr>
            <w:r w:rsidRPr="00357DAD">
              <w:rPr>
                <w:rFonts w:cs="Arial"/>
                <w:sz w:val="16"/>
                <w:szCs w:val="20"/>
                <w:lang w:val="es-ES_tradnl" w:eastAsia="ar-SA"/>
              </w:rPr>
              <w:t>No procede</w:t>
            </w:r>
          </w:p>
        </w:tc>
      </w:tr>
      <w:tr w:rsidR="00B46ECE" w:rsidRPr="00357DAD" w14:paraId="3292DA18" w14:textId="77777777" w:rsidTr="00B9009C">
        <w:trPr>
          <w:gridAfter w:val="1"/>
          <w:wAfter w:w="20" w:type="dxa"/>
        </w:trPr>
        <w:tc>
          <w:tcPr>
            <w:tcW w:w="992" w:type="dxa"/>
            <w:shd w:val="clear" w:color="auto" w:fill="auto"/>
            <w:vAlign w:val="center"/>
          </w:tcPr>
          <w:p w14:paraId="7338193A" w14:textId="77777777" w:rsidR="00B46ECE" w:rsidRPr="00357DAD" w:rsidRDefault="00B46ECE" w:rsidP="00B9009C">
            <w:pPr>
              <w:suppressAutoHyphens/>
              <w:snapToGrid w:val="0"/>
              <w:rPr>
                <w:rFonts w:cs="Arial"/>
                <w:sz w:val="8"/>
                <w:szCs w:val="20"/>
                <w:lang w:val="es-ES_tradnl" w:eastAsia="ar-SA"/>
              </w:rPr>
            </w:pPr>
          </w:p>
        </w:tc>
        <w:tc>
          <w:tcPr>
            <w:tcW w:w="4293" w:type="dxa"/>
            <w:gridSpan w:val="2"/>
            <w:shd w:val="clear" w:color="auto" w:fill="auto"/>
            <w:vAlign w:val="center"/>
          </w:tcPr>
          <w:p w14:paraId="4A2CBC62" w14:textId="77777777" w:rsidR="00B46ECE" w:rsidRPr="00357DAD" w:rsidRDefault="00B46ECE" w:rsidP="00B9009C">
            <w:pPr>
              <w:suppressAutoHyphens/>
              <w:snapToGrid w:val="0"/>
              <w:rPr>
                <w:rFonts w:cs="Arial"/>
                <w:sz w:val="8"/>
                <w:szCs w:val="20"/>
                <w:lang w:val="es-ES_tradnl" w:eastAsia="ar-SA"/>
              </w:rPr>
            </w:pPr>
          </w:p>
        </w:tc>
        <w:tc>
          <w:tcPr>
            <w:tcW w:w="850" w:type="dxa"/>
            <w:tcBorders>
              <w:top w:val="single" w:sz="4" w:space="0" w:color="000000"/>
            </w:tcBorders>
            <w:shd w:val="clear" w:color="auto" w:fill="auto"/>
            <w:vAlign w:val="center"/>
          </w:tcPr>
          <w:p w14:paraId="3143CE40" w14:textId="77777777" w:rsidR="00B46ECE" w:rsidRPr="00357DAD" w:rsidRDefault="00B46ECE" w:rsidP="00B9009C">
            <w:pPr>
              <w:suppressAutoHyphens/>
              <w:snapToGrid w:val="0"/>
              <w:jc w:val="center"/>
              <w:rPr>
                <w:rFonts w:cs="Arial"/>
                <w:sz w:val="8"/>
                <w:szCs w:val="20"/>
                <w:lang w:val="es-ES_tradnl" w:eastAsia="ar-SA"/>
              </w:rPr>
            </w:pPr>
          </w:p>
        </w:tc>
        <w:tc>
          <w:tcPr>
            <w:tcW w:w="776" w:type="dxa"/>
            <w:tcBorders>
              <w:top w:val="single" w:sz="4" w:space="0" w:color="000000"/>
            </w:tcBorders>
            <w:shd w:val="clear" w:color="auto" w:fill="auto"/>
            <w:vAlign w:val="center"/>
          </w:tcPr>
          <w:p w14:paraId="114C2E24" w14:textId="77777777" w:rsidR="00B46ECE" w:rsidRPr="00357DAD" w:rsidRDefault="00B46ECE" w:rsidP="00B9009C">
            <w:pPr>
              <w:suppressAutoHyphens/>
              <w:snapToGrid w:val="0"/>
              <w:jc w:val="center"/>
              <w:rPr>
                <w:rFonts w:cs="Arial"/>
                <w:sz w:val="8"/>
                <w:szCs w:val="20"/>
                <w:lang w:val="es-ES_tradnl" w:eastAsia="ar-SA"/>
              </w:rPr>
            </w:pPr>
          </w:p>
        </w:tc>
      </w:tr>
      <w:tr w:rsidR="00B46ECE" w:rsidRPr="00357DAD" w14:paraId="663E2BE6" w14:textId="77777777" w:rsidTr="00B9009C">
        <w:trPr>
          <w:gridAfter w:val="1"/>
          <w:wAfter w:w="20" w:type="dxa"/>
        </w:trPr>
        <w:tc>
          <w:tcPr>
            <w:tcW w:w="992" w:type="dxa"/>
            <w:shd w:val="clear" w:color="auto" w:fill="auto"/>
            <w:vAlign w:val="center"/>
          </w:tcPr>
          <w:p w14:paraId="46C59B57" w14:textId="77777777" w:rsidR="00B46ECE" w:rsidRPr="00357DAD" w:rsidRDefault="00B46ECE" w:rsidP="00B9009C">
            <w:pPr>
              <w:suppressAutoHyphens/>
              <w:jc w:val="left"/>
              <w:rPr>
                <w:rFonts w:cs="Arial"/>
                <w:b/>
                <w:sz w:val="16"/>
                <w:szCs w:val="20"/>
                <w:lang w:val="es-ES_tradnl" w:eastAsia="ar-SA"/>
              </w:rPr>
            </w:pPr>
            <w:r w:rsidRPr="00357DAD">
              <w:rPr>
                <w:rFonts w:cs="Arial"/>
                <w:sz w:val="16"/>
                <w:szCs w:val="20"/>
                <w:lang w:val="es-ES_tradnl" w:eastAsia="ar-SA"/>
              </w:rPr>
              <w:t>NCSE</w:t>
            </w:r>
          </w:p>
        </w:tc>
        <w:tc>
          <w:tcPr>
            <w:tcW w:w="1174" w:type="dxa"/>
            <w:tcBorders>
              <w:top w:val="single" w:sz="4" w:space="0" w:color="000000"/>
              <w:left w:val="single" w:sz="4" w:space="0" w:color="000000"/>
              <w:bottom w:val="single" w:sz="4" w:space="0" w:color="000000"/>
            </w:tcBorders>
            <w:shd w:val="clear" w:color="auto" w:fill="CCCCCC"/>
            <w:vAlign w:val="center"/>
          </w:tcPr>
          <w:p w14:paraId="25E54388" w14:textId="77777777" w:rsidR="00B46ECE" w:rsidRPr="00357DAD" w:rsidRDefault="00B46ECE" w:rsidP="00B9009C">
            <w:pPr>
              <w:suppressAutoHyphens/>
              <w:jc w:val="center"/>
              <w:rPr>
                <w:rFonts w:cs="Arial"/>
                <w:sz w:val="16"/>
                <w:szCs w:val="20"/>
                <w:lang w:val="es-ES_tradnl" w:eastAsia="ar-SA"/>
              </w:rPr>
            </w:pPr>
            <w:r w:rsidRPr="00357DAD">
              <w:rPr>
                <w:rFonts w:cs="Arial"/>
                <w:b/>
                <w:sz w:val="16"/>
                <w:szCs w:val="20"/>
                <w:lang w:val="es-ES_tradnl" w:eastAsia="ar-SA"/>
              </w:rPr>
              <w:t>NCSE</w:t>
            </w:r>
          </w:p>
        </w:tc>
        <w:tc>
          <w:tcPr>
            <w:tcW w:w="3119" w:type="dxa"/>
            <w:tcBorders>
              <w:left w:val="single" w:sz="4" w:space="0" w:color="000000"/>
            </w:tcBorders>
            <w:shd w:val="clear" w:color="auto" w:fill="auto"/>
            <w:vAlign w:val="center"/>
          </w:tcPr>
          <w:p w14:paraId="675C7399" w14:textId="77777777" w:rsidR="00B46ECE" w:rsidRPr="00357DAD" w:rsidRDefault="00B46ECE" w:rsidP="00B9009C">
            <w:pPr>
              <w:suppressAutoHyphens/>
              <w:jc w:val="left"/>
              <w:rPr>
                <w:rFonts w:cs="Arial"/>
                <w:sz w:val="20"/>
                <w:szCs w:val="20"/>
                <w:lang w:eastAsia="ar-SA"/>
              </w:rPr>
            </w:pPr>
            <w:r w:rsidRPr="00357DAD">
              <w:rPr>
                <w:rFonts w:cs="Arial"/>
                <w:sz w:val="16"/>
                <w:szCs w:val="20"/>
                <w:lang w:val="es-ES_tradnl" w:eastAsia="ar-SA"/>
              </w:rPr>
              <w:t>Norma de construcción sismorresistente</w:t>
            </w:r>
          </w:p>
        </w:tc>
        <w:tc>
          <w:tcPr>
            <w:tcW w:w="850" w:type="dxa"/>
            <w:shd w:val="clear" w:color="auto" w:fill="auto"/>
            <w:vAlign w:val="center"/>
          </w:tcPr>
          <w:p w14:paraId="60CBA173" w14:textId="6B4CC82A" w:rsidR="00B46ECE" w:rsidRPr="00357DAD" w:rsidRDefault="00FA4F8D" w:rsidP="00B9009C">
            <w:pPr>
              <w:suppressAutoHyphens/>
              <w:jc w:val="center"/>
              <w:rPr>
                <w:rFonts w:cs="Arial"/>
                <w:sz w:val="20"/>
                <w:szCs w:val="20"/>
                <w:lang w:eastAsia="ar-SA"/>
              </w:rPr>
            </w:pPr>
            <w:r w:rsidRPr="00357DAD">
              <w:rPr>
                <w:rFonts w:cs="Arial"/>
                <w:sz w:val="16"/>
                <w:szCs w:val="20"/>
                <w:lang w:val="es-ES_tradnl" w:eastAsia="ar-SA"/>
              </w:rPr>
              <w:fldChar w:fldCharType="begin">
                <w:ffData>
                  <w:name w:val="Casilla12"/>
                  <w:enabled/>
                  <w:calcOnExit w:val="0"/>
                  <w:checkBox>
                    <w:sizeAuto/>
                    <w:default w:val="0"/>
                  </w:checkBox>
                </w:ffData>
              </w:fldChar>
            </w:r>
            <w:r w:rsidRPr="00357DAD">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sidRPr="00357DAD">
              <w:rPr>
                <w:rFonts w:cs="Arial"/>
                <w:sz w:val="16"/>
                <w:szCs w:val="20"/>
                <w:lang w:val="es-ES_tradnl" w:eastAsia="ar-SA"/>
              </w:rPr>
              <w:fldChar w:fldCharType="end"/>
            </w:r>
          </w:p>
        </w:tc>
        <w:tc>
          <w:tcPr>
            <w:tcW w:w="776" w:type="dxa"/>
            <w:shd w:val="clear" w:color="auto" w:fill="auto"/>
            <w:vAlign w:val="center"/>
          </w:tcPr>
          <w:p w14:paraId="7EFDB60E" w14:textId="77777777" w:rsidR="00B46ECE" w:rsidRPr="00357DAD" w:rsidRDefault="00B46ECE" w:rsidP="00B9009C">
            <w:pPr>
              <w:suppressAutoHyphens/>
              <w:jc w:val="center"/>
              <w:rPr>
                <w:rFonts w:cs="Arial"/>
                <w:sz w:val="16"/>
                <w:szCs w:val="20"/>
                <w:lang w:val="es-ES_tradnl" w:eastAsia="ar-SA"/>
              </w:rPr>
            </w:pPr>
            <w:r w:rsidRPr="00357DAD">
              <w:rPr>
                <w:rFonts w:cs="Arial"/>
                <w:sz w:val="16"/>
                <w:szCs w:val="20"/>
                <w:lang w:val="es-ES_tradnl" w:eastAsia="ar-SA"/>
              </w:rPr>
              <w:fldChar w:fldCharType="begin">
                <w:ffData>
                  <w:name w:val=""/>
                  <w:enabled/>
                  <w:calcOnExit w:val="0"/>
                  <w:checkBox>
                    <w:sizeAuto/>
                    <w:default w:val="1"/>
                  </w:checkBox>
                </w:ffData>
              </w:fldChar>
            </w:r>
            <w:r w:rsidRPr="00357DAD">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sidRPr="00357DAD">
              <w:rPr>
                <w:rFonts w:cs="Arial"/>
                <w:sz w:val="16"/>
                <w:szCs w:val="20"/>
                <w:lang w:val="es-ES_tradnl" w:eastAsia="ar-SA"/>
              </w:rPr>
              <w:fldChar w:fldCharType="end"/>
            </w:r>
          </w:p>
        </w:tc>
      </w:tr>
      <w:tr w:rsidR="00B46ECE" w:rsidRPr="00357DAD" w14:paraId="20F71A0D" w14:textId="77777777" w:rsidTr="00B9009C">
        <w:trPr>
          <w:gridAfter w:val="1"/>
          <w:wAfter w:w="20" w:type="dxa"/>
        </w:trPr>
        <w:tc>
          <w:tcPr>
            <w:tcW w:w="992" w:type="dxa"/>
            <w:shd w:val="clear" w:color="auto" w:fill="auto"/>
            <w:vAlign w:val="center"/>
          </w:tcPr>
          <w:p w14:paraId="7A26F749" w14:textId="77777777" w:rsidR="00B46ECE" w:rsidRPr="00357DAD" w:rsidRDefault="00B46ECE" w:rsidP="00B9009C">
            <w:pPr>
              <w:suppressAutoHyphens/>
              <w:jc w:val="left"/>
              <w:rPr>
                <w:rFonts w:cs="Arial"/>
                <w:b/>
                <w:sz w:val="16"/>
                <w:szCs w:val="20"/>
                <w:lang w:val="es-ES_tradnl" w:eastAsia="ar-SA"/>
              </w:rPr>
            </w:pPr>
            <w:r w:rsidRPr="00357DAD">
              <w:rPr>
                <w:rFonts w:cs="Arial"/>
                <w:sz w:val="16"/>
                <w:szCs w:val="20"/>
                <w:lang w:val="es-ES_tradnl" w:eastAsia="ar-SA"/>
              </w:rPr>
              <w:t>EHE-08</w:t>
            </w:r>
          </w:p>
        </w:tc>
        <w:tc>
          <w:tcPr>
            <w:tcW w:w="1174" w:type="dxa"/>
            <w:tcBorders>
              <w:top w:val="single" w:sz="4" w:space="0" w:color="000000"/>
              <w:left w:val="single" w:sz="4" w:space="0" w:color="000000"/>
              <w:bottom w:val="single" w:sz="4" w:space="0" w:color="000000"/>
            </w:tcBorders>
            <w:shd w:val="clear" w:color="auto" w:fill="CCCCCC"/>
            <w:vAlign w:val="center"/>
          </w:tcPr>
          <w:p w14:paraId="43E99877" w14:textId="77777777" w:rsidR="00B46ECE" w:rsidRPr="00357DAD" w:rsidRDefault="00B46ECE" w:rsidP="00B9009C">
            <w:pPr>
              <w:suppressAutoHyphens/>
              <w:jc w:val="center"/>
              <w:rPr>
                <w:rFonts w:cs="Arial"/>
                <w:sz w:val="16"/>
                <w:szCs w:val="20"/>
                <w:lang w:val="es-ES_tradnl" w:eastAsia="ar-SA"/>
              </w:rPr>
            </w:pPr>
            <w:r w:rsidRPr="00357DAD">
              <w:rPr>
                <w:rFonts w:cs="Arial"/>
                <w:b/>
                <w:sz w:val="16"/>
                <w:szCs w:val="20"/>
                <w:lang w:val="es-ES_tradnl" w:eastAsia="ar-SA"/>
              </w:rPr>
              <w:t>EHE-08</w:t>
            </w:r>
          </w:p>
        </w:tc>
        <w:tc>
          <w:tcPr>
            <w:tcW w:w="3119" w:type="dxa"/>
            <w:tcBorders>
              <w:left w:val="single" w:sz="4" w:space="0" w:color="000000"/>
            </w:tcBorders>
            <w:shd w:val="clear" w:color="auto" w:fill="auto"/>
            <w:vAlign w:val="center"/>
          </w:tcPr>
          <w:p w14:paraId="738AEB43" w14:textId="77777777" w:rsidR="00B46ECE" w:rsidRPr="00357DAD" w:rsidRDefault="00B46ECE" w:rsidP="00B9009C">
            <w:pPr>
              <w:suppressAutoHyphens/>
              <w:jc w:val="left"/>
              <w:rPr>
                <w:rFonts w:cs="Arial"/>
                <w:sz w:val="20"/>
                <w:szCs w:val="20"/>
                <w:lang w:eastAsia="ar-SA"/>
              </w:rPr>
            </w:pPr>
            <w:r w:rsidRPr="00357DAD">
              <w:rPr>
                <w:rFonts w:cs="Arial"/>
                <w:sz w:val="16"/>
                <w:szCs w:val="20"/>
                <w:lang w:val="es-ES_tradnl" w:eastAsia="ar-SA"/>
              </w:rPr>
              <w:t>Instrucción de hormigón estructural</w:t>
            </w:r>
          </w:p>
        </w:tc>
        <w:tc>
          <w:tcPr>
            <w:tcW w:w="850" w:type="dxa"/>
            <w:shd w:val="clear" w:color="auto" w:fill="auto"/>
            <w:vAlign w:val="center"/>
          </w:tcPr>
          <w:p w14:paraId="337067F8" w14:textId="77777777" w:rsidR="00B46ECE" w:rsidRPr="00357DAD" w:rsidRDefault="00B46ECE" w:rsidP="00B9009C">
            <w:pPr>
              <w:suppressAutoHyphens/>
              <w:jc w:val="center"/>
              <w:rPr>
                <w:rFonts w:cs="Arial"/>
                <w:sz w:val="20"/>
                <w:szCs w:val="20"/>
                <w:lang w:eastAsia="ar-SA"/>
              </w:rPr>
            </w:pPr>
            <w:r w:rsidRPr="00357DAD">
              <w:rPr>
                <w:rFonts w:cs="Arial"/>
                <w:sz w:val="16"/>
                <w:szCs w:val="20"/>
                <w:lang w:val="es-ES_tradnl" w:eastAsia="ar-SA"/>
              </w:rPr>
              <w:fldChar w:fldCharType="begin">
                <w:ffData>
                  <w:name w:val=""/>
                  <w:enabled/>
                  <w:calcOnExit w:val="0"/>
                  <w:checkBox>
                    <w:sizeAuto/>
                    <w:default w:val="1"/>
                  </w:checkBox>
                </w:ffData>
              </w:fldChar>
            </w:r>
            <w:r w:rsidRPr="00357DAD">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sidRPr="00357DAD">
              <w:rPr>
                <w:rFonts w:cs="Arial"/>
                <w:sz w:val="16"/>
                <w:szCs w:val="20"/>
                <w:lang w:val="es-ES_tradnl" w:eastAsia="ar-SA"/>
              </w:rPr>
              <w:fldChar w:fldCharType="end"/>
            </w:r>
          </w:p>
        </w:tc>
        <w:tc>
          <w:tcPr>
            <w:tcW w:w="776" w:type="dxa"/>
            <w:shd w:val="clear" w:color="auto" w:fill="auto"/>
            <w:vAlign w:val="center"/>
          </w:tcPr>
          <w:p w14:paraId="7A516E08" w14:textId="6CDD7826" w:rsidR="00B46ECE" w:rsidRPr="00357DAD" w:rsidRDefault="00FA4F8D" w:rsidP="00B9009C">
            <w:pPr>
              <w:suppressAutoHyphens/>
              <w:jc w:val="center"/>
              <w:rPr>
                <w:rFonts w:cs="Arial"/>
                <w:sz w:val="16"/>
                <w:szCs w:val="20"/>
                <w:lang w:val="es-ES_tradnl" w:eastAsia="ar-SA"/>
              </w:rPr>
            </w:pPr>
            <w:r w:rsidRPr="00357DAD">
              <w:rPr>
                <w:rFonts w:cs="Arial"/>
                <w:sz w:val="16"/>
                <w:szCs w:val="20"/>
                <w:lang w:val="es-ES_tradnl" w:eastAsia="ar-SA"/>
              </w:rPr>
              <w:fldChar w:fldCharType="begin">
                <w:ffData>
                  <w:name w:val="Casilla12"/>
                  <w:enabled/>
                  <w:calcOnExit w:val="0"/>
                  <w:checkBox>
                    <w:sizeAuto/>
                    <w:default w:val="0"/>
                  </w:checkBox>
                </w:ffData>
              </w:fldChar>
            </w:r>
            <w:r w:rsidRPr="00357DAD">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sidRPr="00357DAD">
              <w:rPr>
                <w:rFonts w:cs="Arial"/>
                <w:sz w:val="16"/>
                <w:szCs w:val="20"/>
                <w:lang w:val="es-ES_tradnl" w:eastAsia="ar-SA"/>
              </w:rPr>
              <w:fldChar w:fldCharType="end"/>
            </w:r>
          </w:p>
        </w:tc>
      </w:tr>
      <w:tr w:rsidR="00FA4F8D" w:rsidRPr="00357DAD" w14:paraId="4E6A72BF" w14:textId="77777777" w:rsidTr="00B9009C">
        <w:trPr>
          <w:gridAfter w:val="1"/>
          <w:wAfter w:w="20" w:type="dxa"/>
        </w:trPr>
        <w:tc>
          <w:tcPr>
            <w:tcW w:w="992" w:type="dxa"/>
            <w:shd w:val="clear" w:color="auto" w:fill="auto"/>
            <w:vAlign w:val="center"/>
          </w:tcPr>
          <w:p w14:paraId="42AF22FD" w14:textId="77777777" w:rsidR="00FA4F8D" w:rsidRPr="00357DAD" w:rsidRDefault="00FA4F8D" w:rsidP="00B9009C">
            <w:pPr>
              <w:suppressAutoHyphens/>
              <w:jc w:val="left"/>
              <w:rPr>
                <w:rFonts w:cs="Arial"/>
                <w:b/>
                <w:sz w:val="16"/>
                <w:szCs w:val="20"/>
                <w:lang w:val="es-ES_tradnl" w:eastAsia="ar-SA"/>
              </w:rPr>
            </w:pPr>
            <w:r w:rsidRPr="00357DAD">
              <w:rPr>
                <w:rFonts w:cs="Arial"/>
                <w:sz w:val="16"/>
                <w:szCs w:val="20"/>
                <w:lang w:val="es-ES_tradnl" w:eastAsia="ar-SA"/>
              </w:rPr>
              <w:t>EFHE</w:t>
            </w:r>
          </w:p>
        </w:tc>
        <w:tc>
          <w:tcPr>
            <w:tcW w:w="1174" w:type="dxa"/>
            <w:tcBorders>
              <w:top w:val="single" w:sz="4" w:space="0" w:color="000000"/>
              <w:left w:val="single" w:sz="4" w:space="0" w:color="000000"/>
              <w:bottom w:val="single" w:sz="4" w:space="0" w:color="000000"/>
            </w:tcBorders>
            <w:shd w:val="clear" w:color="auto" w:fill="CCCCCC"/>
            <w:vAlign w:val="center"/>
          </w:tcPr>
          <w:p w14:paraId="53DE1B93" w14:textId="77777777" w:rsidR="00FA4F8D" w:rsidRPr="00357DAD" w:rsidRDefault="00FA4F8D" w:rsidP="00B9009C">
            <w:pPr>
              <w:suppressAutoHyphens/>
              <w:jc w:val="center"/>
              <w:rPr>
                <w:rFonts w:cs="Arial"/>
                <w:sz w:val="16"/>
                <w:szCs w:val="20"/>
                <w:lang w:val="es-ES_tradnl" w:eastAsia="ar-SA"/>
              </w:rPr>
            </w:pPr>
            <w:r w:rsidRPr="00357DAD">
              <w:rPr>
                <w:rFonts w:cs="Arial"/>
                <w:b/>
                <w:sz w:val="16"/>
                <w:szCs w:val="20"/>
                <w:lang w:val="es-ES_tradnl" w:eastAsia="ar-SA"/>
              </w:rPr>
              <w:t>EFHE</w:t>
            </w:r>
          </w:p>
        </w:tc>
        <w:tc>
          <w:tcPr>
            <w:tcW w:w="3119" w:type="dxa"/>
            <w:tcBorders>
              <w:left w:val="single" w:sz="4" w:space="0" w:color="000000"/>
            </w:tcBorders>
            <w:shd w:val="clear" w:color="auto" w:fill="auto"/>
            <w:vAlign w:val="center"/>
          </w:tcPr>
          <w:p w14:paraId="0AD4C42D" w14:textId="77777777" w:rsidR="00FA4F8D" w:rsidRPr="00357DAD" w:rsidRDefault="00FA4F8D" w:rsidP="00B9009C">
            <w:pPr>
              <w:suppressAutoHyphens/>
              <w:jc w:val="left"/>
              <w:rPr>
                <w:rFonts w:cs="Arial"/>
                <w:sz w:val="20"/>
                <w:szCs w:val="20"/>
                <w:lang w:eastAsia="ar-SA"/>
              </w:rPr>
            </w:pPr>
            <w:r w:rsidRPr="00357DAD">
              <w:rPr>
                <w:rFonts w:cs="Arial"/>
                <w:sz w:val="16"/>
                <w:szCs w:val="20"/>
                <w:lang w:val="es-ES_tradnl" w:eastAsia="ar-SA"/>
              </w:rPr>
              <w:t>Instrucción para el proyecto y la ejecución de forjados unidireccionales de hormigón estructural realizados con elementos prefabricados</w:t>
            </w:r>
          </w:p>
        </w:tc>
        <w:tc>
          <w:tcPr>
            <w:tcW w:w="850" w:type="dxa"/>
            <w:shd w:val="clear" w:color="auto" w:fill="auto"/>
            <w:vAlign w:val="center"/>
          </w:tcPr>
          <w:p w14:paraId="1F76A9CC" w14:textId="19EFD837" w:rsidR="00FA4F8D" w:rsidRPr="00357DAD" w:rsidRDefault="002D69C6" w:rsidP="00B9009C">
            <w:pPr>
              <w:suppressAutoHyphens/>
              <w:jc w:val="center"/>
              <w:rPr>
                <w:rFonts w:cs="Arial"/>
                <w:sz w:val="20"/>
                <w:szCs w:val="20"/>
                <w:lang w:eastAsia="ar-SA"/>
              </w:rPr>
            </w:pPr>
            <w:r>
              <w:rPr>
                <w:rFonts w:cs="Arial"/>
                <w:sz w:val="16"/>
                <w:szCs w:val="20"/>
                <w:lang w:val="es-ES_tradnl" w:eastAsia="ar-SA"/>
              </w:rPr>
              <w:fldChar w:fldCharType="begin">
                <w:ffData>
                  <w:name w:val=""/>
                  <w:enabled/>
                  <w:calcOnExit w:val="0"/>
                  <w:checkBox>
                    <w:sizeAuto/>
                    <w:default w:val="1"/>
                  </w:checkBox>
                </w:ffData>
              </w:fldChar>
            </w:r>
            <w:r>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Pr>
                <w:rFonts w:cs="Arial"/>
                <w:sz w:val="16"/>
                <w:szCs w:val="20"/>
                <w:lang w:val="es-ES_tradnl" w:eastAsia="ar-SA"/>
              </w:rPr>
              <w:fldChar w:fldCharType="end"/>
            </w:r>
          </w:p>
        </w:tc>
        <w:tc>
          <w:tcPr>
            <w:tcW w:w="776" w:type="dxa"/>
            <w:shd w:val="clear" w:color="auto" w:fill="auto"/>
            <w:vAlign w:val="center"/>
          </w:tcPr>
          <w:p w14:paraId="265CBA79" w14:textId="19264280" w:rsidR="00FA4F8D" w:rsidRPr="00357DAD" w:rsidRDefault="002D69C6" w:rsidP="00B9009C">
            <w:pPr>
              <w:suppressAutoHyphens/>
              <w:jc w:val="center"/>
              <w:rPr>
                <w:rFonts w:cs="Arial"/>
                <w:sz w:val="20"/>
                <w:szCs w:val="20"/>
                <w:lang w:eastAsia="ar-SA"/>
              </w:rPr>
            </w:pPr>
            <w:r>
              <w:rPr>
                <w:rFonts w:cs="Arial"/>
                <w:sz w:val="16"/>
                <w:szCs w:val="20"/>
                <w:lang w:val="es-ES_tradnl" w:eastAsia="ar-SA"/>
              </w:rPr>
              <w:fldChar w:fldCharType="begin">
                <w:ffData>
                  <w:name w:val=""/>
                  <w:enabled/>
                  <w:calcOnExit w:val="0"/>
                  <w:checkBox>
                    <w:sizeAuto/>
                    <w:default w:val="0"/>
                  </w:checkBox>
                </w:ffData>
              </w:fldChar>
            </w:r>
            <w:r>
              <w:rPr>
                <w:rFonts w:cs="Arial"/>
                <w:sz w:val="16"/>
                <w:szCs w:val="20"/>
                <w:lang w:val="es-ES_tradnl" w:eastAsia="ar-SA"/>
              </w:rPr>
              <w:instrText xml:space="preserve"> FORMCHECKBOX </w:instrText>
            </w:r>
            <w:r w:rsidR="00583160">
              <w:rPr>
                <w:rFonts w:cs="Arial"/>
                <w:sz w:val="16"/>
                <w:szCs w:val="20"/>
                <w:lang w:val="es-ES_tradnl" w:eastAsia="ar-SA"/>
              </w:rPr>
            </w:r>
            <w:r w:rsidR="00583160">
              <w:rPr>
                <w:rFonts w:cs="Arial"/>
                <w:sz w:val="16"/>
                <w:szCs w:val="20"/>
                <w:lang w:val="es-ES_tradnl" w:eastAsia="ar-SA"/>
              </w:rPr>
              <w:fldChar w:fldCharType="separate"/>
            </w:r>
            <w:r>
              <w:rPr>
                <w:rFonts w:cs="Arial"/>
                <w:sz w:val="16"/>
                <w:szCs w:val="20"/>
                <w:lang w:val="es-ES_tradnl" w:eastAsia="ar-SA"/>
              </w:rPr>
              <w:fldChar w:fldCharType="end"/>
            </w:r>
          </w:p>
        </w:tc>
      </w:tr>
    </w:tbl>
    <w:p w14:paraId="64C0EB77" w14:textId="77777777" w:rsidR="00B46ECE" w:rsidRPr="00357DAD" w:rsidRDefault="00B46ECE" w:rsidP="00B46ECE"/>
    <w:p w14:paraId="58162B84" w14:textId="77777777" w:rsidR="00B46ECE" w:rsidRPr="00357DAD" w:rsidRDefault="00B46ECE" w:rsidP="00B46ECE"/>
    <w:p w14:paraId="65904762" w14:textId="1D622519" w:rsidR="00B46ECE" w:rsidRPr="004A4930" w:rsidRDefault="00B46ECE" w:rsidP="00B46ECE">
      <w:pPr>
        <w:ind w:left="284"/>
        <w:rPr>
          <w:rFonts w:cs="Arial"/>
          <w:b/>
          <w:bCs/>
          <w:sz w:val="20"/>
          <w:szCs w:val="20"/>
        </w:rPr>
      </w:pPr>
      <w:r w:rsidRPr="004A4930">
        <w:rPr>
          <w:rFonts w:cs="Arial"/>
          <w:b/>
          <w:bCs/>
          <w:sz w:val="20"/>
          <w:szCs w:val="20"/>
        </w:rPr>
        <w:t xml:space="preserve">SE1 Y SE2 RESISTENCIA Y ESTABILIDAD-APTITUD AL </w:t>
      </w:r>
      <w:r w:rsidR="00DB0C79" w:rsidRPr="004A4930">
        <w:rPr>
          <w:rFonts w:cs="Arial"/>
          <w:b/>
          <w:bCs/>
          <w:sz w:val="20"/>
          <w:szCs w:val="20"/>
        </w:rPr>
        <w:t>SERVICIO DATOS</w:t>
      </w:r>
      <w:r w:rsidRPr="004A4930">
        <w:rPr>
          <w:rFonts w:cs="Arial"/>
          <w:b/>
          <w:bCs/>
          <w:sz w:val="20"/>
          <w:szCs w:val="20"/>
        </w:rPr>
        <w:t xml:space="preserve"> BÁSICOS</w:t>
      </w:r>
    </w:p>
    <w:p w14:paraId="6B0F7209" w14:textId="77777777" w:rsidR="00B46ECE" w:rsidRPr="004A4930" w:rsidRDefault="00B46ECE" w:rsidP="00B46ECE">
      <w:pPr>
        <w:ind w:left="284"/>
        <w:rPr>
          <w:rFonts w:cs="Arial"/>
          <w:b/>
          <w:bCs/>
          <w:sz w:val="20"/>
          <w:szCs w:val="20"/>
        </w:rPr>
      </w:pPr>
    </w:p>
    <w:p w14:paraId="4A96B1A3" w14:textId="77777777" w:rsidR="00B46ECE" w:rsidRPr="004A4930" w:rsidRDefault="00B46ECE" w:rsidP="00B46ECE">
      <w:r w:rsidRPr="004A4930">
        <w:rPr>
          <w:b/>
        </w:rPr>
        <w:t xml:space="preserve">EXIGENCIA BÁSICA SE 1: </w:t>
      </w:r>
      <w:r w:rsidRPr="004A4930">
        <w:t>La resistencia y la estabilidad serán las adecuadas para que no se generen riesgos indebidos, de forma que se mantenga la resistencia y la estabilidad frente a las acciones e influencias previsibles durante las fases de construcción y usos previstos de los edificios, y que un evento extraordinario no produzca consecuencias desproporcionadas respecto a la causa original y se facilite el mantenimiento previsto.</w:t>
      </w:r>
    </w:p>
    <w:p w14:paraId="1229A97D" w14:textId="77777777" w:rsidR="00B46ECE" w:rsidRPr="004A4930" w:rsidRDefault="00B46ECE" w:rsidP="00B46ECE"/>
    <w:p w14:paraId="6357C9C5" w14:textId="77777777" w:rsidR="00B46ECE" w:rsidRPr="004A4930" w:rsidRDefault="00B46ECE" w:rsidP="00B46ECE">
      <w:r w:rsidRPr="004A4930">
        <w:rPr>
          <w:b/>
        </w:rPr>
        <w:t xml:space="preserve">EXIGENCIA BÁSICA SE 2: </w:t>
      </w:r>
      <w:r w:rsidRPr="004A4930">
        <w:t>La aptitud al servicio será conforme con el uso previsto del edificio, de forma que no se produzcan deformaciones inadmisibles, se limite a un nivel aceptable la probabilidad de un comportamiento dinámico inadmisible y no se produzcan degradaciones o anomalías inadmisibles.</w:t>
      </w:r>
    </w:p>
    <w:p w14:paraId="39E46E99" w14:textId="77777777" w:rsidR="00B46ECE" w:rsidRPr="004A4930" w:rsidRDefault="00B46ECE" w:rsidP="00B46ECE"/>
    <w:p w14:paraId="0B73A9DE" w14:textId="77777777" w:rsidR="00B46ECE" w:rsidRPr="004A4930" w:rsidRDefault="00B46ECE" w:rsidP="00B46ECE">
      <w:pPr>
        <w:ind w:left="567"/>
        <w:rPr>
          <w:rFonts w:cs="Arial"/>
          <w:b/>
          <w:bCs/>
          <w:szCs w:val="18"/>
        </w:rPr>
      </w:pPr>
      <w:r w:rsidRPr="004A4930">
        <w:rPr>
          <w:rFonts w:cs="Arial"/>
          <w:b/>
          <w:bCs/>
          <w:szCs w:val="18"/>
        </w:rPr>
        <w:t>1.-Análisis estructural y dimensionado</w:t>
      </w:r>
    </w:p>
    <w:p w14:paraId="6F486BA8" w14:textId="77777777" w:rsidR="00B46ECE" w:rsidRPr="004A4930" w:rsidRDefault="00B46ECE" w:rsidP="00B46ECE">
      <w:pPr>
        <w:ind w:left="-32"/>
        <w:rPr>
          <w:sz w:val="16"/>
          <w:lang w:val="es-ES_tradnl"/>
        </w:rPr>
      </w:pPr>
    </w:p>
    <w:tbl>
      <w:tblPr>
        <w:tblW w:w="0" w:type="auto"/>
        <w:tblInd w:w="70" w:type="dxa"/>
        <w:tblLayout w:type="fixed"/>
        <w:tblCellMar>
          <w:left w:w="70" w:type="dxa"/>
          <w:right w:w="70" w:type="dxa"/>
        </w:tblCellMar>
        <w:tblLook w:val="0000" w:firstRow="0" w:lastRow="0" w:firstColumn="0" w:lastColumn="0" w:noHBand="0" w:noVBand="0"/>
      </w:tblPr>
      <w:tblGrid>
        <w:gridCol w:w="1887"/>
        <w:gridCol w:w="7853"/>
      </w:tblGrid>
      <w:tr w:rsidR="00B46ECE" w:rsidRPr="004A4930" w14:paraId="7CE7BE55" w14:textId="77777777" w:rsidTr="00B9009C">
        <w:tc>
          <w:tcPr>
            <w:tcW w:w="1887" w:type="dxa"/>
            <w:shd w:val="clear" w:color="auto" w:fill="auto"/>
          </w:tcPr>
          <w:p w14:paraId="48570D35" w14:textId="77777777" w:rsidR="00B46ECE" w:rsidRPr="004A4930" w:rsidRDefault="00B46ECE" w:rsidP="00B9009C">
            <w:pPr>
              <w:ind w:left="-32"/>
              <w:rPr>
                <w:sz w:val="16"/>
                <w:lang w:val="es-ES_tradnl"/>
              </w:rPr>
            </w:pPr>
            <w:r w:rsidRPr="004A4930">
              <w:rPr>
                <w:sz w:val="16"/>
                <w:lang w:val="es-ES_tradnl"/>
              </w:rPr>
              <w:t>Proceso</w:t>
            </w:r>
          </w:p>
        </w:tc>
        <w:tc>
          <w:tcPr>
            <w:tcW w:w="7853" w:type="dxa"/>
            <w:tcBorders>
              <w:top w:val="single" w:sz="4" w:space="0" w:color="000000"/>
              <w:left w:val="single" w:sz="4" w:space="0" w:color="000000"/>
              <w:bottom w:val="single" w:sz="4" w:space="0" w:color="000000"/>
              <w:right w:val="single" w:sz="4" w:space="0" w:color="000000"/>
            </w:tcBorders>
            <w:shd w:val="clear" w:color="auto" w:fill="auto"/>
          </w:tcPr>
          <w:p w14:paraId="4EA289C9" w14:textId="77777777" w:rsidR="00B46ECE" w:rsidRPr="004A4930" w:rsidRDefault="00B46ECE" w:rsidP="00B9009C">
            <w:pPr>
              <w:ind w:left="-32"/>
              <w:rPr>
                <w:sz w:val="16"/>
                <w:lang w:val="es-ES_tradnl"/>
              </w:rPr>
            </w:pPr>
            <w:r w:rsidRPr="004A4930">
              <w:rPr>
                <w:sz w:val="16"/>
                <w:lang w:val="es-ES_tradnl"/>
              </w:rPr>
              <w:t>- DETERMINACION DE SITUACIONES DE DIMENSIONADO</w:t>
            </w:r>
          </w:p>
          <w:p w14:paraId="4C8CD490" w14:textId="77777777" w:rsidR="00B46ECE" w:rsidRPr="004A4930" w:rsidRDefault="00B46ECE" w:rsidP="00B9009C">
            <w:pPr>
              <w:ind w:left="-32"/>
              <w:rPr>
                <w:sz w:val="16"/>
                <w:lang w:val="es-ES_tradnl"/>
              </w:rPr>
            </w:pPr>
            <w:r w:rsidRPr="004A4930">
              <w:rPr>
                <w:sz w:val="16"/>
                <w:lang w:val="es-ES_tradnl"/>
              </w:rPr>
              <w:t>- ESTABLECIMIENTO DE LAS ACCIONES</w:t>
            </w:r>
          </w:p>
          <w:p w14:paraId="51C36B68" w14:textId="77777777" w:rsidR="00B46ECE" w:rsidRPr="004A4930" w:rsidRDefault="00B46ECE" w:rsidP="00B9009C">
            <w:pPr>
              <w:ind w:left="-32"/>
              <w:rPr>
                <w:sz w:val="16"/>
                <w:lang w:val="es-ES_tradnl"/>
              </w:rPr>
            </w:pPr>
            <w:r w:rsidRPr="004A4930">
              <w:rPr>
                <w:sz w:val="16"/>
                <w:lang w:val="es-ES_tradnl"/>
              </w:rPr>
              <w:t>- ANALISIS ESTRUCTURAL</w:t>
            </w:r>
          </w:p>
          <w:p w14:paraId="50FC5F7A" w14:textId="77777777" w:rsidR="00B46ECE" w:rsidRPr="004A4930" w:rsidRDefault="00B46ECE" w:rsidP="00B9009C">
            <w:pPr>
              <w:ind w:left="-32"/>
            </w:pPr>
            <w:r w:rsidRPr="004A4930">
              <w:rPr>
                <w:sz w:val="16"/>
                <w:lang w:val="es-ES_tradnl"/>
              </w:rPr>
              <w:t>- DIMENSIONADO</w:t>
            </w:r>
          </w:p>
        </w:tc>
      </w:tr>
    </w:tbl>
    <w:p w14:paraId="617DBC1C" w14:textId="77777777" w:rsidR="00B46ECE" w:rsidRPr="004A4930" w:rsidRDefault="00B46ECE" w:rsidP="00B46ECE">
      <w:pPr>
        <w:ind w:left="-32"/>
      </w:pPr>
    </w:p>
    <w:tbl>
      <w:tblPr>
        <w:tblW w:w="0" w:type="auto"/>
        <w:tblInd w:w="70" w:type="dxa"/>
        <w:tblLayout w:type="fixed"/>
        <w:tblCellMar>
          <w:left w:w="70" w:type="dxa"/>
          <w:right w:w="70" w:type="dxa"/>
        </w:tblCellMar>
        <w:tblLook w:val="0000" w:firstRow="0" w:lastRow="0" w:firstColumn="0" w:lastColumn="0" w:noHBand="0" w:noVBand="0"/>
      </w:tblPr>
      <w:tblGrid>
        <w:gridCol w:w="1887"/>
        <w:gridCol w:w="1713"/>
        <w:gridCol w:w="6140"/>
      </w:tblGrid>
      <w:tr w:rsidR="00B46ECE" w:rsidRPr="004A4930" w14:paraId="54C868EE" w14:textId="77777777" w:rsidTr="00B9009C">
        <w:trPr>
          <w:cantSplit/>
          <w:trHeight w:val="165"/>
        </w:trPr>
        <w:tc>
          <w:tcPr>
            <w:tcW w:w="1887" w:type="dxa"/>
            <w:vMerge w:val="restart"/>
            <w:shd w:val="clear" w:color="auto" w:fill="auto"/>
          </w:tcPr>
          <w:p w14:paraId="2FA67A7B" w14:textId="77777777" w:rsidR="00B46ECE" w:rsidRPr="004A4930" w:rsidRDefault="00B46ECE" w:rsidP="00B9009C">
            <w:pPr>
              <w:ind w:left="-32"/>
              <w:jc w:val="left"/>
              <w:rPr>
                <w:sz w:val="16"/>
                <w:lang w:val="es-ES_tradnl"/>
              </w:rPr>
            </w:pPr>
            <w:r w:rsidRPr="004A4930">
              <w:rPr>
                <w:sz w:val="16"/>
                <w:lang w:val="es-ES_tradnl"/>
              </w:rPr>
              <w:lastRenderedPageBreak/>
              <w:t>Situaciones de dimensionado</w:t>
            </w:r>
          </w:p>
        </w:tc>
        <w:tc>
          <w:tcPr>
            <w:tcW w:w="1713" w:type="dxa"/>
            <w:tcBorders>
              <w:top w:val="single" w:sz="4" w:space="0" w:color="000000"/>
              <w:left w:val="single" w:sz="4" w:space="0" w:color="000000"/>
              <w:bottom w:val="single" w:sz="4" w:space="0" w:color="000000"/>
            </w:tcBorders>
            <w:shd w:val="clear" w:color="auto" w:fill="auto"/>
          </w:tcPr>
          <w:p w14:paraId="20B58146" w14:textId="77777777" w:rsidR="00B46ECE" w:rsidRPr="004A4930" w:rsidRDefault="00B46ECE" w:rsidP="00B9009C">
            <w:pPr>
              <w:ind w:left="-32"/>
              <w:rPr>
                <w:sz w:val="16"/>
                <w:lang w:val="es-ES_tradnl"/>
              </w:rPr>
            </w:pPr>
            <w:r w:rsidRPr="004A4930">
              <w:rPr>
                <w:sz w:val="16"/>
                <w:lang w:val="es-ES_tradnl"/>
              </w:rPr>
              <w:t>PERSISTENTES</w:t>
            </w:r>
          </w:p>
        </w:tc>
        <w:tc>
          <w:tcPr>
            <w:tcW w:w="6140" w:type="dxa"/>
            <w:tcBorders>
              <w:top w:val="single" w:sz="4" w:space="0" w:color="000000"/>
              <w:left w:val="single" w:sz="4" w:space="0" w:color="000000"/>
              <w:bottom w:val="single" w:sz="4" w:space="0" w:color="000000"/>
              <w:right w:val="single" w:sz="4" w:space="0" w:color="000000"/>
            </w:tcBorders>
            <w:shd w:val="clear" w:color="auto" w:fill="auto"/>
          </w:tcPr>
          <w:p w14:paraId="6E2D23EF" w14:textId="77777777" w:rsidR="00B46ECE" w:rsidRPr="004A4930" w:rsidRDefault="00B46ECE" w:rsidP="00B9009C">
            <w:pPr>
              <w:ind w:left="-32"/>
              <w:rPr>
                <w:b/>
                <w:sz w:val="16"/>
                <w:lang w:val="es-ES_tradnl"/>
              </w:rPr>
            </w:pPr>
            <w:r w:rsidRPr="004A4930">
              <w:rPr>
                <w:sz w:val="16"/>
                <w:lang w:val="es-ES_tradnl"/>
              </w:rPr>
              <w:t>Condiciones normales de uso.</w:t>
            </w:r>
          </w:p>
        </w:tc>
      </w:tr>
      <w:tr w:rsidR="00B46ECE" w:rsidRPr="004A4930" w14:paraId="74690B47" w14:textId="77777777" w:rsidTr="00B9009C">
        <w:trPr>
          <w:cantSplit/>
          <w:trHeight w:val="165"/>
        </w:trPr>
        <w:tc>
          <w:tcPr>
            <w:tcW w:w="1887" w:type="dxa"/>
            <w:vMerge/>
            <w:shd w:val="clear" w:color="auto" w:fill="auto"/>
          </w:tcPr>
          <w:p w14:paraId="276E5BE3" w14:textId="77777777" w:rsidR="00B46ECE" w:rsidRPr="004A4930" w:rsidRDefault="00B46ECE" w:rsidP="00B9009C">
            <w:pPr>
              <w:snapToGrid w:val="0"/>
              <w:ind w:left="-32"/>
              <w:rPr>
                <w:b/>
                <w:sz w:val="16"/>
                <w:lang w:val="es-ES_tradnl"/>
              </w:rPr>
            </w:pPr>
          </w:p>
        </w:tc>
        <w:tc>
          <w:tcPr>
            <w:tcW w:w="1713" w:type="dxa"/>
            <w:tcBorders>
              <w:top w:val="single" w:sz="4" w:space="0" w:color="000000"/>
              <w:left w:val="single" w:sz="4" w:space="0" w:color="000000"/>
              <w:bottom w:val="single" w:sz="4" w:space="0" w:color="000000"/>
            </w:tcBorders>
            <w:shd w:val="clear" w:color="auto" w:fill="auto"/>
          </w:tcPr>
          <w:p w14:paraId="4FC7DCBE" w14:textId="77777777" w:rsidR="00B46ECE" w:rsidRPr="004A4930" w:rsidRDefault="00B46ECE" w:rsidP="00B9009C">
            <w:pPr>
              <w:ind w:left="-32"/>
              <w:rPr>
                <w:sz w:val="16"/>
                <w:lang w:val="es-ES_tradnl"/>
              </w:rPr>
            </w:pPr>
            <w:r w:rsidRPr="004A4930">
              <w:rPr>
                <w:sz w:val="16"/>
                <w:lang w:val="es-ES_tradnl"/>
              </w:rPr>
              <w:t>TRANSITORIAS</w:t>
            </w:r>
          </w:p>
        </w:tc>
        <w:tc>
          <w:tcPr>
            <w:tcW w:w="6140" w:type="dxa"/>
            <w:tcBorders>
              <w:top w:val="single" w:sz="4" w:space="0" w:color="000000"/>
              <w:left w:val="single" w:sz="4" w:space="0" w:color="000000"/>
              <w:bottom w:val="single" w:sz="4" w:space="0" w:color="000000"/>
              <w:right w:val="single" w:sz="4" w:space="0" w:color="000000"/>
            </w:tcBorders>
            <w:shd w:val="clear" w:color="auto" w:fill="auto"/>
          </w:tcPr>
          <w:p w14:paraId="416C5797" w14:textId="77777777" w:rsidR="00B46ECE" w:rsidRPr="004A4930" w:rsidRDefault="00B46ECE" w:rsidP="00B9009C">
            <w:pPr>
              <w:ind w:left="-32"/>
              <w:rPr>
                <w:b/>
                <w:sz w:val="16"/>
                <w:lang w:val="es-ES_tradnl"/>
              </w:rPr>
            </w:pPr>
            <w:r w:rsidRPr="004A4930">
              <w:rPr>
                <w:sz w:val="16"/>
                <w:lang w:val="es-ES_tradnl"/>
              </w:rPr>
              <w:t>Condiciones aplicables durante un tiempo limitado.</w:t>
            </w:r>
          </w:p>
        </w:tc>
      </w:tr>
      <w:tr w:rsidR="00B46ECE" w:rsidRPr="004A4930" w14:paraId="060DFC7E" w14:textId="77777777" w:rsidTr="00B9009C">
        <w:trPr>
          <w:cantSplit/>
          <w:trHeight w:val="319"/>
        </w:trPr>
        <w:tc>
          <w:tcPr>
            <w:tcW w:w="1887" w:type="dxa"/>
            <w:vMerge/>
            <w:shd w:val="clear" w:color="auto" w:fill="auto"/>
          </w:tcPr>
          <w:p w14:paraId="7CE2914F" w14:textId="77777777" w:rsidR="00B46ECE" w:rsidRPr="004A4930" w:rsidRDefault="00B46ECE" w:rsidP="00B9009C">
            <w:pPr>
              <w:snapToGrid w:val="0"/>
              <w:ind w:left="-32"/>
              <w:rPr>
                <w:b/>
                <w:sz w:val="16"/>
                <w:lang w:val="es-ES_tradnl"/>
              </w:rPr>
            </w:pPr>
          </w:p>
        </w:tc>
        <w:tc>
          <w:tcPr>
            <w:tcW w:w="1713" w:type="dxa"/>
            <w:tcBorders>
              <w:top w:val="single" w:sz="4" w:space="0" w:color="000000"/>
              <w:left w:val="single" w:sz="4" w:space="0" w:color="000000"/>
              <w:bottom w:val="single" w:sz="4" w:space="0" w:color="000000"/>
            </w:tcBorders>
            <w:shd w:val="clear" w:color="auto" w:fill="auto"/>
          </w:tcPr>
          <w:p w14:paraId="1AED80E8" w14:textId="77777777" w:rsidR="00B46ECE" w:rsidRPr="004A4930" w:rsidRDefault="00B46ECE" w:rsidP="00B9009C">
            <w:pPr>
              <w:ind w:left="-32"/>
              <w:rPr>
                <w:sz w:val="16"/>
                <w:lang w:val="es-ES_tradnl"/>
              </w:rPr>
            </w:pPr>
            <w:r w:rsidRPr="004A4930">
              <w:rPr>
                <w:sz w:val="16"/>
                <w:lang w:val="es-ES_tradnl"/>
              </w:rPr>
              <w:t>EXTRAORDINARIAS</w:t>
            </w:r>
          </w:p>
        </w:tc>
        <w:tc>
          <w:tcPr>
            <w:tcW w:w="6140" w:type="dxa"/>
            <w:tcBorders>
              <w:top w:val="single" w:sz="4" w:space="0" w:color="000000"/>
              <w:left w:val="single" w:sz="4" w:space="0" w:color="000000"/>
              <w:bottom w:val="single" w:sz="4" w:space="0" w:color="000000"/>
              <w:right w:val="single" w:sz="4" w:space="0" w:color="000000"/>
            </w:tcBorders>
            <w:shd w:val="clear" w:color="auto" w:fill="auto"/>
          </w:tcPr>
          <w:p w14:paraId="24770BD7" w14:textId="77777777" w:rsidR="00B46ECE" w:rsidRPr="004A4930" w:rsidRDefault="00B46ECE" w:rsidP="00B9009C">
            <w:pPr>
              <w:ind w:left="-32"/>
            </w:pPr>
            <w:r w:rsidRPr="004A4930">
              <w:rPr>
                <w:sz w:val="16"/>
                <w:lang w:val="es-ES_tradnl"/>
              </w:rPr>
              <w:t>Condiciones excepcionales en las que se puede encontrar o estar expuesto el edificio.</w:t>
            </w:r>
          </w:p>
        </w:tc>
      </w:tr>
    </w:tbl>
    <w:p w14:paraId="619C28E4" w14:textId="77777777" w:rsidR="00B46ECE" w:rsidRPr="004A4930" w:rsidRDefault="00B46ECE" w:rsidP="00B46ECE">
      <w:pPr>
        <w:ind w:left="-32"/>
      </w:pPr>
    </w:p>
    <w:tbl>
      <w:tblPr>
        <w:tblW w:w="0" w:type="auto"/>
        <w:tblInd w:w="70" w:type="dxa"/>
        <w:tblLayout w:type="fixed"/>
        <w:tblCellMar>
          <w:left w:w="70" w:type="dxa"/>
          <w:right w:w="70" w:type="dxa"/>
        </w:tblCellMar>
        <w:tblLook w:val="0000" w:firstRow="0" w:lastRow="0" w:firstColumn="0" w:lastColumn="0" w:noHBand="0" w:noVBand="0"/>
      </w:tblPr>
      <w:tblGrid>
        <w:gridCol w:w="1887"/>
        <w:gridCol w:w="7853"/>
      </w:tblGrid>
      <w:tr w:rsidR="00B46ECE" w:rsidRPr="004A4930" w14:paraId="705BD688" w14:textId="77777777" w:rsidTr="00B9009C">
        <w:tc>
          <w:tcPr>
            <w:tcW w:w="1887" w:type="dxa"/>
            <w:shd w:val="clear" w:color="auto" w:fill="auto"/>
          </w:tcPr>
          <w:p w14:paraId="3ED998BB" w14:textId="77777777" w:rsidR="00B46ECE" w:rsidRPr="004A4930" w:rsidRDefault="00B46ECE" w:rsidP="00B9009C">
            <w:pPr>
              <w:ind w:left="-32"/>
              <w:rPr>
                <w:sz w:val="16"/>
                <w:lang w:val="es-ES_tradnl"/>
              </w:rPr>
            </w:pPr>
            <w:r w:rsidRPr="004A4930">
              <w:rPr>
                <w:sz w:val="16"/>
                <w:lang w:val="es-ES_tradnl"/>
              </w:rPr>
              <w:t>Periodo de servicio</w:t>
            </w:r>
          </w:p>
        </w:tc>
        <w:tc>
          <w:tcPr>
            <w:tcW w:w="7853" w:type="dxa"/>
            <w:tcBorders>
              <w:top w:val="single" w:sz="4" w:space="0" w:color="000000"/>
              <w:left w:val="single" w:sz="4" w:space="0" w:color="000000"/>
              <w:bottom w:val="single" w:sz="4" w:space="0" w:color="000000"/>
              <w:right w:val="single" w:sz="4" w:space="0" w:color="000000"/>
            </w:tcBorders>
            <w:shd w:val="clear" w:color="auto" w:fill="auto"/>
          </w:tcPr>
          <w:p w14:paraId="3CC518F9" w14:textId="77777777" w:rsidR="00B46ECE" w:rsidRPr="004A4930" w:rsidRDefault="00B46ECE" w:rsidP="00B9009C">
            <w:pPr>
              <w:ind w:left="-32"/>
            </w:pPr>
            <w:r w:rsidRPr="004A4930">
              <w:rPr>
                <w:sz w:val="16"/>
                <w:lang w:val="es-ES_tradnl"/>
              </w:rPr>
              <w:t>50 Años</w:t>
            </w:r>
          </w:p>
        </w:tc>
      </w:tr>
    </w:tbl>
    <w:p w14:paraId="0E420397" w14:textId="77777777" w:rsidR="00B46ECE" w:rsidRPr="004A4930" w:rsidRDefault="00B46ECE" w:rsidP="00B46ECE">
      <w:pPr>
        <w:ind w:left="-32"/>
      </w:pPr>
    </w:p>
    <w:tbl>
      <w:tblPr>
        <w:tblW w:w="0" w:type="auto"/>
        <w:tblInd w:w="70" w:type="dxa"/>
        <w:tblLayout w:type="fixed"/>
        <w:tblCellMar>
          <w:left w:w="70" w:type="dxa"/>
          <w:right w:w="70" w:type="dxa"/>
        </w:tblCellMar>
        <w:tblLook w:val="0000" w:firstRow="0" w:lastRow="0" w:firstColumn="0" w:lastColumn="0" w:noHBand="0" w:noVBand="0"/>
      </w:tblPr>
      <w:tblGrid>
        <w:gridCol w:w="1887"/>
        <w:gridCol w:w="7853"/>
      </w:tblGrid>
      <w:tr w:rsidR="00B46ECE" w:rsidRPr="004A4930" w14:paraId="4086F7B4" w14:textId="77777777" w:rsidTr="00B9009C">
        <w:tc>
          <w:tcPr>
            <w:tcW w:w="1887" w:type="dxa"/>
            <w:shd w:val="clear" w:color="auto" w:fill="auto"/>
          </w:tcPr>
          <w:p w14:paraId="159065CA" w14:textId="77777777" w:rsidR="00B46ECE" w:rsidRPr="004A4930" w:rsidRDefault="00B46ECE" w:rsidP="00B9009C">
            <w:pPr>
              <w:ind w:left="-32"/>
              <w:jc w:val="left"/>
              <w:rPr>
                <w:sz w:val="16"/>
                <w:lang w:val="es-ES_tradnl"/>
              </w:rPr>
            </w:pPr>
            <w:r w:rsidRPr="004A4930">
              <w:rPr>
                <w:sz w:val="16"/>
                <w:lang w:val="es-ES_tradnl"/>
              </w:rPr>
              <w:t>Método de comprobación</w:t>
            </w:r>
          </w:p>
        </w:tc>
        <w:tc>
          <w:tcPr>
            <w:tcW w:w="7853" w:type="dxa"/>
            <w:tcBorders>
              <w:top w:val="single" w:sz="4" w:space="0" w:color="000000"/>
              <w:left w:val="single" w:sz="4" w:space="0" w:color="000000"/>
              <w:bottom w:val="single" w:sz="4" w:space="0" w:color="000000"/>
              <w:right w:val="single" w:sz="4" w:space="0" w:color="000000"/>
            </w:tcBorders>
            <w:shd w:val="clear" w:color="auto" w:fill="auto"/>
          </w:tcPr>
          <w:p w14:paraId="5F9DB71F" w14:textId="77777777" w:rsidR="00B46ECE" w:rsidRPr="004A4930" w:rsidRDefault="00B46ECE" w:rsidP="00B9009C">
            <w:pPr>
              <w:ind w:left="-32"/>
            </w:pPr>
            <w:r w:rsidRPr="004A4930">
              <w:rPr>
                <w:sz w:val="16"/>
                <w:lang w:val="es-ES_tradnl"/>
              </w:rPr>
              <w:t>Estados límites</w:t>
            </w:r>
          </w:p>
        </w:tc>
      </w:tr>
    </w:tbl>
    <w:p w14:paraId="14D98D42" w14:textId="77777777" w:rsidR="00B46ECE" w:rsidRPr="004A4930" w:rsidRDefault="00B46ECE" w:rsidP="00B46ECE">
      <w:pPr>
        <w:ind w:left="-32"/>
      </w:pPr>
    </w:p>
    <w:tbl>
      <w:tblPr>
        <w:tblW w:w="0" w:type="auto"/>
        <w:tblInd w:w="70" w:type="dxa"/>
        <w:tblLayout w:type="fixed"/>
        <w:tblCellMar>
          <w:left w:w="70" w:type="dxa"/>
          <w:right w:w="70" w:type="dxa"/>
        </w:tblCellMar>
        <w:tblLook w:val="0000" w:firstRow="0" w:lastRow="0" w:firstColumn="0" w:lastColumn="0" w:noHBand="0" w:noVBand="0"/>
      </w:tblPr>
      <w:tblGrid>
        <w:gridCol w:w="1887"/>
        <w:gridCol w:w="7853"/>
      </w:tblGrid>
      <w:tr w:rsidR="00B46ECE" w:rsidRPr="004A4930" w14:paraId="094C081F" w14:textId="77777777" w:rsidTr="00B9009C">
        <w:tc>
          <w:tcPr>
            <w:tcW w:w="1887" w:type="dxa"/>
            <w:shd w:val="clear" w:color="auto" w:fill="auto"/>
          </w:tcPr>
          <w:p w14:paraId="790CE0C9" w14:textId="77777777" w:rsidR="00B46ECE" w:rsidRPr="004A4930" w:rsidRDefault="00B46ECE" w:rsidP="00B9009C">
            <w:pPr>
              <w:ind w:left="-32"/>
              <w:rPr>
                <w:sz w:val="16"/>
                <w:lang w:val="es-ES_tradnl"/>
              </w:rPr>
            </w:pPr>
            <w:r w:rsidRPr="004A4930">
              <w:rPr>
                <w:sz w:val="16"/>
                <w:lang w:val="es-ES_tradnl"/>
              </w:rPr>
              <w:t>Definición estado limite</w:t>
            </w:r>
          </w:p>
        </w:tc>
        <w:tc>
          <w:tcPr>
            <w:tcW w:w="7853" w:type="dxa"/>
            <w:tcBorders>
              <w:top w:val="single" w:sz="4" w:space="0" w:color="000000"/>
              <w:left w:val="single" w:sz="4" w:space="0" w:color="000000"/>
              <w:bottom w:val="single" w:sz="4" w:space="0" w:color="000000"/>
              <w:right w:val="single" w:sz="4" w:space="0" w:color="000000"/>
            </w:tcBorders>
            <w:shd w:val="clear" w:color="auto" w:fill="auto"/>
          </w:tcPr>
          <w:p w14:paraId="7E18679E" w14:textId="77777777" w:rsidR="00B46ECE" w:rsidRPr="004A4930" w:rsidRDefault="00B46ECE" w:rsidP="00B9009C">
            <w:pPr>
              <w:ind w:left="-32"/>
            </w:pPr>
            <w:r w:rsidRPr="004A4930">
              <w:rPr>
                <w:sz w:val="16"/>
                <w:lang w:val="es-ES_tradnl"/>
              </w:rPr>
              <w:t>Situaciones que de ser superadas, puede considerarse que el edificio no cumple con  alguno de los requisitos estructurales para los que ha sido concebido.</w:t>
            </w:r>
          </w:p>
        </w:tc>
      </w:tr>
    </w:tbl>
    <w:p w14:paraId="44E03A25" w14:textId="77777777" w:rsidR="00B46ECE" w:rsidRPr="004A4930" w:rsidRDefault="00B46ECE" w:rsidP="00B46ECE">
      <w:pPr>
        <w:ind w:left="-32"/>
      </w:pPr>
    </w:p>
    <w:tbl>
      <w:tblPr>
        <w:tblW w:w="0" w:type="auto"/>
        <w:tblInd w:w="70" w:type="dxa"/>
        <w:tblLayout w:type="fixed"/>
        <w:tblCellMar>
          <w:left w:w="70" w:type="dxa"/>
          <w:right w:w="70" w:type="dxa"/>
        </w:tblCellMar>
        <w:tblLook w:val="0000" w:firstRow="0" w:lastRow="0" w:firstColumn="0" w:lastColumn="0" w:noHBand="0" w:noVBand="0"/>
      </w:tblPr>
      <w:tblGrid>
        <w:gridCol w:w="1887"/>
        <w:gridCol w:w="7853"/>
      </w:tblGrid>
      <w:tr w:rsidR="00B46ECE" w:rsidRPr="004A4930" w14:paraId="059270BE" w14:textId="77777777" w:rsidTr="00B9009C">
        <w:tc>
          <w:tcPr>
            <w:tcW w:w="1887" w:type="dxa"/>
            <w:shd w:val="clear" w:color="auto" w:fill="auto"/>
          </w:tcPr>
          <w:p w14:paraId="69236FB6" w14:textId="77777777" w:rsidR="00B46ECE" w:rsidRPr="004A4930" w:rsidRDefault="00B46ECE" w:rsidP="00B9009C">
            <w:pPr>
              <w:ind w:left="-32"/>
              <w:rPr>
                <w:sz w:val="16"/>
                <w:lang w:val="es-ES_tradnl"/>
              </w:rPr>
            </w:pPr>
            <w:r w:rsidRPr="004A4930">
              <w:rPr>
                <w:sz w:val="16"/>
                <w:lang w:val="es-ES_tradnl"/>
              </w:rPr>
              <w:t>Resistencia y estabilidad</w:t>
            </w:r>
          </w:p>
        </w:tc>
        <w:tc>
          <w:tcPr>
            <w:tcW w:w="7853" w:type="dxa"/>
            <w:tcBorders>
              <w:top w:val="single" w:sz="4" w:space="0" w:color="000000"/>
              <w:left w:val="single" w:sz="4" w:space="0" w:color="000000"/>
              <w:bottom w:val="single" w:sz="4" w:space="0" w:color="000000"/>
              <w:right w:val="single" w:sz="4" w:space="0" w:color="000000"/>
            </w:tcBorders>
            <w:shd w:val="clear" w:color="auto" w:fill="auto"/>
          </w:tcPr>
          <w:p w14:paraId="0F8183E5" w14:textId="77777777" w:rsidR="00B46ECE" w:rsidRPr="004A4930" w:rsidRDefault="00B46ECE" w:rsidP="00B9009C">
            <w:pPr>
              <w:ind w:left="-32"/>
              <w:rPr>
                <w:sz w:val="16"/>
                <w:lang w:val="es-ES_tradnl"/>
              </w:rPr>
            </w:pPr>
            <w:r w:rsidRPr="004A4930">
              <w:rPr>
                <w:sz w:val="16"/>
                <w:lang w:val="es-ES_tradnl"/>
              </w:rPr>
              <w:t>ESTADO LIMITE ÚLTIMO:</w:t>
            </w:r>
          </w:p>
          <w:p w14:paraId="76AD9572" w14:textId="5E2DEA77" w:rsidR="00B46ECE" w:rsidRPr="004A4930" w:rsidRDefault="00B46ECE" w:rsidP="00B9009C">
            <w:pPr>
              <w:ind w:left="-32"/>
              <w:rPr>
                <w:sz w:val="16"/>
                <w:lang w:val="es-ES_tradnl"/>
              </w:rPr>
            </w:pPr>
            <w:r w:rsidRPr="004A4930">
              <w:rPr>
                <w:sz w:val="16"/>
                <w:lang w:val="es-ES_tradnl"/>
              </w:rPr>
              <w:t xml:space="preserve">Situación </w:t>
            </w:r>
            <w:r w:rsidR="002D16D2" w:rsidRPr="004A4930">
              <w:rPr>
                <w:sz w:val="16"/>
                <w:lang w:val="es-ES_tradnl"/>
              </w:rPr>
              <w:t>que,</w:t>
            </w:r>
            <w:r w:rsidRPr="004A4930">
              <w:rPr>
                <w:sz w:val="16"/>
                <w:lang w:val="es-ES_tradnl"/>
              </w:rPr>
              <w:t xml:space="preserve"> de ser superada, existe un riesgo para las personas, ya sea por una puesta fuera de servicio o por colapso parcial o total de la estructura:</w:t>
            </w:r>
          </w:p>
          <w:p w14:paraId="7C4B2B86" w14:textId="4BBC87AA" w:rsidR="00B46ECE" w:rsidRPr="004A4930" w:rsidRDefault="002D16D2" w:rsidP="00B9009C">
            <w:pPr>
              <w:ind w:left="-32"/>
              <w:rPr>
                <w:sz w:val="16"/>
                <w:lang w:val="es-ES_tradnl"/>
              </w:rPr>
            </w:pPr>
            <w:r>
              <w:rPr>
                <w:sz w:val="16"/>
                <w:lang w:val="es-ES_tradnl"/>
              </w:rPr>
              <w:t>- Pé</w:t>
            </w:r>
            <w:r w:rsidR="00B46ECE" w:rsidRPr="004A4930">
              <w:rPr>
                <w:sz w:val="16"/>
                <w:lang w:val="es-ES_tradnl"/>
              </w:rPr>
              <w:t>rdida de equilibrio.</w:t>
            </w:r>
          </w:p>
          <w:p w14:paraId="6AD1B048" w14:textId="77777777" w:rsidR="00B46ECE" w:rsidRPr="004A4930" w:rsidRDefault="00B46ECE" w:rsidP="00B9009C">
            <w:pPr>
              <w:ind w:left="-32"/>
              <w:rPr>
                <w:sz w:val="16"/>
                <w:lang w:val="es-ES_tradnl"/>
              </w:rPr>
            </w:pPr>
            <w:r w:rsidRPr="004A4930">
              <w:rPr>
                <w:sz w:val="16"/>
                <w:lang w:val="es-ES_tradnl"/>
              </w:rPr>
              <w:t>- Deformación excesiva.</w:t>
            </w:r>
          </w:p>
          <w:p w14:paraId="0964BD0F" w14:textId="77777777" w:rsidR="00B46ECE" w:rsidRPr="004A4930" w:rsidRDefault="00B46ECE" w:rsidP="00B9009C">
            <w:pPr>
              <w:ind w:left="-32"/>
              <w:rPr>
                <w:sz w:val="16"/>
                <w:lang w:val="es-ES_tradnl"/>
              </w:rPr>
            </w:pPr>
            <w:r w:rsidRPr="004A4930">
              <w:rPr>
                <w:sz w:val="16"/>
                <w:lang w:val="es-ES_tradnl"/>
              </w:rPr>
              <w:t>- Transformación estructura en mecanismo.</w:t>
            </w:r>
          </w:p>
          <w:p w14:paraId="78B5A883" w14:textId="77777777" w:rsidR="00B46ECE" w:rsidRPr="004A4930" w:rsidRDefault="00B46ECE" w:rsidP="00B9009C">
            <w:pPr>
              <w:ind w:left="-32"/>
              <w:rPr>
                <w:sz w:val="16"/>
                <w:lang w:val="es-ES_tradnl"/>
              </w:rPr>
            </w:pPr>
            <w:r w:rsidRPr="004A4930">
              <w:rPr>
                <w:sz w:val="16"/>
                <w:lang w:val="es-ES_tradnl"/>
              </w:rPr>
              <w:t>- Rotura de elementos estructurales o sus uniones.</w:t>
            </w:r>
          </w:p>
          <w:p w14:paraId="6C0E8F0A" w14:textId="77777777" w:rsidR="00B46ECE" w:rsidRPr="004A4930" w:rsidRDefault="00B46ECE" w:rsidP="00B9009C">
            <w:pPr>
              <w:ind w:left="-32"/>
            </w:pPr>
            <w:r w:rsidRPr="004A4930">
              <w:rPr>
                <w:sz w:val="16"/>
                <w:lang w:val="es-ES_tradnl"/>
              </w:rPr>
              <w:t>- Inestabilidad de elementos estructurales.</w:t>
            </w:r>
          </w:p>
        </w:tc>
      </w:tr>
    </w:tbl>
    <w:p w14:paraId="5DFBD11C" w14:textId="77777777" w:rsidR="00B46ECE" w:rsidRPr="004A4930" w:rsidRDefault="00B46ECE" w:rsidP="00B46ECE">
      <w:pPr>
        <w:ind w:left="-32"/>
      </w:pPr>
    </w:p>
    <w:tbl>
      <w:tblPr>
        <w:tblW w:w="0" w:type="auto"/>
        <w:tblInd w:w="70" w:type="dxa"/>
        <w:tblLayout w:type="fixed"/>
        <w:tblCellMar>
          <w:left w:w="70" w:type="dxa"/>
          <w:right w:w="70" w:type="dxa"/>
        </w:tblCellMar>
        <w:tblLook w:val="0000" w:firstRow="0" w:lastRow="0" w:firstColumn="0" w:lastColumn="0" w:noHBand="0" w:noVBand="0"/>
      </w:tblPr>
      <w:tblGrid>
        <w:gridCol w:w="1887"/>
        <w:gridCol w:w="7853"/>
      </w:tblGrid>
      <w:tr w:rsidR="00B46ECE" w:rsidRPr="004A4930" w14:paraId="77561797" w14:textId="77777777" w:rsidTr="00B9009C">
        <w:tc>
          <w:tcPr>
            <w:tcW w:w="1887" w:type="dxa"/>
            <w:shd w:val="clear" w:color="auto" w:fill="auto"/>
          </w:tcPr>
          <w:p w14:paraId="2091FFD5" w14:textId="77777777" w:rsidR="00B46ECE" w:rsidRPr="004A4930" w:rsidRDefault="00B46ECE" w:rsidP="00B9009C">
            <w:pPr>
              <w:ind w:left="-32"/>
              <w:rPr>
                <w:sz w:val="16"/>
                <w:lang w:val="es-ES_tradnl"/>
              </w:rPr>
            </w:pPr>
            <w:r w:rsidRPr="004A4930">
              <w:rPr>
                <w:sz w:val="16"/>
                <w:lang w:val="es-ES_tradnl"/>
              </w:rPr>
              <w:t>Aptitud de servicio</w:t>
            </w:r>
          </w:p>
        </w:tc>
        <w:tc>
          <w:tcPr>
            <w:tcW w:w="7853" w:type="dxa"/>
            <w:tcBorders>
              <w:top w:val="single" w:sz="4" w:space="0" w:color="000000"/>
              <w:left w:val="single" w:sz="4" w:space="0" w:color="000000"/>
              <w:bottom w:val="single" w:sz="4" w:space="0" w:color="000000"/>
              <w:right w:val="single" w:sz="4" w:space="0" w:color="000000"/>
            </w:tcBorders>
            <w:shd w:val="clear" w:color="auto" w:fill="auto"/>
          </w:tcPr>
          <w:p w14:paraId="1C104DFF" w14:textId="77777777" w:rsidR="00B46ECE" w:rsidRPr="004A4930" w:rsidRDefault="00B46ECE" w:rsidP="00B9009C">
            <w:pPr>
              <w:ind w:left="-32"/>
              <w:rPr>
                <w:sz w:val="16"/>
                <w:lang w:val="es-ES_tradnl"/>
              </w:rPr>
            </w:pPr>
            <w:r w:rsidRPr="004A4930">
              <w:rPr>
                <w:sz w:val="16"/>
                <w:lang w:val="es-ES_tradnl"/>
              </w:rPr>
              <w:t>ESTADO LIMITE DE SERVICIO</w:t>
            </w:r>
          </w:p>
          <w:p w14:paraId="388CEB48" w14:textId="7ABA9AF1" w:rsidR="00B46ECE" w:rsidRPr="004A4930" w:rsidRDefault="00B46ECE" w:rsidP="00B9009C">
            <w:pPr>
              <w:ind w:left="-32"/>
              <w:rPr>
                <w:sz w:val="16"/>
                <w:lang w:val="es-ES_tradnl"/>
              </w:rPr>
            </w:pPr>
            <w:r w:rsidRPr="004A4930">
              <w:rPr>
                <w:sz w:val="16"/>
                <w:lang w:val="es-ES_tradnl"/>
              </w:rPr>
              <w:t>Situación</w:t>
            </w:r>
            <w:r w:rsidR="002D16D2">
              <w:rPr>
                <w:sz w:val="16"/>
                <w:lang w:val="es-ES_tradnl"/>
              </w:rPr>
              <w:t xml:space="preserve"> que de ser superada se afecta:</w:t>
            </w:r>
          </w:p>
          <w:p w14:paraId="112AF31D" w14:textId="77777777" w:rsidR="00B46ECE" w:rsidRPr="004A4930" w:rsidRDefault="00B46ECE" w:rsidP="00B9009C">
            <w:pPr>
              <w:widowControl w:val="0"/>
              <w:ind w:left="-32"/>
              <w:jc w:val="left"/>
              <w:rPr>
                <w:sz w:val="16"/>
                <w:lang w:val="es-ES_tradnl"/>
              </w:rPr>
            </w:pPr>
            <w:r w:rsidRPr="004A4930">
              <w:rPr>
                <w:sz w:val="16"/>
                <w:lang w:val="es-ES_tradnl"/>
              </w:rPr>
              <w:t>- El nivel de confort y bienestar de los usuarios.</w:t>
            </w:r>
          </w:p>
          <w:p w14:paraId="37BD5DBA" w14:textId="77777777" w:rsidR="00B46ECE" w:rsidRPr="004A4930" w:rsidRDefault="00B46ECE" w:rsidP="00B9009C">
            <w:pPr>
              <w:widowControl w:val="0"/>
              <w:ind w:left="-32"/>
              <w:jc w:val="left"/>
              <w:rPr>
                <w:sz w:val="16"/>
                <w:lang w:val="es-ES_tradnl"/>
              </w:rPr>
            </w:pPr>
            <w:r w:rsidRPr="004A4930">
              <w:rPr>
                <w:sz w:val="16"/>
                <w:lang w:val="es-ES_tradnl"/>
              </w:rPr>
              <w:t>- Correcto funcionamiento del edificio.</w:t>
            </w:r>
          </w:p>
          <w:p w14:paraId="76C17944" w14:textId="77777777" w:rsidR="00B46ECE" w:rsidRPr="004A4930" w:rsidRDefault="00B46ECE" w:rsidP="00B9009C">
            <w:pPr>
              <w:widowControl w:val="0"/>
              <w:ind w:left="-32"/>
              <w:jc w:val="left"/>
              <w:rPr>
                <w:szCs w:val="18"/>
                <w:lang w:val="es-ES_tradnl"/>
              </w:rPr>
            </w:pPr>
            <w:r w:rsidRPr="004A4930">
              <w:rPr>
                <w:sz w:val="16"/>
                <w:lang w:val="es-ES_tradnl"/>
              </w:rPr>
              <w:t>- Apariencia de la construcción.</w:t>
            </w:r>
          </w:p>
        </w:tc>
      </w:tr>
    </w:tbl>
    <w:p w14:paraId="3CD3FFA8" w14:textId="77777777" w:rsidR="00B46ECE" w:rsidRPr="004A4930" w:rsidRDefault="00B46ECE" w:rsidP="00B46ECE">
      <w:pPr>
        <w:keepNext/>
        <w:widowControl w:val="0"/>
        <w:numPr>
          <w:ilvl w:val="0"/>
          <w:numId w:val="3"/>
        </w:numPr>
        <w:tabs>
          <w:tab w:val="left" w:pos="180"/>
          <w:tab w:val="left" w:pos="540"/>
        </w:tabs>
        <w:suppressAutoHyphens/>
        <w:ind w:left="-32" w:firstLine="0"/>
        <w:jc w:val="left"/>
        <w:outlineLvl w:val="0"/>
        <w:rPr>
          <w:b/>
          <w:snapToGrid w:val="0"/>
          <w:kern w:val="28"/>
          <w:szCs w:val="18"/>
          <w:lang w:val="es-ES_tradnl"/>
        </w:rPr>
      </w:pPr>
    </w:p>
    <w:p w14:paraId="2C0396FD" w14:textId="77777777" w:rsidR="00B46ECE" w:rsidRPr="004A4930" w:rsidRDefault="00B46ECE" w:rsidP="00B46ECE">
      <w:pPr>
        <w:ind w:left="567"/>
        <w:rPr>
          <w:rFonts w:cs="Arial"/>
          <w:b/>
          <w:bCs/>
          <w:szCs w:val="18"/>
        </w:rPr>
      </w:pPr>
      <w:r w:rsidRPr="004A4930">
        <w:rPr>
          <w:rFonts w:cs="Arial"/>
          <w:b/>
          <w:bCs/>
          <w:szCs w:val="18"/>
        </w:rPr>
        <w:t>2.-Acciones</w:t>
      </w:r>
    </w:p>
    <w:p w14:paraId="20C44247" w14:textId="77777777" w:rsidR="00B46ECE" w:rsidRPr="004A4930" w:rsidRDefault="00B46ECE" w:rsidP="00B46ECE">
      <w:pPr>
        <w:ind w:left="-32"/>
        <w:rPr>
          <w:szCs w:val="18"/>
          <w:lang w:val="es-ES_tradnl"/>
        </w:rPr>
      </w:pPr>
    </w:p>
    <w:tbl>
      <w:tblPr>
        <w:tblW w:w="0" w:type="auto"/>
        <w:tblInd w:w="70" w:type="dxa"/>
        <w:tblLayout w:type="fixed"/>
        <w:tblCellMar>
          <w:left w:w="70" w:type="dxa"/>
          <w:right w:w="70" w:type="dxa"/>
        </w:tblCellMar>
        <w:tblLook w:val="0000" w:firstRow="0" w:lastRow="0" w:firstColumn="0" w:lastColumn="0" w:noHBand="0" w:noVBand="0"/>
      </w:tblPr>
      <w:tblGrid>
        <w:gridCol w:w="1843"/>
        <w:gridCol w:w="1984"/>
        <w:gridCol w:w="5893"/>
        <w:gridCol w:w="20"/>
      </w:tblGrid>
      <w:tr w:rsidR="00B46ECE" w:rsidRPr="004A4930" w14:paraId="1D682009" w14:textId="77777777" w:rsidTr="00B9009C">
        <w:trPr>
          <w:cantSplit/>
          <w:trHeight w:val="85"/>
        </w:trPr>
        <w:tc>
          <w:tcPr>
            <w:tcW w:w="1843" w:type="dxa"/>
            <w:vMerge w:val="restart"/>
            <w:shd w:val="clear" w:color="auto" w:fill="auto"/>
          </w:tcPr>
          <w:p w14:paraId="242F5385" w14:textId="77777777" w:rsidR="00B46ECE" w:rsidRPr="004A4930" w:rsidRDefault="00B46ECE" w:rsidP="00B46ECE">
            <w:pPr>
              <w:keepNext/>
              <w:widowControl w:val="0"/>
              <w:numPr>
                <w:ilvl w:val="0"/>
                <w:numId w:val="3"/>
              </w:numPr>
              <w:tabs>
                <w:tab w:val="left" w:pos="180"/>
                <w:tab w:val="left" w:pos="540"/>
              </w:tabs>
              <w:suppressAutoHyphens/>
              <w:ind w:left="-32" w:firstLine="0"/>
              <w:jc w:val="left"/>
              <w:outlineLvl w:val="0"/>
              <w:rPr>
                <w:snapToGrid w:val="0"/>
                <w:kern w:val="28"/>
                <w:sz w:val="16"/>
                <w:szCs w:val="22"/>
                <w:lang w:val="es-ES_tradnl"/>
              </w:rPr>
            </w:pPr>
            <w:r w:rsidRPr="004A4930">
              <w:rPr>
                <w:snapToGrid w:val="0"/>
                <w:kern w:val="28"/>
                <w:sz w:val="16"/>
                <w:szCs w:val="22"/>
                <w:lang w:val="es-ES_tradnl"/>
              </w:rPr>
              <w:t>Clasificación de las acciones</w:t>
            </w:r>
          </w:p>
        </w:tc>
        <w:tc>
          <w:tcPr>
            <w:tcW w:w="1984" w:type="dxa"/>
            <w:tcBorders>
              <w:top w:val="single" w:sz="4" w:space="0" w:color="000000"/>
              <w:left w:val="single" w:sz="4" w:space="0" w:color="000000"/>
              <w:bottom w:val="single" w:sz="4" w:space="0" w:color="000000"/>
            </w:tcBorders>
            <w:shd w:val="clear" w:color="auto" w:fill="auto"/>
          </w:tcPr>
          <w:p w14:paraId="46A3D1DC" w14:textId="77777777" w:rsidR="00B46ECE" w:rsidRPr="004A4930" w:rsidRDefault="00B46ECE" w:rsidP="00B46ECE">
            <w:pPr>
              <w:keepNext/>
              <w:widowControl w:val="0"/>
              <w:numPr>
                <w:ilvl w:val="0"/>
                <w:numId w:val="3"/>
              </w:numPr>
              <w:tabs>
                <w:tab w:val="left" w:pos="180"/>
                <w:tab w:val="left" w:pos="540"/>
              </w:tabs>
              <w:suppressAutoHyphens/>
              <w:ind w:left="-32" w:firstLine="0"/>
              <w:jc w:val="left"/>
              <w:outlineLvl w:val="0"/>
              <w:rPr>
                <w:snapToGrid w:val="0"/>
                <w:kern w:val="28"/>
                <w:sz w:val="16"/>
                <w:szCs w:val="22"/>
                <w:lang w:val="es-ES_tradnl"/>
              </w:rPr>
            </w:pPr>
            <w:r w:rsidRPr="004A4930">
              <w:rPr>
                <w:snapToGrid w:val="0"/>
                <w:kern w:val="28"/>
                <w:sz w:val="16"/>
                <w:szCs w:val="22"/>
                <w:lang w:val="es-ES_tradnl"/>
              </w:rPr>
              <w:t>PERMANENTES</w:t>
            </w:r>
          </w:p>
        </w:tc>
        <w:tc>
          <w:tcPr>
            <w:tcW w:w="5913" w:type="dxa"/>
            <w:gridSpan w:val="2"/>
            <w:tcBorders>
              <w:top w:val="single" w:sz="4" w:space="0" w:color="000000"/>
              <w:left w:val="single" w:sz="4" w:space="0" w:color="000000"/>
              <w:bottom w:val="single" w:sz="4" w:space="0" w:color="000000"/>
              <w:right w:val="single" w:sz="4" w:space="0" w:color="000000"/>
            </w:tcBorders>
            <w:shd w:val="clear" w:color="auto" w:fill="auto"/>
          </w:tcPr>
          <w:p w14:paraId="15B6B5C6" w14:textId="77777777" w:rsidR="00B46ECE" w:rsidRPr="004A4930" w:rsidRDefault="00B46ECE" w:rsidP="00B46ECE">
            <w:pPr>
              <w:keepNext/>
              <w:widowControl w:val="0"/>
              <w:numPr>
                <w:ilvl w:val="0"/>
                <w:numId w:val="3"/>
              </w:numPr>
              <w:tabs>
                <w:tab w:val="left" w:pos="180"/>
                <w:tab w:val="left" w:pos="540"/>
              </w:tabs>
              <w:suppressAutoHyphens/>
              <w:ind w:left="-32" w:firstLine="0"/>
              <w:outlineLvl w:val="0"/>
              <w:rPr>
                <w:snapToGrid w:val="0"/>
                <w:kern w:val="28"/>
                <w:sz w:val="16"/>
                <w:szCs w:val="22"/>
                <w:lang w:val="es-ES_tradnl"/>
              </w:rPr>
            </w:pPr>
            <w:r w:rsidRPr="004A4930">
              <w:rPr>
                <w:snapToGrid w:val="0"/>
                <w:kern w:val="28"/>
                <w:sz w:val="16"/>
                <w:szCs w:val="22"/>
                <w:lang w:val="es-ES_tradnl"/>
              </w:rPr>
              <w:t>Aquellas que actúan en todo instante, con posición constante y valor constante (pesos propios) o con variación despreciable: acciones reológicas.</w:t>
            </w:r>
          </w:p>
        </w:tc>
      </w:tr>
      <w:tr w:rsidR="00B46ECE" w:rsidRPr="004A4930" w14:paraId="673C66C2" w14:textId="77777777" w:rsidTr="00B9009C">
        <w:trPr>
          <w:cantSplit/>
          <w:trHeight w:val="85"/>
        </w:trPr>
        <w:tc>
          <w:tcPr>
            <w:tcW w:w="1843" w:type="dxa"/>
            <w:vMerge/>
            <w:shd w:val="clear" w:color="auto" w:fill="auto"/>
          </w:tcPr>
          <w:p w14:paraId="3EA1A81A" w14:textId="77777777" w:rsidR="00B46ECE" w:rsidRPr="004A4930" w:rsidRDefault="00B46ECE" w:rsidP="00B46ECE">
            <w:pPr>
              <w:keepNext/>
              <w:widowControl w:val="0"/>
              <w:numPr>
                <w:ilvl w:val="0"/>
                <w:numId w:val="3"/>
              </w:numPr>
              <w:tabs>
                <w:tab w:val="left" w:pos="180"/>
                <w:tab w:val="left" w:pos="540"/>
              </w:tabs>
              <w:suppressAutoHyphens/>
              <w:snapToGrid w:val="0"/>
              <w:ind w:left="-32" w:firstLine="0"/>
              <w:jc w:val="left"/>
              <w:outlineLvl w:val="0"/>
              <w:rPr>
                <w:snapToGrid w:val="0"/>
                <w:kern w:val="28"/>
                <w:sz w:val="16"/>
                <w:szCs w:val="22"/>
                <w:lang w:val="es-ES_tradnl"/>
              </w:rPr>
            </w:pPr>
          </w:p>
        </w:tc>
        <w:tc>
          <w:tcPr>
            <w:tcW w:w="1984" w:type="dxa"/>
            <w:tcBorders>
              <w:top w:val="single" w:sz="4" w:space="0" w:color="000000"/>
              <w:left w:val="single" w:sz="4" w:space="0" w:color="000000"/>
            </w:tcBorders>
            <w:shd w:val="clear" w:color="auto" w:fill="auto"/>
          </w:tcPr>
          <w:p w14:paraId="5ABAB513" w14:textId="77777777" w:rsidR="00B46ECE" w:rsidRPr="004A4930" w:rsidRDefault="00B46ECE" w:rsidP="00B46ECE">
            <w:pPr>
              <w:keepNext/>
              <w:widowControl w:val="0"/>
              <w:numPr>
                <w:ilvl w:val="0"/>
                <w:numId w:val="3"/>
              </w:numPr>
              <w:tabs>
                <w:tab w:val="left" w:pos="180"/>
                <w:tab w:val="left" w:pos="540"/>
              </w:tabs>
              <w:suppressAutoHyphens/>
              <w:ind w:left="-32" w:firstLine="0"/>
              <w:jc w:val="left"/>
              <w:outlineLvl w:val="0"/>
              <w:rPr>
                <w:snapToGrid w:val="0"/>
                <w:kern w:val="28"/>
                <w:sz w:val="16"/>
                <w:szCs w:val="22"/>
                <w:lang w:val="es-ES_tradnl"/>
              </w:rPr>
            </w:pPr>
            <w:r w:rsidRPr="004A4930">
              <w:rPr>
                <w:snapToGrid w:val="0"/>
                <w:kern w:val="28"/>
                <w:sz w:val="16"/>
                <w:szCs w:val="22"/>
                <w:lang w:val="es-ES_tradnl"/>
              </w:rPr>
              <w:t>VARIABLES</w:t>
            </w:r>
          </w:p>
        </w:tc>
        <w:tc>
          <w:tcPr>
            <w:tcW w:w="5913" w:type="dxa"/>
            <w:gridSpan w:val="2"/>
            <w:tcBorders>
              <w:top w:val="single" w:sz="4" w:space="0" w:color="000000"/>
              <w:left w:val="single" w:sz="4" w:space="0" w:color="000000"/>
              <w:right w:val="single" w:sz="4" w:space="0" w:color="000000"/>
            </w:tcBorders>
            <w:shd w:val="clear" w:color="auto" w:fill="auto"/>
          </w:tcPr>
          <w:p w14:paraId="47C18C9E" w14:textId="77777777" w:rsidR="00B46ECE" w:rsidRPr="004A4930" w:rsidRDefault="00B46ECE" w:rsidP="00B46ECE">
            <w:pPr>
              <w:keepNext/>
              <w:widowControl w:val="0"/>
              <w:numPr>
                <w:ilvl w:val="0"/>
                <w:numId w:val="3"/>
              </w:numPr>
              <w:tabs>
                <w:tab w:val="left" w:pos="180"/>
                <w:tab w:val="left" w:pos="540"/>
              </w:tabs>
              <w:suppressAutoHyphens/>
              <w:ind w:left="-32" w:firstLine="0"/>
              <w:outlineLvl w:val="0"/>
              <w:rPr>
                <w:snapToGrid w:val="0"/>
                <w:kern w:val="28"/>
                <w:sz w:val="16"/>
                <w:szCs w:val="22"/>
                <w:lang w:val="es-ES_tradnl"/>
              </w:rPr>
            </w:pPr>
            <w:r w:rsidRPr="004A4930">
              <w:rPr>
                <w:snapToGrid w:val="0"/>
                <w:kern w:val="28"/>
                <w:sz w:val="16"/>
                <w:szCs w:val="22"/>
                <w:lang w:val="es-ES_tradnl"/>
              </w:rPr>
              <w:t>Aquellas que pueden actuar o no sobre el edificio: uso y acciones climáticas.</w:t>
            </w:r>
          </w:p>
        </w:tc>
      </w:tr>
      <w:tr w:rsidR="00B46ECE" w:rsidRPr="004A4930" w14:paraId="2A3668EB" w14:textId="77777777" w:rsidTr="00B9009C">
        <w:trPr>
          <w:cantSplit/>
          <w:trHeight w:val="85"/>
        </w:trPr>
        <w:tc>
          <w:tcPr>
            <w:tcW w:w="1843" w:type="dxa"/>
            <w:vMerge/>
            <w:shd w:val="clear" w:color="auto" w:fill="auto"/>
          </w:tcPr>
          <w:p w14:paraId="133F06C2" w14:textId="77777777" w:rsidR="00B46ECE" w:rsidRPr="004A4930" w:rsidRDefault="00B46ECE" w:rsidP="00B46ECE">
            <w:pPr>
              <w:keepNext/>
              <w:widowControl w:val="0"/>
              <w:numPr>
                <w:ilvl w:val="0"/>
                <w:numId w:val="3"/>
              </w:numPr>
              <w:tabs>
                <w:tab w:val="left" w:pos="180"/>
                <w:tab w:val="left" w:pos="540"/>
              </w:tabs>
              <w:suppressAutoHyphens/>
              <w:snapToGrid w:val="0"/>
              <w:ind w:left="-32" w:firstLine="0"/>
              <w:jc w:val="left"/>
              <w:outlineLvl w:val="0"/>
              <w:rPr>
                <w:snapToGrid w:val="0"/>
                <w:kern w:val="28"/>
                <w:sz w:val="16"/>
                <w:szCs w:val="22"/>
                <w:lang w:val="es-ES_tradnl"/>
              </w:rPr>
            </w:pPr>
          </w:p>
        </w:tc>
        <w:tc>
          <w:tcPr>
            <w:tcW w:w="1984" w:type="dxa"/>
            <w:tcBorders>
              <w:top w:val="single" w:sz="4" w:space="0" w:color="000000"/>
              <w:left w:val="single" w:sz="4" w:space="0" w:color="000000"/>
              <w:bottom w:val="single" w:sz="4" w:space="0" w:color="000000"/>
            </w:tcBorders>
            <w:shd w:val="clear" w:color="auto" w:fill="auto"/>
          </w:tcPr>
          <w:p w14:paraId="73F2F1A0" w14:textId="77777777" w:rsidR="00B46ECE" w:rsidRPr="004A4930" w:rsidRDefault="00B46ECE" w:rsidP="00B46ECE">
            <w:pPr>
              <w:keepNext/>
              <w:widowControl w:val="0"/>
              <w:numPr>
                <w:ilvl w:val="0"/>
                <w:numId w:val="3"/>
              </w:numPr>
              <w:tabs>
                <w:tab w:val="left" w:pos="180"/>
                <w:tab w:val="left" w:pos="540"/>
              </w:tabs>
              <w:suppressAutoHyphens/>
              <w:ind w:left="-32" w:firstLine="0"/>
              <w:jc w:val="left"/>
              <w:outlineLvl w:val="0"/>
              <w:rPr>
                <w:snapToGrid w:val="0"/>
                <w:kern w:val="28"/>
                <w:sz w:val="16"/>
                <w:szCs w:val="22"/>
                <w:lang w:val="es-ES_tradnl"/>
              </w:rPr>
            </w:pPr>
            <w:r w:rsidRPr="004A4930">
              <w:rPr>
                <w:snapToGrid w:val="0"/>
                <w:kern w:val="28"/>
                <w:sz w:val="16"/>
                <w:szCs w:val="22"/>
                <w:lang w:val="es-ES_tradnl"/>
              </w:rPr>
              <w:t>ACCIDENTALES</w:t>
            </w:r>
          </w:p>
        </w:tc>
        <w:tc>
          <w:tcPr>
            <w:tcW w:w="5913" w:type="dxa"/>
            <w:gridSpan w:val="2"/>
            <w:tcBorders>
              <w:top w:val="single" w:sz="4" w:space="0" w:color="000000"/>
              <w:left w:val="single" w:sz="4" w:space="0" w:color="000000"/>
              <w:bottom w:val="single" w:sz="4" w:space="0" w:color="000000"/>
              <w:right w:val="single" w:sz="4" w:space="0" w:color="000000"/>
            </w:tcBorders>
            <w:shd w:val="clear" w:color="auto" w:fill="auto"/>
          </w:tcPr>
          <w:p w14:paraId="4A2C8D52" w14:textId="77777777" w:rsidR="00B46ECE" w:rsidRPr="004A4930" w:rsidRDefault="00B46ECE" w:rsidP="00B46ECE">
            <w:pPr>
              <w:keepNext/>
              <w:widowControl w:val="0"/>
              <w:numPr>
                <w:ilvl w:val="0"/>
                <w:numId w:val="3"/>
              </w:numPr>
              <w:tabs>
                <w:tab w:val="left" w:pos="180"/>
                <w:tab w:val="left" w:pos="540"/>
              </w:tabs>
              <w:suppressAutoHyphens/>
              <w:ind w:left="-32" w:firstLine="0"/>
              <w:outlineLvl w:val="0"/>
              <w:rPr>
                <w:snapToGrid w:val="0"/>
                <w:kern w:val="28"/>
                <w:sz w:val="8"/>
                <w:szCs w:val="22"/>
                <w:lang w:val="es-ES_tradnl"/>
              </w:rPr>
            </w:pPr>
            <w:r w:rsidRPr="004A4930">
              <w:rPr>
                <w:snapToGrid w:val="0"/>
                <w:kern w:val="28"/>
                <w:sz w:val="16"/>
                <w:szCs w:val="22"/>
                <w:lang w:val="es-ES_tradnl"/>
              </w:rPr>
              <w:t>Aquellas cuya probabilidad de ocurrencia es pequeña pero de gran importancia: sismo, incendio, impacto o explosión.</w:t>
            </w:r>
          </w:p>
        </w:tc>
      </w:tr>
      <w:tr w:rsidR="00B46ECE" w:rsidRPr="004A4930" w14:paraId="23313400" w14:textId="77777777" w:rsidTr="00B9009C">
        <w:trPr>
          <w:gridAfter w:val="1"/>
          <w:wAfter w:w="20" w:type="dxa"/>
          <w:trHeight w:val="58"/>
        </w:trPr>
        <w:tc>
          <w:tcPr>
            <w:tcW w:w="1843" w:type="dxa"/>
            <w:shd w:val="clear" w:color="auto" w:fill="auto"/>
          </w:tcPr>
          <w:p w14:paraId="0463C8F4" w14:textId="77777777" w:rsidR="00B46ECE" w:rsidRPr="004A4930" w:rsidRDefault="00B46ECE" w:rsidP="00B46ECE">
            <w:pPr>
              <w:keepNext/>
              <w:widowControl w:val="0"/>
              <w:numPr>
                <w:ilvl w:val="0"/>
                <w:numId w:val="3"/>
              </w:numPr>
              <w:tabs>
                <w:tab w:val="left" w:pos="180"/>
                <w:tab w:val="left" w:pos="540"/>
              </w:tabs>
              <w:suppressAutoHyphens/>
              <w:snapToGrid w:val="0"/>
              <w:ind w:left="-32" w:firstLine="0"/>
              <w:jc w:val="left"/>
              <w:outlineLvl w:val="0"/>
              <w:rPr>
                <w:snapToGrid w:val="0"/>
                <w:kern w:val="28"/>
                <w:sz w:val="8"/>
                <w:szCs w:val="22"/>
                <w:lang w:val="es-ES_tradnl"/>
              </w:rPr>
            </w:pPr>
          </w:p>
        </w:tc>
        <w:tc>
          <w:tcPr>
            <w:tcW w:w="7877" w:type="dxa"/>
            <w:gridSpan w:val="2"/>
            <w:tcBorders>
              <w:bottom w:val="single" w:sz="4" w:space="0" w:color="000000"/>
            </w:tcBorders>
            <w:shd w:val="clear" w:color="auto" w:fill="auto"/>
          </w:tcPr>
          <w:p w14:paraId="0320FA5B" w14:textId="77777777" w:rsidR="00B46ECE" w:rsidRPr="004A4930" w:rsidRDefault="00B46ECE" w:rsidP="00B46ECE">
            <w:pPr>
              <w:keepNext/>
              <w:widowControl w:val="0"/>
              <w:numPr>
                <w:ilvl w:val="0"/>
                <w:numId w:val="3"/>
              </w:numPr>
              <w:tabs>
                <w:tab w:val="left" w:pos="180"/>
                <w:tab w:val="left" w:pos="540"/>
              </w:tabs>
              <w:suppressAutoHyphens/>
              <w:snapToGrid w:val="0"/>
              <w:ind w:left="-32" w:firstLine="0"/>
              <w:outlineLvl w:val="0"/>
              <w:rPr>
                <w:snapToGrid w:val="0"/>
                <w:kern w:val="28"/>
                <w:sz w:val="8"/>
                <w:szCs w:val="22"/>
                <w:lang w:val="es-ES_tradnl"/>
              </w:rPr>
            </w:pPr>
          </w:p>
        </w:tc>
      </w:tr>
      <w:tr w:rsidR="00B46ECE" w:rsidRPr="004A4930" w14:paraId="3EC77599" w14:textId="77777777" w:rsidTr="00B9009C">
        <w:tc>
          <w:tcPr>
            <w:tcW w:w="1843" w:type="dxa"/>
            <w:shd w:val="clear" w:color="auto" w:fill="auto"/>
          </w:tcPr>
          <w:p w14:paraId="31A4ADA8" w14:textId="77777777" w:rsidR="00B46ECE" w:rsidRPr="004A4930" w:rsidRDefault="00B46ECE" w:rsidP="00B46ECE">
            <w:pPr>
              <w:keepNext/>
              <w:widowControl w:val="0"/>
              <w:numPr>
                <w:ilvl w:val="0"/>
                <w:numId w:val="3"/>
              </w:numPr>
              <w:tabs>
                <w:tab w:val="left" w:pos="180"/>
                <w:tab w:val="left" w:pos="540"/>
              </w:tabs>
              <w:suppressAutoHyphens/>
              <w:ind w:left="-32" w:firstLine="0"/>
              <w:jc w:val="left"/>
              <w:outlineLvl w:val="0"/>
              <w:rPr>
                <w:snapToGrid w:val="0"/>
                <w:kern w:val="28"/>
                <w:sz w:val="16"/>
                <w:szCs w:val="22"/>
                <w:lang w:val="es-ES_tradnl"/>
              </w:rPr>
            </w:pPr>
            <w:r w:rsidRPr="004A4930">
              <w:rPr>
                <w:snapToGrid w:val="0"/>
                <w:kern w:val="28"/>
                <w:sz w:val="16"/>
                <w:szCs w:val="22"/>
                <w:lang w:val="es-ES_tradnl"/>
              </w:rPr>
              <w:t>Valores característicos de las acciones</w:t>
            </w:r>
          </w:p>
        </w:tc>
        <w:tc>
          <w:tcPr>
            <w:tcW w:w="7897" w:type="dxa"/>
            <w:gridSpan w:val="3"/>
            <w:tcBorders>
              <w:top w:val="single" w:sz="4" w:space="0" w:color="000000"/>
              <w:left w:val="single" w:sz="4" w:space="0" w:color="000000"/>
              <w:bottom w:val="single" w:sz="4" w:space="0" w:color="000000"/>
              <w:right w:val="single" w:sz="4" w:space="0" w:color="000000"/>
            </w:tcBorders>
            <w:shd w:val="clear" w:color="auto" w:fill="auto"/>
          </w:tcPr>
          <w:p w14:paraId="15A6E5B8" w14:textId="77777777" w:rsidR="00B46ECE" w:rsidRPr="004A4930" w:rsidRDefault="00B46ECE" w:rsidP="00B46ECE">
            <w:pPr>
              <w:keepNext/>
              <w:widowControl w:val="0"/>
              <w:numPr>
                <w:ilvl w:val="0"/>
                <w:numId w:val="3"/>
              </w:numPr>
              <w:tabs>
                <w:tab w:val="left" w:pos="180"/>
                <w:tab w:val="left" w:pos="540"/>
              </w:tabs>
              <w:suppressAutoHyphens/>
              <w:ind w:left="-32" w:firstLine="0"/>
              <w:outlineLvl w:val="0"/>
              <w:rPr>
                <w:snapToGrid w:val="0"/>
                <w:kern w:val="28"/>
                <w:sz w:val="8"/>
                <w:szCs w:val="22"/>
                <w:lang w:val="es-ES_tradnl"/>
              </w:rPr>
            </w:pPr>
            <w:r w:rsidRPr="004A4930">
              <w:rPr>
                <w:snapToGrid w:val="0"/>
                <w:kern w:val="28"/>
                <w:sz w:val="16"/>
                <w:szCs w:val="22"/>
                <w:lang w:val="es-ES_tradnl"/>
              </w:rPr>
              <w:t>Los valores de las acciones se recogerán en la justificación del cumplimiento del DB SE-AE.</w:t>
            </w:r>
          </w:p>
        </w:tc>
      </w:tr>
      <w:tr w:rsidR="00B46ECE" w:rsidRPr="004A4930" w14:paraId="4A056B8A" w14:textId="77777777" w:rsidTr="00B9009C">
        <w:trPr>
          <w:gridAfter w:val="1"/>
          <w:wAfter w:w="20" w:type="dxa"/>
        </w:trPr>
        <w:tc>
          <w:tcPr>
            <w:tcW w:w="1843" w:type="dxa"/>
            <w:shd w:val="clear" w:color="auto" w:fill="auto"/>
          </w:tcPr>
          <w:p w14:paraId="04F73970" w14:textId="77777777" w:rsidR="00B46ECE" w:rsidRPr="004A4930" w:rsidRDefault="00B46ECE" w:rsidP="00B46ECE">
            <w:pPr>
              <w:keepNext/>
              <w:widowControl w:val="0"/>
              <w:numPr>
                <w:ilvl w:val="0"/>
                <w:numId w:val="3"/>
              </w:numPr>
              <w:tabs>
                <w:tab w:val="left" w:pos="180"/>
                <w:tab w:val="left" w:pos="540"/>
              </w:tabs>
              <w:suppressAutoHyphens/>
              <w:snapToGrid w:val="0"/>
              <w:ind w:left="-32" w:firstLine="0"/>
              <w:jc w:val="left"/>
              <w:outlineLvl w:val="0"/>
              <w:rPr>
                <w:snapToGrid w:val="0"/>
                <w:kern w:val="28"/>
                <w:sz w:val="8"/>
                <w:szCs w:val="22"/>
                <w:lang w:val="es-ES_tradnl"/>
              </w:rPr>
            </w:pPr>
          </w:p>
        </w:tc>
        <w:tc>
          <w:tcPr>
            <w:tcW w:w="7877" w:type="dxa"/>
            <w:gridSpan w:val="2"/>
            <w:tcBorders>
              <w:top w:val="single" w:sz="4" w:space="0" w:color="000000"/>
              <w:bottom w:val="single" w:sz="4" w:space="0" w:color="000000"/>
            </w:tcBorders>
            <w:shd w:val="clear" w:color="auto" w:fill="auto"/>
          </w:tcPr>
          <w:p w14:paraId="1B6342C6" w14:textId="77777777" w:rsidR="00B46ECE" w:rsidRPr="004A4930" w:rsidRDefault="00B46ECE" w:rsidP="00B46ECE">
            <w:pPr>
              <w:keepNext/>
              <w:widowControl w:val="0"/>
              <w:numPr>
                <w:ilvl w:val="0"/>
                <w:numId w:val="3"/>
              </w:numPr>
              <w:tabs>
                <w:tab w:val="left" w:pos="180"/>
                <w:tab w:val="left" w:pos="540"/>
              </w:tabs>
              <w:suppressAutoHyphens/>
              <w:snapToGrid w:val="0"/>
              <w:ind w:left="-32" w:firstLine="0"/>
              <w:outlineLvl w:val="0"/>
              <w:rPr>
                <w:snapToGrid w:val="0"/>
                <w:kern w:val="28"/>
                <w:sz w:val="8"/>
                <w:szCs w:val="22"/>
                <w:lang w:val="es-ES_tradnl"/>
              </w:rPr>
            </w:pPr>
          </w:p>
        </w:tc>
      </w:tr>
      <w:tr w:rsidR="00B46ECE" w:rsidRPr="004A4930" w14:paraId="24FD0BB4" w14:textId="77777777" w:rsidTr="00B9009C">
        <w:tc>
          <w:tcPr>
            <w:tcW w:w="1843" w:type="dxa"/>
            <w:shd w:val="clear" w:color="auto" w:fill="auto"/>
          </w:tcPr>
          <w:p w14:paraId="4CFB5D28" w14:textId="77777777" w:rsidR="00B46ECE" w:rsidRPr="004A4930" w:rsidRDefault="00B46ECE" w:rsidP="00B46ECE">
            <w:pPr>
              <w:keepNext/>
              <w:widowControl w:val="0"/>
              <w:numPr>
                <w:ilvl w:val="0"/>
                <w:numId w:val="3"/>
              </w:numPr>
              <w:tabs>
                <w:tab w:val="left" w:pos="180"/>
                <w:tab w:val="left" w:pos="540"/>
              </w:tabs>
              <w:suppressAutoHyphens/>
              <w:ind w:left="-32" w:firstLine="0"/>
              <w:jc w:val="left"/>
              <w:outlineLvl w:val="0"/>
              <w:rPr>
                <w:snapToGrid w:val="0"/>
                <w:kern w:val="28"/>
                <w:sz w:val="16"/>
                <w:szCs w:val="22"/>
                <w:lang w:val="es-ES_tradnl"/>
              </w:rPr>
            </w:pPr>
            <w:r w:rsidRPr="004A4930">
              <w:rPr>
                <w:snapToGrid w:val="0"/>
                <w:kern w:val="28"/>
                <w:sz w:val="16"/>
                <w:szCs w:val="22"/>
                <w:lang w:val="es-ES_tradnl"/>
              </w:rPr>
              <w:t>Datos geométricos de la estructura</w:t>
            </w:r>
          </w:p>
        </w:tc>
        <w:tc>
          <w:tcPr>
            <w:tcW w:w="7897" w:type="dxa"/>
            <w:gridSpan w:val="3"/>
            <w:tcBorders>
              <w:top w:val="single" w:sz="4" w:space="0" w:color="000000"/>
              <w:left w:val="single" w:sz="4" w:space="0" w:color="000000"/>
              <w:bottom w:val="single" w:sz="4" w:space="0" w:color="000000"/>
              <w:right w:val="single" w:sz="4" w:space="0" w:color="000000"/>
            </w:tcBorders>
            <w:shd w:val="clear" w:color="auto" w:fill="auto"/>
          </w:tcPr>
          <w:p w14:paraId="6231A112" w14:textId="1CD0DBDB" w:rsidR="00B46ECE" w:rsidRPr="004A4930" w:rsidRDefault="00B46ECE" w:rsidP="00B9009C">
            <w:pPr>
              <w:keepNext/>
              <w:widowControl w:val="0"/>
              <w:numPr>
                <w:ilvl w:val="0"/>
                <w:numId w:val="3"/>
              </w:numPr>
              <w:tabs>
                <w:tab w:val="left" w:pos="180"/>
                <w:tab w:val="left" w:pos="540"/>
              </w:tabs>
              <w:suppressAutoHyphens/>
              <w:ind w:left="-32" w:firstLine="0"/>
              <w:outlineLvl w:val="0"/>
              <w:rPr>
                <w:snapToGrid w:val="0"/>
                <w:kern w:val="28"/>
                <w:sz w:val="8"/>
                <w:szCs w:val="22"/>
                <w:lang w:val="es-ES_tradnl"/>
              </w:rPr>
            </w:pPr>
            <w:r w:rsidRPr="004A4930">
              <w:rPr>
                <w:snapToGrid w:val="0"/>
                <w:kern w:val="28"/>
                <w:sz w:val="16"/>
                <w:szCs w:val="22"/>
                <w:lang w:val="es-ES_tradnl"/>
              </w:rPr>
              <w:t>La definición geométrica esta indicada en los planos de proyecto.</w:t>
            </w:r>
          </w:p>
        </w:tc>
      </w:tr>
      <w:tr w:rsidR="00B46ECE" w:rsidRPr="004A4930" w14:paraId="6BA2E8C7" w14:textId="77777777" w:rsidTr="00B9009C">
        <w:trPr>
          <w:gridAfter w:val="1"/>
          <w:wAfter w:w="20" w:type="dxa"/>
        </w:trPr>
        <w:tc>
          <w:tcPr>
            <w:tcW w:w="1843" w:type="dxa"/>
            <w:shd w:val="clear" w:color="auto" w:fill="auto"/>
          </w:tcPr>
          <w:p w14:paraId="1AB6BBE7" w14:textId="77777777" w:rsidR="00B46ECE" w:rsidRPr="004A4930" w:rsidRDefault="00B46ECE" w:rsidP="00B46ECE">
            <w:pPr>
              <w:keepNext/>
              <w:widowControl w:val="0"/>
              <w:numPr>
                <w:ilvl w:val="0"/>
                <w:numId w:val="3"/>
              </w:numPr>
              <w:tabs>
                <w:tab w:val="left" w:pos="180"/>
                <w:tab w:val="left" w:pos="540"/>
              </w:tabs>
              <w:suppressAutoHyphens/>
              <w:snapToGrid w:val="0"/>
              <w:ind w:left="-32" w:firstLine="0"/>
              <w:jc w:val="left"/>
              <w:outlineLvl w:val="0"/>
              <w:rPr>
                <w:snapToGrid w:val="0"/>
                <w:kern w:val="28"/>
                <w:sz w:val="8"/>
                <w:szCs w:val="22"/>
                <w:lang w:val="es-ES_tradnl"/>
              </w:rPr>
            </w:pPr>
          </w:p>
        </w:tc>
        <w:tc>
          <w:tcPr>
            <w:tcW w:w="7877" w:type="dxa"/>
            <w:gridSpan w:val="2"/>
            <w:tcBorders>
              <w:top w:val="single" w:sz="4" w:space="0" w:color="000000"/>
              <w:bottom w:val="single" w:sz="4" w:space="0" w:color="000000"/>
            </w:tcBorders>
            <w:shd w:val="clear" w:color="auto" w:fill="auto"/>
          </w:tcPr>
          <w:p w14:paraId="6F5359A4" w14:textId="77777777" w:rsidR="00B46ECE" w:rsidRPr="004A4930" w:rsidRDefault="00B46ECE" w:rsidP="00B46ECE">
            <w:pPr>
              <w:keepNext/>
              <w:widowControl w:val="0"/>
              <w:numPr>
                <w:ilvl w:val="0"/>
                <w:numId w:val="3"/>
              </w:numPr>
              <w:tabs>
                <w:tab w:val="left" w:pos="180"/>
                <w:tab w:val="left" w:pos="540"/>
              </w:tabs>
              <w:suppressAutoHyphens/>
              <w:snapToGrid w:val="0"/>
              <w:ind w:left="-32" w:firstLine="0"/>
              <w:outlineLvl w:val="0"/>
              <w:rPr>
                <w:snapToGrid w:val="0"/>
                <w:kern w:val="28"/>
                <w:sz w:val="8"/>
                <w:szCs w:val="22"/>
                <w:lang w:val="es-ES_tradnl"/>
              </w:rPr>
            </w:pPr>
          </w:p>
        </w:tc>
      </w:tr>
      <w:tr w:rsidR="00B46ECE" w:rsidRPr="004A4930" w14:paraId="61595144" w14:textId="77777777" w:rsidTr="00B9009C">
        <w:tc>
          <w:tcPr>
            <w:tcW w:w="1843" w:type="dxa"/>
            <w:shd w:val="clear" w:color="auto" w:fill="auto"/>
          </w:tcPr>
          <w:p w14:paraId="63C91267" w14:textId="77777777" w:rsidR="00B46ECE" w:rsidRPr="004A4930" w:rsidRDefault="00B46ECE" w:rsidP="00B46ECE">
            <w:pPr>
              <w:keepNext/>
              <w:widowControl w:val="0"/>
              <w:numPr>
                <w:ilvl w:val="0"/>
                <w:numId w:val="3"/>
              </w:numPr>
              <w:tabs>
                <w:tab w:val="left" w:pos="180"/>
                <w:tab w:val="left" w:pos="540"/>
              </w:tabs>
              <w:suppressAutoHyphens/>
              <w:ind w:left="-32" w:firstLine="0"/>
              <w:jc w:val="left"/>
              <w:outlineLvl w:val="0"/>
              <w:rPr>
                <w:snapToGrid w:val="0"/>
                <w:kern w:val="28"/>
                <w:sz w:val="16"/>
                <w:szCs w:val="22"/>
                <w:lang w:val="es-ES_tradnl"/>
              </w:rPr>
            </w:pPr>
            <w:r w:rsidRPr="004A4930">
              <w:rPr>
                <w:snapToGrid w:val="0"/>
                <w:kern w:val="28"/>
                <w:sz w:val="16"/>
                <w:szCs w:val="22"/>
                <w:lang w:val="es-ES_tradnl"/>
              </w:rPr>
              <w:t>Características de los materiales</w:t>
            </w:r>
          </w:p>
        </w:tc>
        <w:tc>
          <w:tcPr>
            <w:tcW w:w="7897" w:type="dxa"/>
            <w:gridSpan w:val="3"/>
            <w:tcBorders>
              <w:top w:val="single" w:sz="4" w:space="0" w:color="000000"/>
              <w:left w:val="single" w:sz="4" w:space="0" w:color="000000"/>
              <w:bottom w:val="single" w:sz="4" w:space="0" w:color="000000"/>
              <w:right w:val="single" w:sz="4" w:space="0" w:color="000000"/>
            </w:tcBorders>
            <w:shd w:val="clear" w:color="auto" w:fill="auto"/>
          </w:tcPr>
          <w:p w14:paraId="33D3D9DA" w14:textId="77777777" w:rsidR="00B46ECE" w:rsidRPr="004A4930" w:rsidRDefault="00B46ECE" w:rsidP="00B46ECE">
            <w:pPr>
              <w:keepNext/>
              <w:widowControl w:val="0"/>
              <w:numPr>
                <w:ilvl w:val="0"/>
                <w:numId w:val="3"/>
              </w:numPr>
              <w:tabs>
                <w:tab w:val="left" w:pos="180"/>
                <w:tab w:val="left" w:pos="540"/>
              </w:tabs>
              <w:suppressAutoHyphens/>
              <w:ind w:left="-32" w:firstLine="0"/>
              <w:outlineLvl w:val="0"/>
              <w:rPr>
                <w:snapToGrid w:val="0"/>
                <w:kern w:val="28"/>
                <w:sz w:val="8"/>
                <w:szCs w:val="22"/>
                <w:lang w:val="es-ES_tradnl"/>
              </w:rPr>
            </w:pPr>
            <w:r w:rsidRPr="004A4930">
              <w:rPr>
                <w:snapToGrid w:val="0"/>
                <w:kern w:val="28"/>
                <w:sz w:val="16"/>
                <w:szCs w:val="22"/>
                <w:lang w:val="es-ES_tradnl"/>
              </w:rPr>
              <w:t>Los valores característicos de las propiedades de los materiales se detallarán en  la justificación del DB correspondiente o bien en la justificación de la EHE-08.</w:t>
            </w:r>
          </w:p>
        </w:tc>
      </w:tr>
      <w:tr w:rsidR="00B46ECE" w:rsidRPr="004A4930" w14:paraId="2ACD5E0E" w14:textId="77777777" w:rsidTr="00B9009C">
        <w:trPr>
          <w:gridAfter w:val="1"/>
          <w:wAfter w:w="20" w:type="dxa"/>
        </w:trPr>
        <w:tc>
          <w:tcPr>
            <w:tcW w:w="1843" w:type="dxa"/>
            <w:shd w:val="clear" w:color="auto" w:fill="auto"/>
          </w:tcPr>
          <w:p w14:paraId="3A8F8C13" w14:textId="77777777" w:rsidR="00B46ECE" w:rsidRPr="004A4930" w:rsidRDefault="00B46ECE" w:rsidP="00B46ECE">
            <w:pPr>
              <w:keepNext/>
              <w:widowControl w:val="0"/>
              <w:numPr>
                <w:ilvl w:val="0"/>
                <w:numId w:val="3"/>
              </w:numPr>
              <w:tabs>
                <w:tab w:val="left" w:pos="180"/>
                <w:tab w:val="left" w:pos="540"/>
              </w:tabs>
              <w:suppressAutoHyphens/>
              <w:snapToGrid w:val="0"/>
              <w:ind w:left="-32" w:firstLine="0"/>
              <w:jc w:val="left"/>
              <w:outlineLvl w:val="0"/>
              <w:rPr>
                <w:snapToGrid w:val="0"/>
                <w:kern w:val="28"/>
                <w:sz w:val="8"/>
                <w:szCs w:val="22"/>
                <w:lang w:val="es-ES_tradnl"/>
              </w:rPr>
            </w:pPr>
          </w:p>
        </w:tc>
        <w:tc>
          <w:tcPr>
            <w:tcW w:w="7877" w:type="dxa"/>
            <w:gridSpan w:val="2"/>
            <w:tcBorders>
              <w:top w:val="single" w:sz="4" w:space="0" w:color="000000"/>
              <w:bottom w:val="single" w:sz="4" w:space="0" w:color="000000"/>
            </w:tcBorders>
            <w:shd w:val="clear" w:color="auto" w:fill="auto"/>
          </w:tcPr>
          <w:p w14:paraId="2FFD7DBC" w14:textId="77777777" w:rsidR="00B46ECE" w:rsidRPr="004A4930" w:rsidRDefault="00B46ECE" w:rsidP="00B9009C">
            <w:pPr>
              <w:widowControl w:val="0"/>
              <w:suppressAutoHyphens/>
              <w:snapToGrid w:val="0"/>
              <w:ind w:left="-32"/>
              <w:rPr>
                <w:rFonts w:cs="Arial"/>
                <w:sz w:val="8"/>
                <w:szCs w:val="20"/>
                <w:lang w:val="es-ES_tradnl" w:eastAsia="ar-SA"/>
              </w:rPr>
            </w:pPr>
          </w:p>
        </w:tc>
      </w:tr>
      <w:tr w:rsidR="00B46ECE" w:rsidRPr="004A4930" w14:paraId="10634F25" w14:textId="77777777" w:rsidTr="00B9009C">
        <w:tc>
          <w:tcPr>
            <w:tcW w:w="1843" w:type="dxa"/>
            <w:shd w:val="clear" w:color="auto" w:fill="auto"/>
          </w:tcPr>
          <w:p w14:paraId="239E00E0" w14:textId="77777777" w:rsidR="00B46ECE" w:rsidRPr="004A4930" w:rsidRDefault="00B46ECE" w:rsidP="00B46ECE">
            <w:pPr>
              <w:keepNext/>
              <w:widowControl w:val="0"/>
              <w:numPr>
                <w:ilvl w:val="0"/>
                <w:numId w:val="3"/>
              </w:numPr>
              <w:tabs>
                <w:tab w:val="left" w:pos="180"/>
                <w:tab w:val="left" w:pos="540"/>
              </w:tabs>
              <w:suppressAutoHyphens/>
              <w:ind w:left="-32" w:firstLine="0"/>
              <w:jc w:val="left"/>
              <w:outlineLvl w:val="0"/>
              <w:rPr>
                <w:b/>
                <w:snapToGrid w:val="0"/>
                <w:kern w:val="28"/>
                <w:sz w:val="16"/>
                <w:szCs w:val="22"/>
              </w:rPr>
            </w:pPr>
            <w:r w:rsidRPr="004A4930">
              <w:rPr>
                <w:snapToGrid w:val="0"/>
                <w:kern w:val="28"/>
                <w:sz w:val="16"/>
                <w:szCs w:val="22"/>
                <w:lang w:val="es-ES_tradnl"/>
              </w:rPr>
              <w:t>Modelo análisis estructural</w:t>
            </w:r>
          </w:p>
        </w:tc>
        <w:tc>
          <w:tcPr>
            <w:tcW w:w="7897" w:type="dxa"/>
            <w:gridSpan w:val="3"/>
            <w:tcBorders>
              <w:top w:val="single" w:sz="4" w:space="0" w:color="000000"/>
              <w:left w:val="single" w:sz="4" w:space="0" w:color="000000"/>
              <w:bottom w:val="single" w:sz="4" w:space="0" w:color="000000"/>
              <w:right w:val="single" w:sz="4" w:space="0" w:color="000000"/>
            </w:tcBorders>
            <w:shd w:val="clear" w:color="auto" w:fill="auto"/>
          </w:tcPr>
          <w:p w14:paraId="7F945748" w14:textId="41B11A6D" w:rsidR="00B46ECE" w:rsidRPr="004A4930" w:rsidRDefault="00B46ECE" w:rsidP="00B9009C">
            <w:pPr>
              <w:widowControl w:val="0"/>
              <w:suppressAutoHyphens/>
              <w:ind w:left="-32"/>
              <w:rPr>
                <w:rFonts w:cs="Arial"/>
                <w:sz w:val="16"/>
                <w:szCs w:val="20"/>
                <w:lang w:val="es-ES_tradnl" w:eastAsia="ar-SA"/>
              </w:rPr>
            </w:pPr>
            <w:r w:rsidRPr="004A4930">
              <w:rPr>
                <w:rFonts w:cs="Arial"/>
                <w:sz w:val="16"/>
                <w:szCs w:val="20"/>
                <w:lang w:val="es-ES_tradnl" w:eastAsia="ar-SA"/>
              </w:rPr>
              <w:t>Se realiza un cálculo espacial en tres dimensiones por métodos matriciales de rigidez, formando las barras los elementos que definen la estructura: pilares, vigas y brochales. Se establece la compatibilidad de deformación en todos los nudos considerando seis grados de libertad y se crea la hipótesis de indeformabilidad del plano de cada planta, para simular el comportamiento del forjado</w:t>
            </w:r>
            <w:r w:rsidR="002D16D2">
              <w:rPr>
                <w:rFonts w:cs="Arial"/>
                <w:sz w:val="16"/>
                <w:szCs w:val="20"/>
                <w:lang w:val="es-ES_tradnl" w:eastAsia="ar-SA"/>
              </w:rPr>
              <w:t xml:space="preserve"> </w:t>
            </w:r>
            <w:r w:rsidRPr="004A4930">
              <w:rPr>
                <w:rFonts w:cs="Arial"/>
                <w:sz w:val="16"/>
                <w:szCs w:val="20"/>
                <w:lang w:val="es-ES_tradnl" w:eastAsia="ar-SA"/>
              </w:rPr>
              <w:t>impidiendo los desplazamientos</w:t>
            </w:r>
            <w:r w:rsidR="002D16D2">
              <w:rPr>
                <w:rFonts w:cs="Arial"/>
                <w:sz w:val="16"/>
                <w:szCs w:val="20"/>
                <w:lang w:val="es-ES_tradnl" w:eastAsia="ar-SA"/>
              </w:rPr>
              <w:t xml:space="preserve"> </w:t>
            </w:r>
            <w:r w:rsidRPr="004A4930">
              <w:rPr>
                <w:rFonts w:cs="Arial"/>
                <w:sz w:val="16"/>
                <w:szCs w:val="20"/>
                <w:lang w:val="es-ES_tradnl" w:eastAsia="ar-SA"/>
              </w:rPr>
              <w:t>relativos entre nudos del mismo. A los efectos de obtención de solicitaciones y desplazamientos,</w:t>
            </w:r>
            <w:r w:rsidR="002D16D2">
              <w:rPr>
                <w:rFonts w:cs="Arial"/>
                <w:sz w:val="16"/>
                <w:szCs w:val="20"/>
                <w:lang w:val="es-ES_tradnl" w:eastAsia="ar-SA"/>
              </w:rPr>
              <w:t xml:space="preserve"> </w:t>
            </w:r>
            <w:r w:rsidRPr="004A4930">
              <w:rPr>
                <w:rFonts w:cs="Arial"/>
                <w:sz w:val="16"/>
                <w:szCs w:val="20"/>
                <w:lang w:val="es-ES_tradnl" w:eastAsia="ar-SA"/>
              </w:rPr>
              <w:t>para</w:t>
            </w:r>
            <w:r w:rsidR="002D16D2">
              <w:rPr>
                <w:rFonts w:cs="Arial"/>
                <w:sz w:val="16"/>
                <w:szCs w:val="20"/>
                <w:lang w:val="es-ES_tradnl" w:eastAsia="ar-SA"/>
              </w:rPr>
              <w:t xml:space="preserve"> </w:t>
            </w:r>
            <w:r w:rsidRPr="004A4930">
              <w:rPr>
                <w:rFonts w:cs="Arial"/>
                <w:sz w:val="16"/>
                <w:szCs w:val="20"/>
                <w:lang w:val="es-ES_tradnl" w:eastAsia="ar-SA"/>
              </w:rPr>
              <w:t>todos los estados de carga se realiza un cálculo estático y se supone un comportamiento lineal de los materiales, por tanto, un cálculo en primer orden.</w:t>
            </w:r>
          </w:p>
          <w:p w14:paraId="78E5510D" w14:textId="77777777" w:rsidR="00B46ECE" w:rsidRPr="004A4930" w:rsidRDefault="00B46ECE" w:rsidP="00B46ECE">
            <w:pPr>
              <w:keepNext/>
              <w:widowControl w:val="0"/>
              <w:numPr>
                <w:ilvl w:val="0"/>
                <w:numId w:val="3"/>
              </w:numPr>
              <w:tabs>
                <w:tab w:val="left" w:pos="180"/>
                <w:tab w:val="left" w:pos="540"/>
              </w:tabs>
              <w:suppressAutoHyphens/>
              <w:ind w:left="-32" w:firstLine="0"/>
              <w:outlineLvl w:val="0"/>
              <w:rPr>
                <w:snapToGrid w:val="0"/>
                <w:kern w:val="28"/>
                <w:sz w:val="16"/>
                <w:szCs w:val="22"/>
                <w:lang w:val="es-ES_tradnl"/>
              </w:rPr>
            </w:pPr>
          </w:p>
        </w:tc>
      </w:tr>
    </w:tbl>
    <w:p w14:paraId="4CDFF5D0" w14:textId="77777777" w:rsidR="00B46ECE" w:rsidRPr="004A4930" w:rsidRDefault="00B46ECE" w:rsidP="00B46ECE">
      <w:pPr>
        <w:rPr>
          <w:lang w:val="es-ES_tradnl"/>
        </w:rPr>
      </w:pPr>
    </w:p>
    <w:p w14:paraId="46E60F51" w14:textId="77777777" w:rsidR="00B46ECE" w:rsidRPr="004A4930" w:rsidRDefault="00B46ECE" w:rsidP="00B46ECE">
      <w:pPr>
        <w:ind w:left="567"/>
        <w:rPr>
          <w:rFonts w:cs="Arial"/>
          <w:b/>
          <w:bCs/>
          <w:szCs w:val="18"/>
        </w:rPr>
      </w:pPr>
      <w:r w:rsidRPr="004A4930">
        <w:rPr>
          <w:rFonts w:cs="Arial"/>
          <w:b/>
          <w:bCs/>
          <w:szCs w:val="18"/>
        </w:rPr>
        <w:t>3.-Verificación de la estabilidad</w:t>
      </w:r>
    </w:p>
    <w:p w14:paraId="02E67FB4" w14:textId="77777777" w:rsidR="00B46ECE" w:rsidRPr="004A4930" w:rsidRDefault="00B46ECE" w:rsidP="00B46ECE">
      <w:pPr>
        <w:rPr>
          <w:lang w:val="es-ES_tradnl"/>
        </w:rPr>
      </w:pPr>
    </w:p>
    <w:tbl>
      <w:tblPr>
        <w:tblW w:w="0" w:type="auto"/>
        <w:tblInd w:w="70" w:type="dxa"/>
        <w:tblLayout w:type="fixed"/>
        <w:tblCellMar>
          <w:left w:w="70" w:type="dxa"/>
          <w:right w:w="70" w:type="dxa"/>
        </w:tblCellMar>
        <w:tblLook w:val="0000" w:firstRow="0" w:lastRow="0" w:firstColumn="0" w:lastColumn="0" w:noHBand="0" w:noVBand="0"/>
      </w:tblPr>
      <w:tblGrid>
        <w:gridCol w:w="1800"/>
        <w:gridCol w:w="7897"/>
      </w:tblGrid>
      <w:tr w:rsidR="00B46ECE" w:rsidRPr="004A4930" w14:paraId="32160CF4" w14:textId="77777777" w:rsidTr="00B9009C">
        <w:trPr>
          <w:trHeight w:val="519"/>
        </w:trPr>
        <w:tc>
          <w:tcPr>
            <w:tcW w:w="1800" w:type="dxa"/>
            <w:shd w:val="clear" w:color="auto" w:fill="auto"/>
          </w:tcPr>
          <w:p w14:paraId="5FBDD7BB" w14:textId="77777777" w:rsidR="00B46ECE" w:rsidRPr="004A4930" w:rsidRDefault="00B46ECE" w:rsidP="00B9009C">
            <w:pPr>
              <w:snapToGrid w:val="0"/>
              <w:ind w:left="-32"/>
              <w:rPr>
                <w:sz w:val="16"/>
                <w:lang w:val="es-ES_tradnl"/>
              </w:rPr>
            </w:pPr>
          </w:p>
          <w:p w14:paraId="110A1BBF" w14:textId="77777777" w:rsidR="00B46ECE" w:rsidRPr="004A4930" w:rsidRDefault="00B46ECE" w:rsidP="00B9009C">
            <w:pPr>
              <w:ind w:left="-32"/>
              <w:jc w:val="center"/>
              <w:rPr>
                <w:sz w:val="16"/>
                <w:lang w:val="es-ES_tradnl"/>
              </w:rPr>
            </w:pPr>
            <w:r w:rsidRPr="004A4930">
              <w:rPr>
                <w:sz w:val="16"/>
                <w:lang w:val="es-ES_tradnl"/>
              </w:rPr>
              <w:t>Ed,dst</w:t>
            </w:r>
            <w:r w:rsidRPr="004A4930">
              <w:rPr>
                <w:rFonts w:ascii="UniversalMath1 BT" w:hAnsi="UniversalMath1 BT" w:cs="UniversalMath1 BT"/>
                <w:sz w:val="16"/>
                <w:lang w:val="es-ES_tradnl"/>
              </w:rPr>
              <w:t></w:t>
            </w:r>
            <w:r w:rsidRPr="004A4930">
              <w:rPr>
                <w:sz w:val="16"/>
                <w:lang w:val="es-ES_tradnl"/>
              </w:rPr>
              <w:t>Ed,stb</w:t>
            </w:r>
          </w:p>
          <w:p w14:paraId="4BD72DB3" w14:textId="77777777" w:rsidR="00B46ECE" w:rsidRPr="004A4930" w:rsidRDefault="00B46ECE" w:rsidP="00B46ECE">
            <w:pPr>
              <w:keepNext/>
              <w:widowControl w:val="0"/>
              <w:numPr>
                <w:ilvl w:val="0"/>
                <w:numId w:val="3"/>
              </w:numPr>
              <w:tabs>
                <w:tab w:val="left" w:pos="180"/>
                <w:tab w:val="left" w:pos="540"/>
              </w:tabs>
              <w:suppressAutoHyphens/>
              <w:ind w:left="-32" w:firstLine="0"/>
              <w:jc w:val="right"/>
              <w:outlineLvl w:val="0"/>
              <w:rPr>
                <w:b/>
                <w:snapToGrid w:val="0"/>
                <w:kern w:val="28"/>
                <w:sz w:val="16"/>
                <w:szCs w:val="22"/>
                <w:lang w:val="es-ES_tradnl"/>
              </w:rPr>
            </w:pPr>
          </w:p>
        </w:tc>
        <w:tc>
          <w:tcPr>
            <w:tcW w:w="7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11887" w14:textId="77777777" w:rsidR="00B46ECE" w:rsidRPr="004A4930" w:rsidRDefault="00B46ECE" w:rsidP="00B46ECE">
            <w:pPr>
              <w:keepNext/>
              <w:widowControl w:val="0"/>
              <w:numPr>
                <w:ilvl w:val="0"/>
                <w:numId w:val="3"/>
              </w:numPr>
              <w:tabs>
                <w:tab w:val="left" w:pos="180"/>
                <w:tab w:val="left" w:pos="540"/>
              </w:tabs>
              <w:suppressAutoHyphens/>
              <w:ind w:left="-32" w:firstLine="0"/>
              <w:jc w:val="left"/>
              <w:outlineLvl w:val="0"/>
              <w:rPr>
                <w:snapToGrid w:val="0"/>
                <w:kern w:val="28"/>
                <w:sz w:val="16"/>
                <w:szCs w:val="16"/>
              </w:rPr>
            </w:pPr>
            <w:r w:rsidRPr="004A4930">
              <w:rPr>
                <w:snapToGrid w:val="0"/>
                <w:kern w:val="28"/>
                <w:sz w:val="16"/>
                <w:szCs w:val="16"/>
                <w:lang w:val="es-ES_tradnl"/>
              </w:rPr>
              <w:t>Ed,dst: Valor de cálculo del efecto de las acciones desestabilizadoras.</w:t>
            </w:r>
          </w:p>
          <w:p w14:paraId="5A16A71E" w14:textId="77777777" w:rsidR="00B46ECE" w:rsidRPr="004A4930" w:rsidRDefault="00B46ECE" w:rsidP="00B46ECE">
            <w:pPr>
              <w:keepNext/>
              <w:widowControl w:val="0"/>
              <w:numPr>
                <w:ilvl w:val="0"/>
                <w:numId w:val="3"/>
              </w:numPr>
              <w:tabs>
                <w:tab w:val="left" w:pos="180"/>
                <w:tab w:val="left" w:pos="540"/>
              </w:tabs>
              <w:suppressAutoHyphens/>
              <w:ind w:left="-32" w:firstLine="0"/>
              <w:jc w:val="left"/>
              <w:outlineLvl w:val="0"/>
              <w:rPr>
                <w:b/>
                <w:snapToGrid w:val="0"/>
                <w:kern w:val="28"/>
                <w:sz w:val="20"/>
                <w:szCs w:val="22"/>
              </w:rPr>
            </w:pPr>
            <w:r w:rsidRPr="004A4930">
              <w:rPr>
                <w:snapToGrid w:val="0"/>
                <w:kern w:val="28"/>
                <w:sz w:val="16"/>
                <w:szCs w:val="16"/>
              </w:rPr>
              <w:t>Ed,stb: Valor de cálculo del efecto de las acciones estabilizadoras.</w:t>
            </w:r>
          </w:p>
        </w:tc>
      </w:tr>
    </w:tbl>
    <w:p w14:paraId="12FBCB6E" w14:textId="77777777" w:rsidR="00B46ECE" w:rsidRPr="004A4930" w:rsidRDefault="00B46ECE" w:rsidP="00B46ECE">
      <w:pPr>
        <w:rPr>
          <w:lang w:val="es-ES_tradnl"/>
        </w:rPr>
      </w:pPr>
    </w:p>
    <w:p w14:paraId="60B7E5D1" w14:textId="77777777" w:rsidR="00B46ECE" w:rsidRPr="004A4930" w:rsidRDefault="00B46ECE" w:rsidP="00B46ECE">
      <w:pPr>
        <w:ind w:left="567"/>
        <w:rPr>
          <w:rFonts w:cs="Arial"/>
          <w:i/>
          <w:iCs/>
          <w:szCs w:val="18"/>
        </w:rPr>
      </w:pPr>
      <w:r w:rsidRPr="004A4930">
        <w:rPr>
          <w:rFonts w:cs="Arial"/>
          <w:b/>
          <w:bCs/>
          <w:szCs w:val="18"/>
        </w:rPr>
        <w:t>4.-Verificación de la resistencia de la estructura</w:t>
      </w:r>
    </w:p>
    <w:p w14:paraId="09F87F3C" w14:textId="77777777" w:rsidR="00B46ECE" w:rsidRPr="004A4930" w:rsidRDefault="00B46ECE" w:rsidP="00B46ECE">
      <w:pPr>
        <w:rPr>
          <w:lang w:val="es-ES_tradnl"/>
        </w:rPr>
      </w:pPr>
    </w:p>
    <w:tbl>
      <w:tblPr>
        <w:tblW w:w="0" w:type="auto"/>
        <w:tblInd w:w="70" w:type="dxa"/>
        <w:tblLayout w:type="fixed"/>
        <w:tblCellMar>
          <w:left w:w="70" w:type="dxa"/>
          <w:right w:w="70" w:type="dxa"/>
        </w:tblCellMar>
        <w:tblLook w:val="0000" w:firstRow="0" w:lastRow="0" w:firstColumn="0" w:lastColumn="0" w:noHBand="0" w:noVBand="0"/>
      </w:tblPr>
      <w:tblGrid>
        <w:gridCol w:w="1800"/>
        <w:gridCol w:w="7940"/>
      </w:tblGrid>
      <w:tr w:rsidR="00B46ECE" w:rsidRPr="004A4930" w14:paraId="7B909E95" w14:textId="77777777" w:rsidTr="00B9009C">
        <w:tc>
          <w:tcPr>
            <w:tcW w:w="1800" w:type="dxa"/>
            <w:shd w:val="clear" w:color="auto" w:fill="auto"/>
          </w:tcPr>
          <w:p w14:paraId="1D35E163" w14:textId="77777777" w:rsidR="00B46ECE" w:rsidRPr="004A4930" w:rsidRDefault="00B46ECE" w:rsidP="00B9009C">
            <w:pPr>
              <w:snapToGrid w:val="0"/>
              <w:ind w:left="-32"/>
              <w:jc w:val="center"/>
              <w:rPr>
                <w:sz w:val="16"/>
                <w:lang w:val="es-ES_tradnl"/>
              </w:rPr>
            </w:pPr>
          </w:p>
          <w:p w14:paraId="37145C78" w14:textId="77777777" w:rsidR="00B46ECE" w:rsidRPr="004A4930" w:rsidRDefault="00B46ECE" w:rsidP="00B9009C">
            <w:pPr>
              <w:ind w:left="-32"/>
              <w:jc w:val="center"/>
              <w:rPr>
                <w:sz w:val="16"/>
                <w:lang w:val="es-ES_tradnl"/>
              </w:rPr>
            </w:pPr>
            <w:r w:rsidRPr="004A4930">
              <w:rPr>
                <w:sz w:val="16"/>
                <w:lang w:val="es-ES_tradnl"/>
              </w:rPr>
              <w:t xml:space="preserve">Ed </w:t>
            </w:r>
            <w:r w:rsidRPr="004A4930">
              <w:rPr>
                <w:rFonts w:ascii="UniversalMath1 BT" w:hAnsi="UniversalMath1 BT" w:cs="UniversalMath1 BT"/>
                <w:sz w:val="16"/>
                <w:lang w:val="es-ES_tradnl"/>
              </w:rPr>
              <w:t></w:t>
            </w:r>
            <w:r w:rsidRPr="004A4930">
              <w:rPr>
                <w:sz w:val="16"/>
                <w:lang w:val="es-ES_tradnl"/>
              </w:rPr>
              <w:t>Rd</w:t>
            </w:r>
          </w:p>
          <w:p w14:paraId="232C48B4" w14:textId="77777777" w:rsidR="00B46ECE" w:rsidRPr="004A4930" w:rsidRDefault="00B46ECE" w:rsidP="00B46ECE">
            <w:pPr>
              <w:keepNext/>
              <w:widowControl w:val="0"/>
              <w:numPr>
                <w:ilvl w:val="0"/>
                <w:numId w:val="3"/>
              </w:numPr>
              <w:tabs>
                <w:tab w:val="left" w:pos="180"/>
                <w:tab w:val="left" w:pos="540"/>
              </w:tabs>
              <w:suppressAutoHyphens/>
              <w:ind w:left="-32" w:firstLine="0"/>
              <w:jc w:val="right"/>
              <w:outlineLvl w:val="0"/>
              <w:rPr>
                <w:b/>
                <w:snapToGrid w:val="0"/>
                <w:kern w:val="28"/>
                <w:sz w:val="16"/>
                <w:szCs w:val="22"/>
                <w:lang w:val="es-ES_tradnl"/>
              </w:rPr>
            </w:pPr>
          </w:p>
        </w:tc>
        <w:tc>
          <w:tcPr>
            <w:tcW w:w="7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DE473" w14:textId="790ECC63" w:rsidR="00B46ECE" w:rsidRPr="004A4930" w:rsidRDefault="002D16D2" w:rsidP="00B9009C">
            <w:pPr>
              <w:ind w:left="-32"/>
              <w:rPr>
                <w:sz w:val="16"/>
                <w:szCs w:val="16"/>
                <w:lang w:val="es-ES_tradnl"/>
              </w:rPr>
            </w:pPr>
            <w:r>
              <w:rPr>
                <w:sz w:val="16"/>
                <w:szCs w:val="16"/>
                <w:lang w:val="es-ES_tradnl"/>
              </w:rPr>
              <w:t>Ed</w:t>
            </w:r>
            <w:r w:rsidR="00B46ECE" w:rsidRPr="004A4930">
              <w:rPr>
                <w:sz w:val="16"/>
                <w:szCs w:val="16"/>
                <w:lang w:val="es-ES_tradnl"/>
              </w:rPr>
              <w:t>: Valor de calculo del efecto de las acciones.</w:t>
            </w:r>
          </w:p>
          <w:p w14:paraId="6561FF6B" w14:textId="77777777" w:rsidR="00B46ECE" w:rsidRPr="004A4930" w:rsidRDefault="00B46ECE" w:rsidP="00B9009C">
            <w:pPr>
              <w:ind w:left="-32"/>
              <w:rPr>
                <w:sz w:val="16"/>
                <w:lang w:val="es-ES_tradnl"/>
              </w:rPr>
            </w:pPr>
            <w:r w:rsidRPr="004A4930">
              <w:rPr>
                <w:sz w:val="16"/>
                <w:szCs w:val="16"/>
                <w:lang w:val="es-ES_tradnl"/>
              </w:rPr>
              <w:t>Rd: Valor de cálculo de la resistencia correspondiente.</w:t>
            </w:r>
          </w:p>
        </w:tc>
      </w:tr>
    </w:tbl>
    <w:p w14:paraId="7620BDDA" w14:textId="77777777" w:rsidR="00B46ECE" w:rsidRPr="004A4930" w:rsidRDefault="00B46ECE" w:rsidP="00B46ECE">
      <w:pPr>
        <w:ind w:left="-32"/>
        <w:rPr>
          <w:sz w:val="16"/>
          <w:lang w:val="es-ES_tradnl"/>
        </w:rPr>
      </w:pPr>
    </w:p>
    <w:p w14:paraId="61203A9F" w14:textId="77777777" w:rsidR="00B46ECE" w:rsidRPr="004A4930" w:rsidRDefault="00B46ECE" w:rsidP="00B46ECE">
      <w:pPr>
        <w:ind w:left="567"/>
        <w:rPr>
          <w:rFonts w:cs="Arial"/>
          <w:b/>
          <w:bCs/>
          <w:szCs w:val="18"/>
        </w:rPr>
      </w:pPr>
      <w:r w:rsidRPr="004A4930">
        <w:rPr>
          <w:rFonts w:cs="Arial"/>
          <w:b/>
          <w:bCs/>
          <w:szCs w:val="18"/>
        </w:rPr>
        <w:t>5.-Combinación de acciones</w:t>
      </w:r>
    </w:p>
    <w:p w14:paraId="2C75CB4B" w14:textId="77777777" w:rsidR="00B46ECE" w:rsidRPr="004A4930" w:rsidRDefault="00B46ECE" w:rsidP="00B46ECE">
      <w:pPr>
        <w:widowControl w:val="0"/>
        <w:spacing w:after="120"/>
        <w:ind w:left="-32"/>
        <w:rPr>
          <w:sz w:val="16"/>
          <w:lang w:val="es-ES_tradnl"/>
        </w:rPr>
      </w:pPr>
      <w:r w:rsidRPr="004A4930">
        <w:rPr>
          <w:sz w:val="16"/>
          <w:lang w:val="es-ES_tradnl"/>
        </w:rPr>
        <w:t>El valor de calculo de las acciones correspondientes a una situación persistente o transitoria y los correspondientes coeficientes de seguridad se han obtenido de la formula 4.3 y de las tablas 4.1 y 4.2 del presente DB.</w:t>
      </w:r>
    </w:p>
    <w:p w14:paraId="3E04B471" w14:textId="77777777" w:rsidR="00B46ECE" w:rsidRPr="004A4930" w:rsidRDefault="00B46ECE" w:rsidP="00B46ECE">
      <w:pPr>
        <w:ind w:left="-32"/>
        <w:rPr>
          <w:sz w:val="16"/>
          <w:lang w:val="es-ES_tradnl"/>
        </w:rPr>
      </w:pPr>
      <w:r w:rsidRPr="004A4930">
        <w:rPr>
          <w:sz w:val="16"/>
          <w:lang w:val="es-ES_tradnl"/>
        </w:rPr>
        <w:t>El valor de cálculo de las acciones correspondientes a una situación extraordinaria se ha obtenido de la expresión 4.4 del presente DB y los valores de cálculo de las acciones se han considerado 0 o 1 si su acción es favorable o desfavorable respectivamente.</w:t>
      </w:r>
    </w:p>
    <w:p w14:paraId="558B35BB" w14:textId="77777777" w:rsidR="00B46ECE" w:rsidRPr="004A4930" w:rsidRDefault="00B46ECE" w:rsidP="00B46ECE">
      <w:pPr>
        <w:ind w:left="-32"/>
        <w:rPr>
          <w:sz w:val="16"/>
          <w:lang w:val="es-ES_tradnl"/>
        </w:rPr>
      </w:pPr>
    </w:p>
    <w:p w14:paraId="5899293D" w14:textId="77777777" w:rsidR="00B46ECE" w:rsidRPr="004A4930" w:rsidRDefault="00B46ECE" w:rsidP="00B46ECE">
      <w:pPr>
        <w:ind w:left="567"/>
        <w:rPr>
          <w:rFonts w:cs="Arial"/>
          <w:b/>
          <w:bCs/>
          <w:szCs w:val="18"/>
        </w:rPr>
      </w:pPr>
      <w:r w:rsidRPr="004A4930">
        <w:rPr>
          <w:rFonts w:cs="Arial"/>
          <w:b/>
          <w:bCs/>
          <w:szCs w:val="18"/>
        </w:rPr>
        <w:t>6.-Verificación de la aptitud de servicio</w:t>
      </w:r>
    </w:p>
    <w:p w14:paraId="06CFEEFE" w14:textId="77777777" w:rsidR="00B46ECE" w:rsidRPr="004A4930" w:rsidRDefault="00B46ECE" w:rsidP="00B46ECE">
      <w:pPr>
        <w:ind w:left="-32"/>
      </w:pPr>
      <w:r w:rsidRPr="004A4930">
        <w:rPr>
          <w:sz w:val="16"/>
          <w:lang w:val="es-ES_tradnl"/>
        </w:rPr>
        <w:lastRenderedPageBreak/>
        <w:t>Se considera un comportamiento adecuado en relación con las deformaciones, las vibraciones o el deterioro si se cumple que el efecto de las acciones no alcanza el valor límite admisible establecido para dicho efecto.</w:t>
      </w:r>
    </w:p>
    <w:p w14:paraId="721033FA" w14:textId="77777777" w:rsidR="00B46ECE" w:rsidRPr="004A4930" w:rsidRDefault="00B46ECE" w:rsidP="00B46ECE">
      <w:pPr>
        <w:ind w:left="-32"/>
      </w:pPr>
    </w:p>
    <w:tbl>
      <w:tblPr>
        <w:tblW w:w="0" w:type="auto"/>
        <w:tblInd w:w="70" w:type="dxa"/>
        <w:tblLayout w:type="fixed"/>
        <w:tblCellMar>
          <w:left w:w="70" w:type="dxa"/>
          <w:right w:w="70" w:type="dxa"/>
        </w:tblCellMar>
        <w:tblLook w:val="0000" w:firstRow="0" w:lastRow="0" w:firstColumn="0" w:lastColumn="0" w:noHBand="0" w:noVBand="0"/>
      </w:tblPr>
      <w:tblGrid>
        <w:gridCol w:w="1701"/>
        <w:gridCol w:w="8019"/>
        <w:gridCol w:w="20"/>
      </w:tblGrid>
      <w:tr w:rsidR="00B46ECE" w:rsidRPr="004A4930" w14:paraId="58EB1CAE" w14:textId="77777777" w:rsidTr="00B9009C">
        <w:trPr>
          <w:cantSplit/>
        </w:trPr>
        <w:tc>
          <w:tcPr>
            <w:tcW w:w="1701" w:type="dxa"/>
            <w:shd w:val="clear" w:color="auto" w:fill="auto"/>
          </w:tcPr>
          <w:p w14:paraId="72A6F661" w14:textId="77777777" w:rsidR="00B46ECE" w:rsidRPr="004A4930" w:rsidRDefault="00B46ECE" w:rsidP="00B9009C">
            <w:pPr>
              <w:ind w:left="-32"/>
              <w:rPr>
                <w:sz w:val="16"/>
                <w:lang w:val="es-ES_tradnl"/>
              </w:rPr>
            </w:pPr>
            <w:r w:rsidRPr="004A4930">
              <w:rPr>
                <w:sz w:val="16"/>
                <w:lang w:val="es-ES_tradnl"/>
              </w:rPr>
              <w:t>Flechas</w:t>
            </w:r>
          </w:p>
        </w:tc>
        <w:tc>
          <w:tcPr>
            <w:tcW w:w="80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46CB1F" w14:textId="77777777" w:rsidR="00B46ECE" w:rsidRPr="004A4930" w:rsidRDefault="00B46ECE" w:rsidP="00B9009C">
            <w:pPr>
              <w:ind w:left="-32"/>
              <w:rPr>
                <w:sz w:val="8"/>
                <w:lang w:val="es-ES_tradnl"/>
              </w:rPr>
            </w:pPr>
            <w:r w:rsidRPr="004A4930">
              <w:rPr>
                <w:sz w:val="16"/>
                <w:lang w:val="es-ES_tradnl"/>
              </w:rPr>
              <w:t>La limitación de flecha  activa establecida en general es de 1/500 de la luz.</w:t>
            </w:r>
          </w:p>
        </w:tc>
      </w:tr>
      <w:tr w:rsidR="00B46ECE" w:rsidRPr="004A4930" w14:paraId="03C407AE" w14:textId="77777777" w:rsidTr="00B9009C">
        <w:trPr>
          <w:gridAfter w:val="1"/>
          <w:wAfter w:w="20" w:type="dxa"/>
          <w:cantSplit/>
        </w:trPr>
        <w:tc>
          <w:tcPr>
            <w:tcW w:w="1701" w:type="dxa"/>
            <w:shd w:val="clear" w:color="auto" w:fill="auto"/>
          </w:tcPr>
          <w:p w14:paraId="4EB836CC" w14:textId="77777777" w:rsidR="00B46ECE" w:rsidRPr="004A4930" w:rsidRDefault="00B46ECE" w:rsidP="00B9009C">
            <w:pPr>
              <w:snapToGrid w:val="0"/>
              <w:ind w:left="-32"/>
              <w:rPr>
                <w:sz w:val="8"/>
                <w:lang w:val="es-ES_tradnl"/>
              </w:rPr>
            </w:pPr>
          </w:p>
        </w:tc>
        <w:tc>
          <w:tcPr>
            <w:tcW w:w="8019" w:type="dxa"/>
            <w:tcBorders>
              <w:top w:val="single" w:sz="4" w:space="0" w:color="000000"/>
              <w:bottom w:val="single" w:sz="4" w:space="0" w:color="000000"/>
            </w:tcBorders>
            <w:shd w:val="clear" w:color="auto" w:fill="auto"/>
          </w:tcPr>
          <w:p w14:paraId="0C1B060E" w14:textId="77777777" w:rsidR="00B46ECE" w:rsidRPr="004A4930" w:rsidRDefault="00B46ECE" w:rsidP="00B9009C">
            <w:pPr>
              <w:snapToGrid w:val="0"/>
              <w:ind w:left="-32"/>
              <w:rPr>
                <w:sz w:val="8"/>
                <w:lang w:val="es-ES_tradnl"/>
              </w:rPr>
            </w:pPr>
          </w:p>
        </w:tc>
      </w:tr>
      <w:tr w:rsidR="00B46ECE" w:rsidRPr="004A4930" w14:paraId="0A9C73E6" w14:textId="77777777" w:rsidTr="00B9009C">
        <w:trPr>
          <w:cantSplit/>
        </w:trPr>
        <w:tc>
          <w:tcPr>
            <w:tcW w:w="1701" w:type="dxa"/>
            <w:shd w:val="clear" w:color="auto" w:fill="auto"/>
          </w:tcPr>
          <w:p w14:paraId="1267415B" w14:textId="77777777" w:rsidR="00B46ECE" w:rsidRPr="004A4930" w:rsidRDefault="00B46ECE" w:rsidP="00B9009C">
            <w:pPr>
              <w:ind w:left="-32"/>
              <w:rPr>
                <w:sz w:val="16"/>
                <w:lang w:val="es-ES_tradnl"/>
              </w:rPr>
            </w:pPr>
            <w:r w:rsidRPr="004A4930">
              <w:rPr>
                <w:sz w:val="16"/>
                <w:lang w:val="es-ES_tradnl"/>
              </w:rPr>
              <w:t>Desplazamientos horizontales</w:t>
            </w:r>
          </w:p>
        </w:tc>
        <w:tc>
          <w:tcPr>
            <w:tcW w:w="80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42FACE" w14:textId="77777777" w:rsidR="00B46ECE" w:rsidRPr="004A4930" w:rsidRDefault="00B46ECE" w:rsidP="00B9009C">
            <w:pPr>
              <w:ind w:left="-32"/>
            </w:pPr>
            <w:r w:rsidRPr="004A4930">
              <w:rPr>
                <w:sz w:val="16"/>
                <w:lang w:val="es-ES_tradnl"/>
              </w:rPr>
              <w:t>El desplome total limite es 1/500 de la altura total.</w:t>
            </w:r>
          </w:p>
        </w:tc>
      </w:tr>
    </w:tbl>
    <w:p w14:paraId="2F1707D6" w14:textId="77777777" w:rsidR="00B46ECE" w:rsidRPr="004A4930" w:rsidRDefault="00B46ECE" w:rsidP="00B46ECE">
      <w:pPr>
        <w:ind w:left="284"/>
        <w:rPr>
          <w:rFonts w:cs="Arial"/>
          <w:b/>
          <w:bCs/>
          <w:sz w:val="20"/>
          <w:szCs w:val="20"/>
        </w:rPr>
      </w:pPr>
    </w:p>
    <w:p w14:paraId="558ADB56" w14:textId="77777777" w:rsidR="00B46ECE" w:rsidRPr="000C0ACE" w:rsidRDefault="00B46ECE" w:rsidP="00B46ECE">
      <w:pPr>
        <w:ind w:left="284"/>
        <w:rPr>
          <w:rFonts w:cs="Arial"/>
          <w:b/>
          <w:bCs/>
          <w:sz w:val="20"/>
          <w:szCs w:val="20"/>
        </w:rPr>
      </w:pPr>
      <w:r w:rsidRPr="000C0ACE">
        <w:rPr>
          <w:rFonts w:cs="Arial"/>
          <w:b/>
          <w:bCs/>
          <w:sz w:val="20"/>
          <w:szCs w:val="20"/>
        </w:rPr>
        <w:t>SE-AE ACCIONES EN LA EDIFICACIÓN</w:t>
      </w:r>
    </w:p>
    <w:p w14:paraId="4B0D60C3" w14:textId="77777777" w:rsidR="00B46ECE" w:rsidRPr="000C0ACE" w:rsidRDefault="00B46ECE" w:rsidP="00B46ECE">
      <w:pPr>
        <w:tabs>
          <w:tab w:val="left" w:pos="1440"/>
        </w:tabs>
        <w:jc w:val="left"/>
        <w:rPr>
          <w:b/>
          <w:sz w:val="28"/>
          <w:szCs w:val="28"/>
          <w:shd w:val="clear" w:color="auto" w:fill="99CCFF"/>
        </w:rPr>
      </w:pPr>
    </w:p>
    <w:tbl>
      <w:tblPr>
        <w:tblW w:w="0" w:type="auto"/>
        <w:tblInd w:w="70" w:type="dxa"/>
        <w:tblLayout w:type="fixed"/>
        <w:tblCellMar>
          <w:left w:w="70" w:type="dxa"/>
          <w:right w:w="70" w:type="dxa"/>
        </w:tblCellMar>
        <w:tblLook w:val="0000" w:firstRow="0" w:lastRow="0" w:firstColumn="0" w:lastColumn="0" w:noHBand="0" w:noVBand="0"/>
      </w:tblPr>
      <w:tblGrid>
        <w:gridCol w:w="1275"/>
        <w:gridCol w:w="1605"/>
        <w:gridCol w:w="6680"/>
      </w:tblGrid>
      <w:tr w:rsidR="002D69C6" w:rsidRPr="000C0ACE" w14:paraId="5EDA7D1B" w14:textId="77777777" w:rsidTr="00B9009C">
        <w:trPr>
          <w:cantSplit/>
        </w:trPr>
        <w:tc>
          <w:tcPr>
            <w:tcW w:w="1275" w:type="dxa"/>
            <w:vMerge w:val="restart"/>
            <w:tcBorders>
              <w:top w:val="single" w:sz="4" w:space="0" w:color="000000"/>
              <w:left w:val="single" w:sz="4" w:space="0" w:color="000000"/>
              <w:bottom w:val="single" w:sz="4" w:space="0" w:color="000000"/>
            </w:tcBorders>
            <w:shd w:val="clear" w:color="auto" w:fill="auto"/>
            <w:vAlign w:val="center"/>
          </w:tcPr>
          <w:p w14:paraId="5B45EF9B" w14:textId="77777777" w:rsidR="002D69C6" w:rsidRPr="000C0ACE" w:rsidRDefault="002D69C6" w:rsidP="00B9009C">
            <w:pPr>
              <w:jc w:val="center"/>
              <w:rPr>
                <w:b/>
                <w:szCs w:val="18"/>
                <w:lang w:val="es-ES_tradnl"/>
              </w:rPr>
            </w:pPr>
            <w:r w:rsidRPr="000C0ACE">
              <w:rPr>
                <w:b/>
                <w:szCs w:val="18"/>
                <w:lang w:val="es-ES_tradnl"/>
              </w:rPr>
              <w:t>Acciones Permanentes</w:t>
            </w:r>
          </w:p>
          <w:p w14:paraId="2505F430" w14:textId="77777777" w:rsidR="002D69C6" w:rsidRPr="000C0ACE" w:rsidRDefault="002D69C6" w:rsidP="00B9009C">
            <w:pPr>
              <w:jc w:val="center"/>
              <w:rPr>
                <w:spacing w:val="-2"/>
                <w:sz w:val="16"/>
                <w:lang w:val="es-ES_tradnl"/>
              </w:rPr>
            </w:pPr>
            <w:r w:rsidRPr="000C0ACE">
              <w:rPr>
                <w:b/>
                <w:szCs w:val="18"/>
                <w:lang w:val="es-ES_tradnl"/>
              </w:rPr>
              <w:t>(G):</w:t>
            </w:r>
          </w:p>
        </w:tc>
        <w:tc>
          <w:tcPr>
            <w:tcW w:w="1605" w:type="dxa"/>
            <w:tcBorders>
              <w:top w:val="single" w:sz="4" w:space="0" w:color="000000"/>
              <w:left w:val="single" w:sz="4" w:space="0" w:color="000000"/>
              <w:bottom w:val="single" w:sz="4" w:space="0" w:color="000000"/>
            </w:tcBorders>
            <w:shd w:val="clear" w:color="auto" w:fill="auto"/>
            <w:vAlign w:val="center"/>
          </w:tcPr>
          <w:p w14:paraId="707597F9" w14:textId="77777777" w:rsidR="002D69C6" w:rsidRPr="000C0ACE" w:rsidRDefault="002D69C6" w:rsidP="00B9009C">
            <w:pPr>
              <w:widowControl w:val="0"/>
              <w:jc w:val="left"/>
              <w:rPr>
                <w:spacing w:val="-2"/>
                <w:sz w:val="16"/>
                <w:lang w:val="es-ES_tradnl"/>
              </w:rPr>
            </w:pPr>
            <w:r w:rsidRPr="000C0ACE">
              <w:rPr>
                <w:spacing w:val="-2"/>
                <w:sz w:val="16"/>
                <w:lang w:val="es-ES_tradnl"/>
              </w:rPr>
              <w:t>Peso Propio de la estructura:</w:t>
            </w:r>
          </w:p>
        </w:tc>
        <w:tc>
          <w:tcPr>
            <w:tcW w:w="6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2D3E0" w14:textId="77777777" w:rsidR="002D69C6" w:rsidRPr="00437DC9" w:rsidRDefault="002D69C6" w:rsidP="002D69C6">
            <w:pPr>
              <w:widowControl w:val="0"/>
              <w:rPr>
                <w:spacing w:val="-2"/>
                <w:sz w:val="16"/>
                <w:lang w:val="es-ES_tradnl"/>
              </w:rPr>
            </w:pPr>
            <w:r w:rsidRPr="00437DC9">
              <w:rPr>
                <w:spacing w:val="-2"/>
                <w:sz w:val="16"/>
                <w:lang w:val="es-ES_tradnl"/>
              </w:rPr>
              <w:t>Corresponde generalmente a los elementos de hormigón armado, calculados a partir de su sección bruta y multiplicados por 25 (peso específico del hormigón armado) en pilares, paredes y vigas. En losas macizas será el canto h (cm.) x 25 kN/m².</w:t>
            </w:r>
          </w:p>
          <w:p w14:paraId="5367356E" w14:textId="77777777" w:rsidR="002D69C6" w:rsidRPr="00437DC9" w:rsidRDefault="002D69C6" w:rsidP="002D69C6">
            <w:pPr>
              <w:widowControl w:val="0"/>
              <w:rPr>
                <w:bCs/>
                <w:spacing w:val="-2"/>
                <w:sz w:val="16"/>
                <w:lang w:val="es-ES_tradnl"/>
              </w:rPr>
            </w:pPr>
            <w:r w:rsidRPr="00437DC9">
              <w:rPr>
                <w:spacing w:val="-2"/>
                <w:sz w:val="16"/>
                <w:lang w:val="es-ES_tradnl"/>
              </w:rPr>
              <w:t>FORJADO PISOS</w:t>
            </w:r>
          </w:p>
          <w:p w14:paraId="39799CF2" w14:textId="1A315851" w:rsidR="002D69C6" w:rsidRPr="00437DC9" w:rsidRDefault="002D69C6" w:rsidP="002D69C6">
            <w:pPr>
              <w:widowControl w:val="0"/>
              <w:rPr>
                <w:b/>
                <w:spacing w:val="-2"/>
                <w:sz w:val="16"/>
                <w:lang w:val="es-ES_tradnl"/>
              </w:rPr>
            </w:pPr>
            <w:r w:rsidRPr="00437DC9">
              <w:rPr>
                <w:bCs/>
                <w:spacing w:val="-2"/>
                <w:sz w:val="16"/>
                <w:lang w:val="es-ES_tradnl"/>
              </w:rPr>
              <w:t xml:space="preserve">-Peso propio </w:t>
            </w:r>
            <w:r w:rsidR="00437DC9" w:rsidRPr="00437DC9">
              <w:rPr>
                <w:bCs/>
                <w:spacing w:val="-2"/>
                <w:sz w:val="16"/>
                <w:lang w:val="es-ES_tradnl"/>
              </w:rPr>
              <w:t>forjados</w:t>
            </w:r>
            <w:r w:rsidRPr="00437DC9">
              <w:rPr>
                <w:bCs/>
                <w:spacing w:val="-2"/>
                <w:sz w:val="16"/>
                <w:lang w:val="es-ES_tradnl"/>
              </w:rPr>
              <w:t xml:space="preserve"> </w:t>
            </w:r>
            <w:r w:rsidR="00437DC9" w:rsidRPr="00437DC9">
              <w:rPr>
                <w:bCs/>
                <w:spacing w:val="-2"/>
                <w:sz w:val="16"/>
                <w:lang w:val="es-ES_tradnl"/>
              </w:rPr>
              <w:t>2</w:t>
            </w:r>
            <w:r w:rsidRPr="00437DC9">
              <w:rPr>
                <w:bCs/>
                <w:spacing w:val="-2"/>
                <w:sz w:val="16"/>
                <w:lang w:val="es-ES_tradnl"/>
              </w:rPr>
              <w:t xml:space="preserve"> kN/m2</w:t>
            </w:r>
          </w:p>
          <w:p w14:paraId="0986BD8B" w14:textId="77777777" w:rsidR="002D69C6" w:rsidRPr="00437DC9" w:rsidRDefault="002D69C6" w:rsidP="002D69C6">
            <w:pPr>
              <w:widowControl w:val="0"/>
              <w:rPr>
                <w:bCs/>
                <w:spacing w:val="-2"/>
                <w:sz w:val="16"/>
                <w:lang w:val="es-ES_tradnl"/>
              </w:rPr>
            </w:pPr>
            <w:r w:rsidRPr="00437DC9">
              <w:rPr>
                <w:b/>
                <w:spacing w:val="-2"/>
                <w:sz w:val="16"/>
                <w:lang w:val="es-ES_tradnl"/>
              </w:rPr>
              <w:t>-</w:t>
            </w:r>
            <w:r w:rsidRPr="00437DC9">
              <w:rPr>
                <w:bCs/>
                <w:spacing w:val="-2"/>
                <w:sz w:val="16"/>
                <w:lang w:val="es-ES_tradnl"/>
              </w:rPr>
              <w:t>Peso propio de vigas, soportes y brochales, sg. Perfil</w:t>
            </w:r>
          </w:p>
          <w:p w14:paraId="112237DE" w14:textId="77777777" w:rsidR="002D69C6" w:rsidRPr="00437DC9" w:rsidRDefault="002D69C6" w:rsidP="002D69C6">
            <w:pPr>
              <w:widowControl w:val="0"/>
              <w:rPr>
                <w:bCs/>
                <w:spacing w:val="-2"/>
                <w:sz w:val="16"/>
                <w:lang w:val="es-ES_tradnl"/>
              </w:rPr>
            </w:pPr>
            <w:r w:rsidRPr="00437DC9">
              <w:rPr>
                <w:bCs/>
                <w:spacing w:val="-2"/>
                <w:sz w:val="16"/>
                <w:lang w:val="es-ES_tradnl"/>
              </w:rPr>
              <w:t>FORJADO CUBIERTAS</w:t>
            </w:r>
          </w:p>
          <w:p w14:paraId="7B335DFF" w14:textId="77777777" w:rsidR="00437DC9" w:rsidRPr="00437DC9" w:rsidRDefault="00437DC9" w:rsidP="00437DC9">
            <w:pPr>
              <w:widowControl w:val="0"/>
              <w:rPr>
                <w:b/>
                <w:spacing w:val="-2"/>
                <w:sz w:val="16"/>
                <w:lang w:val="es-ES_tradnl"/>
              </w:rPr>
            </w:pPr>
            <w:r w:rsidRPr="00437DC9">
              <w:rPr>
                <w:bCs/>
                <w:spacing w:val="-2"/>
                <w:sz w:val="16"/>
                <w:lang w:val="es-ES_tradnl"/>
              </w:rPr>
              <w:t>-Peso propio forjados 2 kN/m2</w:t>
            </w:r>
          </w:p>
          <w:p w14:paraId="7F89A70C" w14:textId="0FE9E352" w:rsidR="002D69C6" w:rsidRPr="00437DC9" w:rsidRDefault="002D69C6" w:rsidP="00B9009C">
            <w:pPr>
              <w:widowControl w:val="0"/>
              <w:rPr>
                <w:b/>
                <w:sz w:val="16"/>
                <w:shd w:val="clear" w:color="auto" w:fill="FFFF00"/>
                <w:lang w:val="es-ES_tradnl"/>
              </w:rPr>
            </w:pPr>
            <w:r w:rsidRPr="00437DC9">
              <w:rPr>
                <w:bCs/>
                <w:spacing w:val="-2"/>
                <w:sz w:val="16"/>
                <w:lang w:val="es-ES_tradnl"/>
              </w:rPr>
              <w:t>-Peso propio de vigas, soportes y brochales, sg. perfil</w:t>
            </w:r>
          </w:p>
        </w:tc>
      </w:tr>
      <w:tr w:rsidR="002D69C6" w:rsidRPr="000C0ACE" w14:paraId="534479DF" w14:textId="77777777" w:rsidTr="00B9009C">
        <w:trPr>
          <w:cantSplit/>
        </w:trPr>
        <w:tc>
          <w:tcPr>
            <w:tcW w:w="1275" w:type="dxa"/>
            <w:vMerge/>
            <w:tcBorders>
              <w:top w:val="single" w:sz="4" w:space="0" w:color="000000"/>
              <w:left w:val="single" w:sz="4" w:space="0" w:color="000000"/>
              <w:bottom w:val="single" w:sz="4" w:space="0" w:color="000000"/>
            </w:tcBorders>
            <w:shd w:val="clear" w:color="auto" w:fill="auto"/>
            <w:vAlign w:val="center"/>
          </w:tcPr>
          <w:p w14:paraId="7EFE577C" w14:textId="77777777" w:rsidR="002D69C6" w:rsidRPr="000C0ACE" w:rsidRDefault="002D69C6" w:rsidP="00B9009C">
            <w:pPr>
              <w:snapToGrid w:val="0"/>
              <w:rPr>
                <w:b/>
                <w:sz w:val="16"/>
                <w:shd w:val="clear" w:color="auto" w:fill="FFFF00"/>
                <w:lang w:val="es-ES_tradnl"/>
              </w:rPr>
            </w:pPr>
          </w:p>
        </w:tc>
        <w:tc>
          <w:tcPr>
            <w:tcW w:w="1605" w:type="dxa"/>
            <w:tcBorders>
              <w:top w:val="single" w:sz="4" w:space="0" w:color="000000"/>
              <w:left w:val="single" w:sz="4" w:space="0" w:color="000000"/>
              <w:bottom w:val="single" w:sz="4" w:space="0" w:color="000000"/>
            </w:tcBorders>
            <w:shd w:val="clear" w:color="auto" w:fill="auto"/>
            <w:vAlign w:val="center"/>
          </w:tcPr>
          <w:p w14:paraId="7E6F38B6" w14:textId="77777777" w:rsidR="002D69C6" w:rsidRPr="000C0ACE" w:rsidRDefault="002D69C6" w:rsidP="00B9009C">
            <w:pPr>
              <w:widowControl w:val="0"/>
              <w:jc w:val="left"/>
              <w:rPr>
                <w:spacing w:val="-2"/>
                <w:sz w:val="16"/>
                <w:lang w:val="es-ES_tradnl"/>
              </w:rPr>
            </w:pPr>
            <w:r w:rsidRPr="000C0ACE">
              <w:rPr>
                <w:spacing w:val="-2"/>
                <w:sz w:val="16"/>
                <w:lang w:val="es-ES_tradnl"/>
              </w:rPr>
              <w:t>Cargas Muertas:</w:t>
            </w:r>
          </w:p>
        </w:tc>
        <w:tc>
          <w:tcPr>
            <w:tcW w:w="6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D7FD3" w14:textId="77777777" w:rsidR="002D69C6" w:rsidRPr="00437DC9" w:rsidRDefault="002D69C6" w:rsidP="002D69C6">
            <w:pPr>
              <w:widowControl w:val="0"/>
              <w:rPr>
                <w:spacing w:val="-2"/>
                <w:sz w:val="16"/>
                <w:lang w:val="es-ES_tradnl"/>
              </w:rPr>
            </w:pPr>
            <w:r w:rsidRPr="00437DC9">
              <w:rPr>
                <w:spacing w:val="-2"/>
                <w:sz w:val="16"/>
                <w:lang w:val="es-ES_tradnl"/>
              </w:rPr>
              <w:t>Se estiman uniformemente repartidas en la planta. Son elementos tales como el pavimento y la tabiquería (aunque esta última podría considerarse una carga variable, sí su posición o presencia varía a lo largo del tiempo).</w:t>
            </w:r>
          </w:p>
          <w:p w14:paraId="393DA8AE" w14:textId="77777777" w:rsidR="002D69C6" w:rsidRPr="00437DC9" w:rsidRDefault="002D69C6" w:rsidP="002D69C6">
            <w:pPr>
              <w:widowControl w:val="0"/>
              <w:rPr>
                <w:spacing w:val="-2"/>
                <w:sz w:val="16"/>
                <w:lang w:val="es-ES_tradnl"/>
              </w:rPr>
            </w:pPr>
            <w:r w:rsidRPr="00437DC9">
              <w:rPr>
                <w:spacing w:val="-2"/>
                <w:sz w:val="16"/>
                <w:lang w:val="es-ES_tradnl"/>
              </w:rPr>
              <w:t>FORJADO PISOS</w:t>
            </w:r>
          </w:p>
          <w:p w14:paraId="0D7CEBB0" w14:textId="77777777" w:rsidR="002D69C6" w:rsidRPr="00437DC9" w:rsidRDefault="002D69C6" w:rsidP="002D69C6">
            <w:pPr>
              <w:widowControl w:val="0"/>
              <w:rPr>
                <w:spacing w:val="-2"/>
                <w:sz w:val="16"/>
                <w:lang w:val="es-ES_tradnl"/>
              </w:rPr>
            </w:pPr>
            <w:r w:rsidRPr="00437DC9">
              <w:rPr>
                <w:spacing w:val="-2"/>
                <w:sz w:val="16"/>
                <w:lang w:val="es-ES_tradnl"/>
              </w:rPr>
              <w:t>-Solado, 1.0 kN/m2</w:t>
            </w:r>
          </w:p>
          <w:p w14:paraId="0C6A7590" w14:textId="3B9B7186" w:rsidR="002D69C6" w:rsidRPr="00437DC9" w:rsidRDefault="002D69C6" w:rsidP="002D69C6">
            <w:pPr>
              <w:widowControl w:val="0"/>
              <w:rPr>
                <w:spacing w:val="-2"/>
                <w:sz w:val="16"/>
                <w:lang w:val="es-ES_tradnl"/>
              </w:rPr>
            </w:pPr>
            <w:r w:rsidRPr="00437DC9">
              <w:rPr>
                <w:spacing w:val="-2"/>
                <w:sz w:val="16"/>
                <w:lang w:val="es-ES_tradnl"/>
              </w:rPr>
              <w:t>-</w:t>
            </w:r>
            <w:r w:rsidR="00437DC9" w:rsidRPr="00437DC9">
              <w:rPr>
                <w:spacing w:val="-2"/>
                <w:sz w:val="16"/>
                <w:lang w:val="es-ES_tradnl"/>
              </w:rPr>
              <w:t>Enlucido</w:t>
            </w:r>
            <w:r w:rsidRPr="00437DC9">
              <w:rPr>
                <w:spacing w:val="-2"/>
                <w:sz w:val="16"/>
                <w:lang w:val="es-ES_tradnl"/>
              </w:rPr>
              <w:t xml:space="preserve">, </w:t>
            </w:r>
            <w:r w:rsidR="00437DC9" w:rsidRPr="00437DC9">
              <w:rPr>
                <w:spacing w:val="-2"/>
                <w:sz w:val="16"/>
                <w:lang w:val="es-ES_tradnl"/>
              </w:rPr>
              <w:t>0.3</w:t>
            </w:r>
            <w:r w:rsidRPr="00437DC9">
              <w:rPr>
                <w:spacing w:val="-2"/>
                <w:sz w:val="16"/>
                <w:lang w:val="es-ES_tradnl"/>
              </w:rPr>
              <w:t xml:space="preserve"> kN/m2</w:t>
            </w:r>
          </w:p>
          <w:p w14:paraId="6B2CD8BF" w14:textId="77777777" w:rsidR="002D69C6" w:rsidRPr="00437DC9" w:rsidRDefault="002D69C6" w:rsidP="002D69C6">
            <w:pPr>
              <w:widowControl w:val="0"/>
              <w:rPr>
                <w:spacing w:val="-2"/>
                <w:sz w:val="16"/>
                <w:lang w:val="es-ES_tradnl"/>
              </w:rPr>
            </w:pPr>
            <w:r w:rsidRPr="00437DC9">
              <w:rPr>
                <w:spacing w:val="-2"/>
                <w:sz w:val="16"/>
                <w:lang w:val="es-ES_tradnl"/>
              </w:rPr>
              <w:t>FORJADO CUBIERTAS</w:t>
            </w:r>
          </w:p>
          <w:p w14:paraId="1E041A26" w14:textId="77777777" w:rsidR="00437DC9" w:rsidRPr="00437DC9" w:rsidRDefault="00437DC9" w:rsidP="00437DC9">
            <w:pPr>
              <w:widowControl w:val="0"/>
              <w:rPr>
                <w:spacing w:val="-2"/>
                <w:sz w:val="16"/>
                <w:lang w:val="es-ES_tradnl"/>
              </w:rPr>
            </w:pPr>
            <w:r w:rsidRPr="00437DC9">
              <w:rPr>
                <w:spacing w:val="-2"/>
                <w:sz w:val="16"/>
                <w:lang w:val="es-ES_tradnl"/>
              </w:rPr>
              <w:t>-Solado, 1.0 kN/m2</w:t>
            </w:r>
          </w:p>
          <w:p w14:paraId="47EC6751" w14:textId="2CBB3979" w:rsidR="002D69C6" w:rsidRPr="00437DC9" w:rsidRDefault="00437DC9" w:rsidP="00437DC9">
            <w:pPr>
              <w:widowControl w:val="0"/>
              <w:rPr>
                <w:b/>
                <w:spacing w:val="-2"/>
                <w:sz w:val="16"/>
                <w:lang w:val="es-ES_tradnl"/>
              </w:rPr>
            </w:pPr>
            <w:r w:rsidRPr="00437DC9">
              <w:rPr>
                <w:spacing w:val="-2"/>
                <w:sz w:val="16"/>
                <w:lang w:val="es-ES_tradnl"/>
              </w:rPr>
              <w:t>-Enlucido, 0.3 kN/m2</w:t>
            </w:r>
          </w:p>
        </w:tc>
      </w:tr>
      <w:tr w:rsidR="002D69C6" w:rsidRPr="000C0ACE" w14:paraId="381D73EA" w14:textId="77777777" w:rsidTr="00B9009C">
        <w:trPr>
          <w:cantSplit/>
        </w:trPr>
        <w:tc>
          <w:tcPr>
            <w:tcW w:w="1275" w:type="dxa"/>
            <w:vMerge/>
            <w:tcBorders>
              <w:top w:val="single" w:sz="4" w:space="0" w:color="000000"/>
              <w:left w:val="single" w:sz="4" w:space="0" w:color="000000"/>
              <w:bottom w:val="single" w:sz="4" w:space="0" w:color="000000"/>
            </w:tcBorders>
            <w:shd w:val="clear" w:color="auto" w:fill="auto"/>
            <w:vAlign w:val="center"/>
          </w:tcPr>
          <w:p w14:paraId="05044BFD" w14:textId="77777777" w:rsidR="002D69C6" w:rsidRPr="000C0ACE" w:rsidRDefault="002D69C6" w:rsidP="00B9009C">
            <w:pPr>
              <w:snapToGrid w:val="0"/>
              <w:rPr>
                <w:b/>
                <w:sz w:val="16"/>
                <w:shd w:val="clear" w:color="auto" w:fill="FFFF00"/>
                <w:lang w:val="es-ES_tradnl"/>
              </w:rPr>
            </w:pPr>
          </w:p>
        </w:tc>
        <w:tc>
          <w:tcPr>
            <w:tcW w:w="1605" w:type="dxa"/>
            <w:tcBorders>
              <w:top w:val="single" w:sz="4" w:space="0" w:color="000000"/>
              <w:left w:val="single" w:sz="4" w:space="0" w:color="000000"/>
              <w:bottom w:val="single" w:sz="4" w:space="0" w:color="000000"/>
            </w:tcBorders>
            <w:shd w:val="clear" w:color="auto" w:fill="auto"/>
            <w:vAlign w:val="center"/>
          </w:tcPr>
          <w:p w14:paraId="10E3D293" w14:textId="77777777" w:rsidR="002D69C6" w:rsidRPr="000C0ACE" w:rsidRDefault="002D69C6" w:rsidP="00B9009C">
            <w:pPr>
              <w:widowControl w:val="0"/>
              <w:jc w:val="left"/>
              <w:rPr>
                <w:spacing w:val="-2"/>
                <w:sz w:val="16"/>
                <w:lang w:val="es-ES_tradnl"/>
              </w:rPr>
            </w:pPr>
            <w:r w:rsidRPr="000C0ACE">
              <w:rPr>
                <w:spacing w:val="-2"/>
                <w:sz w:val="16"/>
                <w:lang w:val="es-ES_tradnl"/>
              </w:rPr>
              <w:t>Peso propio de tabiques pesados y muros de cerramiento:</w:t>
            </w:r>
          </w:p>
        </w:tc>
        <w:tc>
          <w:tcPr>
            <w:tcW w:w="6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02EBB" w14:textId="77777777" w:rsidR="002D69C6" w:rsidRPr="000C0ACE" w:rsidRDefault="002D69C6" w:rsidP="002D69C6">
            <w:pPr>
              <w:widowControl w:val="0"/>
              <w:rPr>
                <w:spacing w:val="-2"/>
                <w:sz w:val="16"/>
                <w:lang w:val="es-ES_tradnl"/>
              </w:rPr>
            </w:pPr>
            <w:r w:rsidRPr="000C0ACE">
              <w:rPr>
                <w:spacing w:val="-2"/>
                <w:sz w:val="16"/>
                <w:lang w:val="es-ES_tradnl"/>
              </w:rPr>
              <w:t xml:space="preserve">Éstos se consideran al margen de la sobrecarga de tabiquería. </w:t>
            </w:r>
          </w:p>
          <w:p w14:paraId="64FD8942" w14:textId="77777777" w:rsidR="002D69C6" w:rsidRPr="000C0ACE" w:rsidRDefault="002D69C6" w:rsidP="002D69C6">
            <w:pPr>
              <w:rPr>
                <w:sz w:val="16"/>
                <w:lang w:val="es-ES_tradnl"/>
              </w:rPr>
            </w:pPr>
            <w:r w:rsidRPr="000C0ACE">
              <w:rPr>
                <w:spacing w:val="-2"/>
                <w:sz w:val="16"/>
                <w:lang w:val="es-ES_tradnl"/>
              </w:rPr>
              <w:t>En el anejo C del DB-SE-AE se incluyen los pesos de algunos materiales y productos.</w:t>
            </w:r>
          </w:p>
          <w:p w14:paraId="6D879432" w14:textId="77777777" w:rsidR="002D69C6" w:rsidRPr="000C0ACE" w:rsidRDefault="002D69C6" w:rsidP="002D69C6">
            <w:pPr>
              <w:rPr>
                <w:sz w:val="16"/>
                <w:lang w:val="es-ES_tradnl"/>
              </w:rPr>
            </w:pPr>
            <w:r w:rsidRPr="000C0ACE">
              <w:rPr>
                <w:sz w:val="16"/>
                <w:lang w:val="es-ES_tradnl"/>
              </w:rPr>
              <w:t xml:space="preserve">El pretensado se regirá por lo establecido en la Instrucción EHE-08. </w:t>
            </w:r>
          </w:p>
          <w:p w14:paraId="3998DB2F" w14:textId="054D3F99" w:rsidR="002D69C6" w:rsidRPr="000C0ACE" w:rsidRDefault="002D69C6" w:rsidP="00B9009C">
            <w:pPr>
              <w:widowControl w:val="0"/>
              <w:rPr>
                <w:sz w:val="16"/>
                <w:lang w:val="es-ES_tradnl"/>
              </w:rPr>
            </w:pPr>
            <w:r w:rsidRPr="000C0ACE">
              <w:rPr>
                <w:sz w:val="16"/>
                <w:lang w:val="es-ES_tradnl"/>
              </w:rPr>
              <w:t>Las acciones del terreno se tratarán de acuerdo con lo establecido en DB-SE-C.</w:t>
            </w:r>
          </w:p>
        </w:tc>
      </w:tr>
      <w:tr w:rsidR="002D69C6" w:rsidRPr="000C0ACE" w14:paraId="033C057A" w14:textId="77777777" w:rsidTr="00B9009C">
        <w:trPr>
          <w:cantSplit/>
        </w:trPr>
        <w:tc>
          <w:tcPr>
            <w:tcW w:w="1275" w:type="dxa"/>
            <w:vMerge w:val="restart"/>
            <w:tcBorders>
              <w:top w:val="single" w:sz="4" w:space="0" w:color="000000"/>
              <w:left w:val="single" w:sz="4" w:space="0" w:color="000000"/>
              <w:bottom w:val="single" w:sz="4" w:space="0" w:color="000000"/>
            </w:tcBorders>
            <w:shd w:val="clear" w:color="auto" w:fill="auto"/>
            <w:vAlign w:val="center"/>
          </w:tcPr>
          <w:p w14:paraId="311E519A" w14:textId="77777777" w:rsidR="002D69C6" w:rsidRPr="000C0ACE" w:rsidRDefault="002D69C6" w:rsidP="00B9009C">
            <w:pPr>
              <w:snapToGrid w:val="0"/>
              <w:jc w:val="center"/>
              <w:rPr>
                <w:sz w:val="16"/>
                <w:lang w:val="es-ES_tradnl"/>
              </w:rPr>
            </w:pPr>
          </w:p>
          <w:p w14:paraId="732D4F2B" w14:textId="77777777" w:rsidR="002D69C6" w:rsidRPr="000C0ACE" w:rsidRDefault="002D69C6" w:rsidP="00B9009C">
            <w:pPr>
              <w:jc w:val="center"/>
              <w:rPr>
                <w:b/>
                <w:szCs w:val="18"/>
                <w:lang w:val="es-ES_tradnl"/>
              </w:rPr>
            </w:pPr>
            <w:r w:rsidRPr="000C0ACE">
              <w:rPr>
                <w:b/>
                <w:szCs w:val="18"/>
                <w:lang w:val="es-ES_tradnl"/>
              </w:rPr>
              <w:t>Acciones Variables</w:t>
            </w:r>
          </w:p>
          <w:p w14:paraId="2C4316BD" w14:textId="77777777" w:rsidR="002D69C6" w:rsidRPr="000C0ACE" w:rsidRDefault="002D69C6" w:rsidP="00B9009C">
            <w:pPr>
              <w:jc w:val="center"/>
              <w:rPr>
                <w:sz w:val="16"/>
                <w:lang w:val="es-ES_tradnl"/>
              </w:rPr>
            </w:pPr>
            <w:r w:rsidRPr="000C0ACE">
              <w:rPr>
                <w:b/>
                <w:szCs w:val="18"/>
                <w:lang w:val="es-ES_tradnl"/>
              </w:rPr>
              <w:t>(Q):</w:t>
            </w:r>
          </w:p>
          <w:p w14:paraId="24CC1CB7" w14:textId="77777777" w:rsidR="002D69C6" w:rsidRPr="000C0ACE" w:rsidRDefault="002D69C6" w:rsidP="00B9009C">
            <w:pPr>
              <w:jc w:val="center"/>
              <w:rPr>
                <w:sz w:val="16"/>
                <w:lang w:val="es-ES_tradnl"/>
              </w:rPr>
            </w:pPr>
          </w:p>
        </w:tc>
        <w:tc>
          <w:tcPr>
            <w:tcW w:w="1605" w:type="dxa"/>
            <w:tcBorders>
              <w:top w:val="single" w:sz="4" w:space="0" w:color="000000"/>
              <w:left w:val="single" w:sz="4" w:space="0" w:color="000000"/>
              <w:bottom w:val="single" w:sz="4" w:space="0" w:color="000000"/>
            </w:tcBorders>
            <w:shd w:val="clear" w:color="auto" w:fill="auto"/>
            <w:vAlign w:val="center"/>
          </w:tcPr>
          <w:p w14:paraId="457659F8" w14:textId="77777777" w:rsidR="002D69C6" w:rsidRPr="000C0ACE" w:rsidRDefault="002D69C6" w:rsidP="00B9009C">
            <w:pPr>
              <w:widowControl w:val="0"/>
              <w:jc w:val="left"/>
              <w:rPr>
                <w:sz w:val="16"/>
                <w:lang w:val="es-ES_tradnl"/>
              </w:rPr>
            </w:pPr>
            <w:r w:rsidRPr="000C0ACE">
              <w:rPr>
                <w:sz w:val="16"/>
                <w:lang w:val="es-ES_tradnl"/>
              </w:rPr>
              <w:t>La sobrecarga de uso:</w:t>
            </w:r>
          </w:p>
        </w:tc>
        <w:tc>
          <w:tcPr>
            <w:tcW w:w="6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A9CFF" w14:textId="77777777" w:rsidR="002D69C6" w:rsidRPr="000C0ACE" w:rsidRDefault="002D69C6" w:rsidP="002D69C6">
            <w:pPr>
              <w:rPr>
                <w:sz w:val="16"/>
                <w:lang w:val="es-ES_tradnl"/>
              </w:rPr>
            </w:pPr>
            <w:r w:rsidRPr="000C0ACE">
              <w:rPr>
                <w:sz w:val="16"/>
                <w:lang w:val="es-ES_tradnl"/>
              </w:rPr>
              <w:t>Se adoptarán los valores de la tabla 3.1. Los equipos pesados no están cubiertos por los valores indicados.</w:t>
            </w:r>
          </w:p>
          <w:p w14:paraId="68C5991C" w14:textId="77777777" w:rsidR="002D69C6" w:rsidRPr="000C0ACE" w:rsidRDefault="002D69C6" w:rsidP="002D69C6">
            <w:pPr>
              <w:rPr>
                <w:sz w:val="16"/>
                <w:lang w:val="es-ES_tradnl"/>
              </w:rPr>
            </w:pPr>
            <w:r w:rsidRPr="000C0ACE">
              <w:rPr>
                <w:sz w:val="16"/>
                <w:lang w:val="es-ES_tradnl"/>
              </w:rPr>
              <w:t>Las fuerzas sobre las barandillas y elementos divisorios:</w:t>
            </w:r>
          </w:p>
          <w:p w14:paraId="7F8FA308" w14:textId="77777777" w:rsidR="002D69C6" w:rsidRPr="000C0ACE" w:rsidRDefault="002D69C6" w:rsidP="002D69C6">
            <w:pPr>
              <w:widowControl w:val="0"/>
              <w:rPr>
                <w:sz w:val="16"/>
                <w:lang w:val="es-ES_tradnl"/>
              </w:rPr>
            </w:pPr>
            <w:r w:rsidRPr="000C0ACE">
              <w:rPr>
                <w:sz w:val="16"/>
                <w:lang w:val="es-ES_tradnl"/>
              </w:rPr>
              <w:t>Se considera una sobrecarga lineal de 2 kN/m en los balcones volados de toda clase de edificios.</w:t>
            </w:r>
          </w:p>
          <w:p w14:paraId="446E5E45" w14:textId="7DF17707" w:rsidR="002D69C6" w:rsidRPr="000C0ACE" w:rsidRDefault="002D69C6" w:rsidP="002D69C6">
            <w:pPr>
              <w:widowControl w:val="0"/>
              <w:rPr>
                <w:sz w:val="16"/>
                <w:lang w:val="es-ES_tradnl"/>
              </w:rPr>
            </w:pPr>
            <w:r>
              <w:rPr>
                <w:sz w:val="16"/>
                <w:lang w:val="es-ES_tradnl"/>
              </w:rPr>
              <w:t>FORJADOS</w:t>
            </w:r>
          </w:p>
          <w:p w14:paraId="59235A5A" w14:textId="77777777" w:rsidR="002D69C6" w:rsidRPr="000C0ACE" w:rsidRDefault="002D69C6" w:rsidP="002D69C6">
            <w:pPr>
              <w:widowControl w:val="0"/>
              <w:rPr>
                <w:sz w:val="16"/>
                <w:lang w:val="es-ES_tradnl"/>
              </w:rPr>
            </w:pPr>
            <w:r w:rsidRPr="000C0ACE">
              <w:rPr>
                <w:sz w:val="16"/>
                <w:lang w:val="es-ES_tradnl"/>
              </w:rPr>
              <w:t>-Sobrecarga de uso 3.0 kN/m2</w:t>
            </w:r>
          </w:p>
          <w:p w14:paraId="48B19775" w14:textId="77777777" w:rsidR="002D69C6" w:rsidRPr="000C0ACE" w:rsidRDefault="002D69C6" w:rsidP="002D69C6">
            <w:pPr>
              <w:widowControl w:val="0"/>
              <w:rPr>
                <w:sz w:val="16"/>
                <w:lang w:val="es-ES_tradnl"/>
              </w:rPr>
            </w:pPr>
            <w:r w:rsidRPr="000C0ACE">
              <w:rPr>
                <w:sz w:val="16"/>
                <w:lang w:val="es-ES_tradnl"/>
              </w:rPr>
              <w:t>FORJADO CUBIERTA</w:t>
            </w:r>
          </w:p>
          <w:p w14:paraId="4FD04035" w14:textId="600C4D14" w:rsidR="002D69C6" w:rsidRPr="000C0ACE" w:rsidRDefault="002D69C6" w:rsidP="00FA4F8D">
            <w:pPr>
              <w:widowControl w:val="0"/>
              <w:rPr>
                <w:b/>
                <w:sz w:val="16"/>
                <w:shd w:val="clear" w:color="auto" w:fill="FFFF00"/>
                <w:lang w:val="es-ES_tradnl"/>
              </w:rPr>
            </w:pPr>
            <w:r w:rsidRPr="000C0ACE">
              <w:rPr>
                <w:sz w:val="16"/>
                <w:lang w:val="es-ES_tradnl"/>
              </w:rPr>
              <w:t>-Sobrecarga de uso 1.0 kN/m2</w:t>
            </w:r>
          </w:p>
        </w:tc>
      </w:tr>
      <w:tr w:rsidR="002D69C6" w:rsidRPr="000C0ACE" w14:paraId="5832EFA7" w14:textId="77777777" w:rsidTr="00B9009C">
        <w:trPr>
          <w:cantSplit/>
        </w:trPr>
        <w:tc>
          <w:tcPr>
            <w:tcW w:w="1275" w:type="dxa"/>
            <w:vMerge/>
            <w:tcBorders>
              <w:top w:val="single" w:sz="4" w:space="0" w:color="000000"/>
              <w:left w:val="single" w:sz="4" w:space="0" w:color="000000"/>
              <w:bottom w:val="single" w:sz="4" w:space="0" w:color="000000"/>
            </w:tcBorders>
            <w:shd w:val="clear" w:color="auto" w:fill="auto"/>
            <w:vAlign w:val="center"/>
          </w:tcPr>
          <w:p w14:paraId="30AAD317" w14:textId="77777777" w:rsidR="002D69C6" w:rsidRPr="000C0ACE" w:rsidRDefault="002D69C6" w:rsidP="00B9009C">
            <w:pPr>
              <w:snapToGrid w:val="0"/>
              <w:rPr>
                <w:b/>
                <w:sz w:val="16"/>
                <w:shd w:val="clear" w:color="auto" w:fill="FFFF00"/>
                <w:lang w:val="es-ES_tradnl"/>
              </w:rPr>
            </w:pPr>
          </w:p>
        </w:tc>
        <w:tc>
          <w:tcPr>
            <w:tcW w:w="1605" w:type="dxa"/>
            <w:tcBorders>
              <w:top w:val="single" w:sz="4" w:space="0" w:color="000000"/>
              <w:left w:val="single" w:sz="4" w:space="0" w:color="000000"/>
              <w:bottom w:val="single" w:sz="4" w:space="0" w:color="000000"/>
            </w:tcBorders>
            <w:shd w:val="clear" w:color="auto" w:fill="auto"/>
            <w:vAlign w:val="center"/>
          </w:tcPr>
          <w:p w14:paraId="2470F4EC" w14:textId="77777777" w:rsidR="002D69C6" w:rsidRPr="000C0ACE" w:rsidRDefault="002D69C6" w:rsidP="00B9009C">
            <w:pPr>
              <w:widowControl w:val="0"/>
              <w:jc w:val="left"/>
              <w:rPr>
                <w:b/>
                <w:i/>
                <w:sz w:val="16"/>
                <w:lang w:val="es-ES_tradnl"/>
              </w:rPr>
            </w:pPr>
            <w:r w:rsidRPr="000C0ACE">
              <w:rPr>
                <w:sz w:val="16"/>
                <w:lang w:val="es-ES_tradnl"/>
              </w:rPr>
              <w:t>Las acciones climáticas:</w:t>
            </w:r>
          </w:p>
        </w:tc>
        <w:tc>
          <w:tcPr>
            <w:tcW w:w="6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23AB7" w14:textId="77777777" w:rsidR="002D69C6" w:rsidRPr="000C0ACE" w:rsidRDefault="002D69C6" w:rsidP="002D69C6">
            <w:pPr>
              <w:rPr>
                <w:sz w:val="16"/>
                <w:lang w:val="es-ES_tradnl"/>
              </w:rPr>
            </w:pPr>
            <w:r w:rsidRPr="000C0ACE">
              <w:rPr>
                <w:b/>
                <w:i/>
                <w:sz w:val="16"/>
                <w:lang w:val="es-ES_tradnl"/>
              </w:rPr>
              <w:t>El viento:</w:t>
            </w:r>
          </w:p>
          <w:p w14:paraId="5CA34B81" w14:textId="77777777" w:rsidR="002D69C6" w:rsidRPr="000C0ACE" w:rsidRDefault="002D69C6" w:rsidP="002D69C6">
            <w:pPr>
              <w:rPr>
                <w:sz w:val="16"/>
                <w:lang w:val="es-ES_tradnl"/>
              </w:rPr>
            </w:pPr>
            <w:r w:rsidRPr="000C0ACE">
              <w:rPr>
                <w:sz w:val="16"/>
                <w:lang w:val="es-ES_tradnl"/>
              </w:rPr>
              <w:t xml:space="preserve">Las disposiciones de este documento no son de aplicación en los edificios situados en altitudes superiores a 2.000 m. En general, las estructuras habituales de edificación no son sensibles a los efectos dinámicos del viento y podrán despreciarse estos efectos en edificios cuya esbeltez máxima (relación altura y anchura del edificio) sea menor que 6. La carga de viento depende de la zona a la que corresponda el emplazamiento y de la rugosidad del mismo. </w:t>
            </w:r>
          </w:p>
          <w:p w14:paraId="7F948992" w14:textId="77777777" w:rsidR="002D69C6" w:rsidRPr="000C0ACE" w:rsidRDefault="002D69C6" w:rsidP="002D69C6">
            <w:pPr>
              <w:rPr>
                <w:sz w:val="16"/>
                <w:lang w:val="es-ES_tradnl"/>
              </w:rPr>
            </w:pPr>
          </w:p>
          <w:p w14:paraId="006EB3F5" w14:textId="77777777" w:rsidR="002D69C6" w:rsidRPr="000C0ACE" w:rsidRDefault="002D69C6" w:rsidP="002D69C6">
            <w:pPr>
              <w:rPr>
                <w:sz w:val="16"/>
                <w:lang w:val="es-ES_tradnl"/>
              </w:rPr>
            </w:pPr>
            <w:r w:rsidRPr="000C0ACE">
              <w:rPr>
                <w:sz w:val="16"/>
                <w:lang w:val="es-ES_tradnl"/>
              </w:rPr>
              <w:t>Zona A. Grado de aspereza IV</w:t>
            </w:r>
          </w:p>
          <w:p w14:paraId="31FA7288" w14:textId="77777777" w:rsidR="002D69C6" w:rsidRPr="000C0ACE" w:rsidRDefault="002D69C6" w:rsidP="002D69C6">
            <w:pPr>
              <w:rPr>
                <w:sz w:val="16"/>
                <w:lang w:val="es-ES_tradnl"/>
              </w:rPr>
            </w:pPr>
            <w:r w:rsidRPr="000C0ACE">
              <w:rPr>
                <w:sz w:val="16"/>
                <w:lang w:val="es-ES_tradnl"/>
              </w:rPr>
              <w:t>Los coeficientes de presión exterior e interior se encuentran en el anejo D.</w:t>
            </w:r>
          </w:p>
          <w:p w14:paraId="70088B8B" w14:textId="77777777" w:rsidR="002D69C6" w:rsidRPr="000C0ACE" w:rsidRDefault="002D69C6" w:rsidP="002D69C6">
            <w:pPr>
              <w:rPr>
                <w:sz w:val="16"/>
                <w:lang w:val="es-ES_tradnl"/>
              </w:rPr>
            </w:pPr>
          </w:p>
          <w:p w14:paraId="12DE4B6C" w14:textId="77777777" w:rsidR="002D69C6" w:rsidRPr="000C0ACE" w:rsidRDefault="002D69C6" w:rsidP="002D69C6">
            <w:pPr>
              <w:rPr>
                <w:sz w:val="16"/>
                <w:lang w:val="es-ES_tradnl"/>
              </w:rPr>
            </w:pPr>
            <w:r w:rsidRPr="000C0ACE">
              <w:rPr>
                <w:b/>
                <w:i/>
                <w:sz w:val="16"/>
                <w:lang w:val="es-ES_tradnl"/>
              </w:rPr>
              <w:t>La temperatura:</w:t>
            </w:r>
          </w:p>
          <w:p w14:paraId="750029F3" w14:textId="75464049" w:rsidR="002D69C6" w:rsidRPr="000C0ACE" w:rsidRDefault="002D69C6" w:rsidP="002D69C6">
            <w:pPr>
              <w:rPr>
                <w:sz w:val="16"/>
                <w:lang w:val="es-ES_tradnl"/>
              </w:rPr>
            </w:pPr>
            <w:r w:rsidRPr="000C0ACE">
              <w:rPr>
                <w:sz w:val="16"/>
                <w:lang w:val="es-ES_tradnl"/>
              </w:rPr>
              <w:t xml:space="preserve">En estructuras habituales de hormigón estructural o metálicas formadas por pilares y vigas, pueden no considerarse las acciones térmicas cuando se dispongan de juntas de </w:t>
            </w:r>
            <w:r w:rsidR="00583160" w:rsidRPr="000C0ACE">
              <w:rPr>
                <w:sz w:val="16"/>
                <w:lang w:val="es-ES_tradnl"/>
              </w:rPr>
              <w:t>dilatación a</w:t>
            </w:r>
            <w:r w:rsidRPr="000C0ACE">
              <w:rPr>
                <w:sz w:val="16"/>
                <w:lang w:val="es-ES_tradnl"/>
              </w:rPr>
              <w:t xml:space="preserve"> una distancia máxima de 40 metros.</w:t>
            </w:r>
          </w:p>
          <w:p w14:paraId="22564691" w14:textId="77777777" w:rsidR="002D69C6" w:rsidRPr="000C0ACE" w:rsidRDefault="002D69C6" w:rsidP="002D69C6">
            <w:pPr>
              <w:rPr>
                <w:sz w:val="16"/>
                <w:lang w:val="es-ES_tradnl"/>
              </w:rPr>
            </w:pPr>
          </w:p>
          <w:p w14:paraId="62DDE2BE" w14:textId="76A85E7F" w:rsidR="002D69C6" w:rsidRPr="000C0ACE" w:rsidRDefault="002D69C6" w:rsidP="002D69C6">
            <w:pPr>
              <w:rPr>
                <w:i/>
                <w:sz w:val="16"/>
                <w:lang w:val="es-ES_tradnl"/>
              </w:rPr>
            </w:pPr>
            <w:r w:rsidRPr="000C0ACE">
              <w:rPr>
                <w:sz w:val="16"/>
                <w:lang w:val="es-ES_tradnl"/>
              </w:rPr>
              <w:t xml:space="preserve">La longitud máxima de la edificación es </w:t>
            </w:r>
            <w:r>
              <w:rPr>
                <w:sz w:val="16"/>
                <w:lang w:val="es-ES_tradnl"/>
              </w:rPr>
              <w:t>4 m</w:t>
            </w:r>
            <w:r w:rsidRPr="000C0ACE">
              <w:rPr>
                <w:sz w:val="16"/>
                <w:lang w:val="es-ES_tradnl"/>
              </w:rPr>
              <w:t>, por lo que no se han considerado las acciones térmicas.</w:t>
            </w:r>
          </w:p>
          <w:p w14:paraId="75508A75" w14:textId="77777777" w:rsidR="002D69C6" w:rsidRPr="000C0ACE" w:rsidRDefault="002D69C6" w:rsidP="002D69C6">
            <w:pPr>
              <w:rPr>
                <w:i/>
                <w:sz w:val="16"/>
                <w:lang w:val="es-ES_tradnl"/>
              </w:rPr>
            </w:pPr>
          </w:p>
          <w:p w14:paraId="2DDC98E0" w14:textId="77777777" w:rsidR="002D69C6" w:rsidRPr="000C0ACE" w:rsidRDefault="002D69C6" w:rsidP="002D69C6">
            <w:pPr>
              <w:rPr>
                <w:sz w:val="16"/>
                <w:lang w:val="es-ES_tradnl"/>
              </w:rPr>
            </w:pPr>
            <w:r w:rsidRPr="000C0ACE">
              <w:rPr>
                <w:b/>
                <w:i/>
                <w:sz w:val="16"/>
                <w:lang w:val="es-ES_tradnl"/>
              </w:rPr>
              <w:t>La nieve:</w:t>
            </w:r>
          </w:p>
          <w:p w14:paraId="02E19249" w14:textId="77777777" w:rsidR="002D69C6" w:rsidRPr="000C0ACE" w:rsidRDefault="002D69C6" w:rsidP="002D69C6">
            <w:pPr>
              <w:widowControl w:val="0"/>
              <w:rPr>
                <w:sz w:val="16"/>
                <w:lang w:val="es-ES_tradnl"/>
              </w:rPr>
            </w:pPr>
            <w:r w:rsidRPr="000C0ACE">
              <w:rPr>
                <w:sz w:val="16"/>
                <w:lang w:val="es-ES_tradnl"/>
              </w:rPr>
              <w:t>Este documento no es de aplicación a edificios situados en lugares que se encuentren en altitudes superiores a las indicadas en la tabla 3.11. En cualquier caso, incluso en localidades en las que el valor característico de la carga de nieve sobre un terreno horizontal Sk=0 se adoptará una sobrecarga no menor de 0.20 kN/m2</w:t>
            </w:r>
          </w:p>
          <w:p w14:paraId="1F31E535" w14:textId="079C013F" w:rsidR="002D69C6" w:rsidRPr="000C0ACE" w:rsidRDefault="002D69C6" w:rsidP="00B9009C">
            <w:pPr>
              <w:widowControl w:val="0"/>
              <w:rPr>
                <w:b/>
                <w:sz w:val="16"/>
                <w:shd w:val="clear" w:color="auto" w:fill="FFFF00"/>
                <w:lang w:val="es-ES_tradnl"/>
              </w:rPr>
            </w:pPr>
          </w:p>
        </w:tc>
      </w:tr>
      <w:tr w:rsidR="002D69C6" w:rsidRPr="000C0ACE" w14:paraId="73B194C0" w14:textId="77777777" w:rsidTr="00B9009C">
        <w:trPr>
          <w:cantSplit/>
        </w:trPr>
        <w:tc>
          <w:tcPr>
            <w:tcW w:w="1275" w:type="dxa"/>
            <w:vMerge/>
            <w:tcBorders>
              <w:top w:val="single" w:sz="4" w:space="0" w:color="000000"/>
              <w:left w:val="single" w:sz="4" w:space="0" w:color="000000"/>
              <w:bottom w:val="single" w:sz="4" w:space="0" w:color="000000"/>
            </w:tcBorders>
            <w:shd w:val="clear" w:color="auto" w:fill="auto"/>
            <w:vAlign w:val="center"/>
          </w:tcPr>
          <w:p w14:paraId="3520CBDC" w14:textId="77777777" w:rsidR="002D69C6" w:rsidRPr="000C0ACE" w:rsidRDefault="002D69C6" w:rsidP="00B9009C">
            <w:pPr>
              <w:snapToGrid w:val="0"/>
              <w:rPr>
                <w:b/>
                <w:sz w:val="16"/>
                <w:shd w:val="clear" w:color="auto" w:fill="FFFF00"/>
                <w:lang w:val="es-ES_tradnl"/>
              </w:rPr>
            </w:pPr>
          </w:p>
        </w:tc>
        <w:tc>
          <w:tcPr>
            <w:tcW w:w="1605" w:type="dxa"/>
            <w:tcBorders>
              <w:top w:val="single" w:sz="4" w:space="0" w:color="000000"/>
              <w:left w:val="single" w:sz="4" w:space="0" w:color="000000"/>
              <w:bottom w:val="single" w:sz="4" w:space="0" w:color="000000"/>
            </w:tcBorders>
            <w:shd w:val="clear" w:color="auto" w:fill="auto"/>
            <w:vAlign w:val="center"/>
          </w:tcPr>
          <w:p w14:paraId="463989DE" w14:textId="77777777" w:rsidR="002D69C6" w:rsidRPr="000C0ACE" w:rsidRDefault="002D69C6" w:rsidP="00B9009C">
            <w:pPr>
              <w:widowControl w:val="0"/>
              <w:jc w:val="left"/>
              <w:rPr>
                <w:sz w:val="16"/>
                <w:lang w:val="es-ES_tradnl"/>
              </w:rPr>
            </w:pPr>
            <w:r w:rsidRPr="000C0ACE">
              <w:rPr>
                <w:sz w:val="16"/>
                <w:lang w:val="es-ES_tradnl"/>
              </w:rPr>
              <w:t>Las acciones químicas, físicas y biológicas:</w:t>
            </w:r>
          </w:p>
        </w:tc>
        <w:tc>
          <w:tcPr>
            <w:tcW w:w="6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084D0" w14:textId="55CCE4E5" w:rsidR="002D69C6" w:rsidRPr="000C0ACE" w:rsidRDefault="002D69C6" w:rsidP="002D69C6">
            <w:pPr>
              <w:rPr>
                <w:sz w:val="16"/>
                <w:lang w:val="es-ES_tradnl"/>
              </w:rPr>
            </w:pPr>
            <w:r w:rsidRPr="000C0ACE">
              <w:rPr>
                <w:sz w:val="16"/>
                <w:lang w:val="es-ES_tradnl"/>
              </w:rPr>
              <w:t xml:space="preserve">Las acciones químicas que pueden causar la corrosión de los elementos de acero se pueden caracterizar mediante la velocidad de corrosión que se refiere a la pérdida de acero por unidad de superficie </w:t>
            </w:r>
            <w:r w:rsidR="00583160" w:rsidRPr="000C0ACE">
              <w:rPr>
                <w:sz w:val="16"/>
                <w:lang w:val="es-ES_tradnl"/>
              </w:rPr>
              <w:t>del elemento</w:t>
            </w:r>
            <w:r w:rsidRPr="000C0ACE">
              <w:rPr>
                <w:sz w:val="16"/>
                <w:lang w:val="es-ES_tradnl"/>
              </w:rPr>
              <w:t xml:space="preserve"> afectado y por unidad de tiempo. La velocidad de corrosión depende de parámetros ambientales tales como la disponibilidad del agente agresivo necesario para que se active el proceso de la corrosión, la temperatura, la humedad relativa, el viento o la radiación solar, pero también de las características del acero y del tratamiento de sus superficies, así como de la geometría de la estructura y de sus detalles constructivos.</w:t>
            </w:r>
          </w:p>
          <w:p w14:paraId="28161F0A" w14:textId="00D3F4FC" w:rsidR="002D69C6" w:rsidRPr="000C0ACE" w:rsidRDefault="002D69C6" w:rsidP="00B9009C">
            <w:pPr>
              <w:widowControl w:val="0"/>
              <w:rPr>
                <w:b/>
                <w:sz w:val="16"/>
                <w:shd w:val="clear" w:color="auto" w:fill="FFFF00"/>
                <w:lang w:val="es-ES_tradnl"/>
              </w:rPr>
            </w:pPr>
            <w:r w:rsidRPr="000C0ACE">
              <w:rPr>
                <w:sz w:val="16"/>
                <w:lang w:val="es-ES_tradnl"/>
              </w:rPr>
              <w:t>El sistema de protección de las estructuras de acero se regirá por el DB-SE-A. En cuanto a las estructuras de hormigón estructural se regirán por el Art.3.4.2 del DB-SE-AE.</w:t>
            </w:r>
          </w:p>
        </w:tc>
      </w:tr>
      <w:tr w:rsidR="002D69C6" w:rsidRPr="000C0ACE" w14:paraId="02BE77CE" w14:textId="77777777" w:rsidTr="00B9009C">
        <w:trPr>
          <w:cantSplit/>
        </w:trPr>
        <w:tc>
          <w:tcPr>
            <w:tcW w:w="1275" w:type="dxa"/>
            <w:vMerge/>
            <w:tcBorders>
              <w:top w:val="single" w:sz="4" w:space="0" w:color="000000"/>
              <w:left w:val="single" w:sz="4" w:space="0" w:color="000000"/>
              <w:bottom w:val="single" w:sz="4" w:space="0" w:color="000000"/>
            </w:tcBorders>
            <w:shd w:val="clear" w:color="auto" w:fill="auto"/>
            <w:vAlign w:val="center"/>
          </w:tcPr>
          <w:p w14:paraId="7EA48CF2" w14:textId="77777777" w:rsidR="002D69C6" w:rsidRPr="000C0ACE" w:rsidRDefault="002D69C6" w:rsidP="00B9009C">
            <w:pPr>
              <w:snapToGrid w:val="0"/>
              <w:rPr>
                <w:b/>
                <w:sz w:val="16"/>
                <w:shd w:val="clear" w:color="auto" w:fill="FFFF00"/>
                <w:lang w:val="es-ES_tradnl"/>
              </w:rPr>
            </w:pPr>
          </w:p>
        </w:tc>
        <w:tc>
          <w:tcPr>
            <w:tcW w:w="1605" w:type="dxa"/>
            <w:tcBorders>
              <w:top w:val="single" w:sz="4" w:space="0" w:color="000000"/>
              <w:left w:val="single" w:sz="4" w:space="0" w:color="000000"/>
              <w:bottom w:val="single" w:sz="4" w:space="0" w:color="000000"/>
            </w:tcBorders>
            <w:shd w:val="clear" w:color="auto" w:fill="auto"/>
            <w:vAlign w:val="center"/>
          </w:tcPr>
          <w:p w14:paraId="09C02238" w14:textId="77777777" w:rsidR="002D69C6" w:rsidRPr="000C0ACE" w:rsidRDefault="002D69C6" w:rsidP="00B9009C">
            <w:pPr>
              <w:widowControl w:val="0"/>
              <w:jc w:val="left"/>
              <w:rPr>
                <w:sz w:val="16"/>
                <w:lang w:val="es-ES_tradnl"/>
              </w:rPr>
            </w:pPr>
            <w:r w:rsidRPr="000C0ACE">
              <w:rPr>
                <w:sz w:val="16"/>
                <w:lang w:val="es-ES_tradnl"/>
              </w:rPr>
              <w:t>Acciones accidentales (A):</w:t>
            </w:r>
          </w:p>
        </w:tc>
        <w:tc>
          <w:tcPr>
            <w:tcW w:w="6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CEDAA" w14:textId="77777777" w:rsidR="002D69C6" w:rsidRPr="000C0ACE" w:rsidRDefault="002D69C6" w:rsidP="002D69C6">
            <w:pPr>
              <w:rPr>
                <w:sz w:val="16"/>
                <w:lang w:val="es-ES_tradnl"/>
              </w:rPr>
            </w:pPr>
            <w:r w:rsidRPr="000C0ACE">
              <w:rPr>
                <w:sz w:val="16"/>
                <w:lang w:val="es-ES_tradnl"/>
              </w:rPr>
              <w:t>Los impactos, las explosiones, el sismo, el fuego.</w:t>
            </w:r>
          </w:p>
          <w:p w14:paraId="0ED65154" w14:textId="77777777" w:rsidR="002D69C6" w:rsidRPr="000C0ACE" w:rsidRDefault="002D69C6" w:rsidP="002D69C6">
            <w:pPr>
              <w:rPr>
                <w:sz w:val="16"/>
                <w:lang w:val="es-ES_tradnl"/>
              </w:rPr>
            </w:pPr>
            <w:r w:rsidRPr="000C0ACE">
              <w:rPr>
                <w:sz w:val="16"/>
                <w:lang w:val="es-ES_tradnl"/>
              </w:rPr>
              <w:t>Las acciones debidas al sismo están definidas en la Norma de Construcción Sismorresistente NCSE-02.</w:t>
            </w:r>
          </w:p>
          <w:p w14:paraId="4B5E7BC1" w14:textId="4EFAAA54" w:rsidR="002D69C6" w:rsidRPr="000C0ACE" w:rsidRDefault="002D69C6" w:rsidP="00B9009C">
            <w:pPr>
              <w:widowControl w:val="0"/>
            </w:pPr>
            <w:r w:rsidRPr="000C0ACE">
              <w:rPr>
                <w:sz w:val="16"/>
                <w:lang w:val="es-ES_tradnl"/>
              </w:rPr>
              <w:t>En este documento básico solamente se recogen los impactos de los vehículos en los edificios, por lo que solo representan las acciones sobre las estructuras portantes. Los valores de cálculo de las fuerzas estáticas equivalentes al impacto de vehículos están reflejados en la tabla 4.1.</w:t>
            </w:r>
          </w:p>
        </w:tc>
      </w:tr>
    </w:tbl>
    <w:p w14:paraId="6006C165" w14:textId="77777777" w:rsidR="00B46ECE" w:rsidRPr="000C0ACE" w:rsidRDefault="00B46ECE" w:rsidP="00B46ECE"/>
    <w:p w14:paraId="7E363C4C" w14:textId="77777777" w:rsidR="00B46ECE" w:rsidRPr="000C0ACE" w:rsidRDefault="00B46ECE" w:rsidP="00B46ECE">
      <w:pPr>
        <w:ind w:left="567"/>
        <w:rPr>
          <w:rFonts w:cs="Arial"/>
          <w:i/>
          <w:iCs/>
          <w:szCs w:val="18"/>
        </w:rPr>
      </w:pPr>
    </w:p>
    <w:p w14:paraId="01B42314" w14:textId="77777777" w:rsidR="00B46ECE" w:rsidRDefault="00B46ECE" w:rsidP="00B46ECE">
      <w:pPr>
        <w:ind w:left="567"/>
        <w:rPr>
          <w:rFonts w:cs="Arial"/>
          <w:b/>
          <w:bCs/>
          <w:szCs w:val="18"/>
        </w:rPr>
      </w:pPr>
      <w:r w:rsidRPr="000C0ACE">
        <w:rPr>
          <w:rFonts w:cs="Arial"/>
          <w:b/>
          <w:bCs/>
          <w:szCs w:val="18"/>
        </w:rPr>
        <w:t>Cargas gravitatorias por niveles</w:t>
      </w:r>
    </w:p>
    <w:p w14:paraId="033D90E3" w14:textId="77777777" w:rsidR="00FA4F8D" w:rsidRDefault="00FA4F8D" w:rsidP="00FA4F8D">
      <w:pPr>
        <w:rPr>
          <w:rFonts w:cs="Arial"/>
          <w:b/>
          <w:bCs/>
          <w:szCs w:val="18"/>
        </w:rPr>
      </w:pPr>
    </w:p>
    <w:p w14:paraId="54E19345" w14:textId="77777777" w:rsidR="002D69C6" w:rsidRPr="000C0ACE" w:rsidRDefault="002D69C6" w:rsidP="002D69C6">
      <w:pPr>
        <w:rPr>
          <w:bCs/>
          <w:lang w:val="es-ES_tradnl"/>
        </w:rPr>
      </w:pPr>
      <w:r w:rsidRPr="000C0ACE">
        <w:rPr>
          <w:sz w:val="16"/>
          <w:lang w:val="es-ES_tradnl"/>
        </w:rPr>
        <w:t>Conforme a lo establecido en el DB-SE-AE en la tabla 3.1 y al Anexo A.1 y A.2 de la EHE-08, las acciones gravitatorias, así como las sobrecargas de uso, tabiquería y nieve que se han considerado para el cálculo de la estructura de este edificio son las indicadas:</w:t>
      </w:r>
    </w:p>
    <w:p w14:paraId="6CDB9940" w14:textId="77777777" w:rsidR="002D69C6" w:rsidRPr="000C0ACE" w:rsidRDefault="002D69C6" w:rsidP="002D69C6">
      <w:pPr>
        <w:rPr>
          <w:sz w:val="16"/>
          <w:shd w:val="clear" w:color="auto" w:fill="FFFF00"/>
          <w:lang w:val="es-ES_tradnl"/>
        </w:rPr>
      </w:pPr>
    </w:p>
    <w:tbl>
      <w:tblPr>
        <w:tblW w:w="5000" w:type="pct"/>
        <w:tblCellMar>
          <w:left w:w="70" w:type="dxa"/>
          <w:right w:w="70" w:type="dxa"/>
        </w:tblCellMar>
        <w:tblLook w:val="0000" w:firstRow="0" w:lastRow="0" w:firstColumn="0" w:lastColumn="0" w:noHBand="0" w:noVBand="0"/>
      </w:tblPr>
      <w:tblGrid>
        <w:gridCol w:w="2595"/>
        <w:gridCol w:w="1795"/>
        <w:gridCol w:w="1795"/>
        <w:gridCol w:w="1795"/>
        <w:gridCol w:w="1797"/>
      </w:tblGrid>
      <w:tr w:rsidR="00437DC9" w:rsidRPr="00437DC9" w14:paraId="57C5FDE0" w14:textId="77777777" w:rsidTr="000E4EFF">
        <w:trPr>
          <w:cantSplit/>
          <w:trHeight w:val="446"/>
        </w:trPr>
        <w:tc>
          <w:tcPr>
            <w:tcW w:w="1327" w:type="pct"/>
            <w:tcBorders>
              <w:top w:val="single" w:sz="4" w:space="0" w:color="000000"/>
              <w:left w:val="single" w:sz="4" w:space="0" w:color="000000"/>
              <w:bottom w:val="single" w:sz="4" w:space="0" w:color="000000"/>
              <w:right w:val="single" w:sz="4" w:space="0" w:color="auto"/>
            </w:tcBorders>
            <w:shd w:val="clear" w:color="auto" w:fill="auto"/>
            <w:vAlign w:val="center"/>
          </w:tcPr>
          <w:p w14:paraId="3F932EA0" w14:textId="77777777" w:rsidR="000E4EFF" w:rsidRPr="00437DC9" w:rsidRDefault="000E4EFF" w:rsidP="002D69C6">
            <w:pPr>
              <w:keepNext/>
              <w:numPr>
                <w:ilvl w:val="3"/>
                <w:numId w:val="3"/>
              </w:numPr>
              <w:suppressAutoHyphens/>
              <w:outlineLvl w:val="3"/>
              <w:rPr>
                <w:rFonts w:asciiTheme="minorHAnsi" w:hAnsiTheme="minorHAnsi"/>
                <w:b/>
                <w:snapToGrid w:val="0"/>
                <w:sz w:val="16"/>
                <w:szCs w:val="22"/>
                <w:u w:val="single"/>
                <w:lang w:val="es-ES_tradnl"/>
              </w:rPr>
            </w:pPr>
            <w:r w:rsidRPr="00437DC9">
              <w:rPr>
                <w:rFonts w:asciiTheme="minorHAnsi" w:hAnsiTheme="minorHAnsi"/>
                <w:snapToGrid w:val="0"/>
                <w:sz w:val="20"/>
                <w:szCs w:val="22"/>
                <w:u w:val="single"/>
                <w:lang w:val="es-ES_tradnl"/>
              </w:rPr>
              <w:t>Niveles</w:t>
            </w:r>
          </w:p>
        </w:tc>
        <w:tc>
          <w:tcPr>
            <w:tcW w:w="918" w:type="pct"/>
            <w:tcBorders>
              <w:top w:val="single" w:sz="4" w:space="0" w:color="000000"/>
              <w:left w:val="single" w:sz="4" w:space="0" w:color="auto"/>
              <w:bottom w:val="single" w:sz="4" w:space="0" w:color="000000"/>
              <w:right w:val="single" w:sz="4" w:space="0" w:color="auto"/>
            </w:tcBorders>
            <w:vAlign w:val="center"/>
          </w:tcPr>
          <w:p w14:paraId="0C708C11" w14:textId="77777777" w:rsidR="000E4EFF" w:rsidRPr="00437DC9" w:rsidRDefault="000E4EFF" w:rsidP="002D69C6">
            <w:pPr>
              <w:keepNext/>
              <w:numPr>
                <w:ilvl w:val="2"/>
                <w:numId w:val="3"/>
              </w:numPr>
              <w:suppressAutoHyphens/>
              <w:jc w:val="center"/>
              <w:outlineLvl w:val="2"/>
              <w:rPr>
                <w:rFonts w:asciiTheme="minorHAnsi" w:hAnsiTheme="minorHAnsi"/>
                <w:b/>
                <w:snapToGrid w:val="0"/>
                <w:sz w:val="16"/>
                <w:szCs w:val="22"/>
                <w:u w:val="single"/>
                <w:lang w:val="es-ES_tradnl"/>
              </w:rPr>
            </w:pPr>
            <w:r w:rsidRPr="00437DC9">
              <w:rPr>
                <w:rFonts w:asciiTheme="minorHAnsi" w:hAnsiTheme="minorHAnsi"/>
                <w:b/>
                <w:snapToGrid w:val="0"/>
                <w:sz w:val="16"/>
                <w:szCs w:val="22"/>
                <w:u w:val="single"/>
                <w:lang w:val="es-ES_tradnl"/>
              </w:rPr>
              <w:t xml:space="preserve">Sobrecarga </w:t>
            </w:r>
          </w:p>
          <w:p w14:paraId="54BA16C8" w14:textId="2F93F7A0" w:rsidR="000E4EFF" w:rsidRPr="00437DC9" w:rsidRDefault="000E4EFF" w:rsidP="002D69C6">
            <w:pPr>
              <w:keepNext/>
              <w:numPr>
                <w:ilvl w:val="2"/>
                <w:numId w:val="3"/>
              </w:numPr>
              <w:suppressAutoHyphens/>
              <w:jc w:val="center"/>
              <w:outlineLvl w:val="2"/>
              <w:rPr>
                <w:rFonts w:asciiTheme="minorHAnsi" w:hAnsiTheme="minorHAnsi"/>
                <w:b/>
                <w:snapToGrid w:val="0"/>
                <w:sz w:val="16"/>
                <w:szCs w:val="22"/>
                <w:u w:val="single"/>
                <w:lang w:val="es-ES_tradnl"/>
              </w:rPr>
            </w:pPr>
            <w:r w:rsidRPr="00437DC9">
              <w:rPr>
                <w:rFonts w:asciiTheme="minorHAnsi" w:hAnsiTheme="minorHAnsi"/>
                <w:b/>
                <w:snapToGrid w:val="0"/>
                <w:sz w:val="16"/>
                <w:szCs w:val="22"/>
                <w:u w:val="single"/>
                <w:lang w:val="es-ES_tradnl"/>
              </w:rPr>
              <w:t>de Uso o Nieve</w:t>
            </w:r>
          </w:p>
        </w:tc>
        <w:tc>
          <w:tcPr>
            <w:tcW w:w="918" w:type="pct"/>
            <w:tcBorders>
              <w:top w:val="single" w:sz="4" w:space="0" w:color="000000"/>
              <w:left w:val="single" w:sz="4" w:space="0" w:color="000000"/>
              <w:bottom w:val="single" w:sz="4" w:space="0" w:color="000000"/>
            </w:tcBorders>
            <w:shd w:val="clear" w:color="auto" w:fill="auto"/>
          </w:tcPr>
          <w:p w14:paraId="2BAEE0B0" w14:textId="77777777" w:rsidR="000E4EFF" w:rsidRPr="00437DC9" w:rsidRDefault="000E4EFF" w:rsidP="002D69C6">
            <w:pPr>
              <w:keepNext/>
              <w:numPr>
                <w:ilvl w:val="2"/>
                <w:numId w:val="3"/>
              </w:numPr>
              <w:suppressAutoHyphens/>
              <w:jc w:val="center"/>
              <w:outlineLvl w:val="2"/>
              <w:rPr>
                <w:rFonts w:asciiTheme="minorHAnsi" w:hAnsiTheme="minorHAnsi"/>
                <w:b/>
                <w:snapToGrid w:val="0"/>
                <w:sz w:val="16"/>
                <w:szCs w:val="22"/>
                <w:u w:val="single"/>
                <w:lang w:val="es-ES_tradnl"/>
              </w:rPr>
            </w:pPr>
            <w:r w:rsidRPr="00437DC9">
              <w:rPr>
                <w:rFonts w:asciiTheme="minorHAnsi" w:hAnsiTheme="minorHAnsi"/>
                <w:b/>
                <w:snapToGrid w:val="0"/>
                <w:sz w:val="16"/>
                <w:szCs w:val="22"/>
                <w:u w:val="single"/>
                <w:lang w:val="es-ES_tradnl"/>
              </w:rPr>
              <w:t xml:space="preserve">Peso propio </w:t>
            </w:r>
          </w:p>
          <w:p w14:paraId="6EEE7B0E" w14:textId="77777777" w:rsidR="000E4EFF" w:rsidRPr="00437DC9" w:rsidRDefault="000E4EFF" w:rsidP="002D69C6">
            <w:pPr>
              <w:keepNext/>
              <w:numPr>
                <w:ilvl w:val="2"/>
                <w:numId w:val="3"/>
              </w:numPr>
              <w:suppressAutoHyphens/>
              <w:jc w:val="center"/>
              <w:outlineLvl w:val="2"/>
              <w:rPr>
                <w:rFonts w:asciiTheme="minorHAnsi" w:hAnsiTheme="minorHAnsi"/>
                <w:b/>
                <w:snapToGrid w:val="0"/>
                <w:sz w:val="16"/>
                <w:szCs w:val="22"/>
                <w:u w:val="single"/>
                <w:lang w:val="es-ES_tradnl"/>
              </w:rPr>
            </w:pPr>
            <w:r w:rsidRPr="00437DC9">
              <w:rPr>
                <w:rFonts w:asciiTheme="minorHAnsi" w:hAnsiTheme="minorHAnsi"/>
                <w:b/>
                <w:snapToGrid w:val="0"/>
                <w:sz w:val="16"/>
                <w:szCs w:val="22"/>
                <w:u w:val="single"/>
                <w:lang w:val="es-ES_tradnl"/>
              </w:rPr>
              <w:t>del Forjado</w:t>
            </w:r>
          </w:p>
        </w:tc>
        <w:tc>
          <w:tcPr>
            <w:tcW w:w="918" w:type="pct"/>
            <w:tcBorders>
              <w:top w:val="single" w:sz="4" w:space="0" w:color="000000"/>
              <w:left w:val="single" w:sz="4" w:space="0" w:color="000000"/>
              <w:bottom w:val="single" w:sz="4" w:space="0" w:color="000000"/>
            </w:tcBorders>
            <w:shd w:val="clear" w:color="auto" w:fill="auto"/>
          </w:tcPr>
          <w:p w14:paraId="4DF3ADFD" w14:textId="7B4792C1" w:rsidR="000E4EFF" w:rsidRPr="00437DC9" w:rsidRDefault="000E4EFF" w:rsidP="0038728D">
            <w:pPr>
              <w:keepNext/>
              <w:numPr>
                <w:ilvl w:val="2"/>
                <w:numId w:val="3"/>
              </w:numPr>
              <w:suppressAutoHyphens/>
              <w:jc w:val="center"/>
              <w:outlineLvl w:val="2"/>
              <w:rPr>
                <w:rFonts w:asciiTheme="minorHAnsi" w:hAnsiTheme="minorHAnsi"/>
                <w:b/>
                <w:snapToGrid w:val="0"/>
                <w:sz w:val="16"/>
                <w:szCs w:val="22"/>
                <w:u w:val="single"/>
                <w:lang w:val="es-ES_tradnl"/>
              </w:rPr>
            </w:pPr>
            <w:r w:rsidRPr="00437DC9">
              <w:rPr>
                <w:rFonts w:asciiTheme="minorHAnsi" w:hAnsiTheme="minorHAnsi"/>
                <w:b/>
                <w:snapToGrid w:val="0"/>
                <w:sz w:val="16"/>
                <w:szCs w:val="22"/>
                <w:u w:val="single"/>
                <w:lang w:val="es-ES_tradnl"/>
              </w:rPr>
              <w:t>Peso propio</w:t>
            </w:r>
          </w:p>
          <w:p w14:paraId="18669DF3" w14:textId="1641F458" w:rsidR="000E4EFF" w:rsidRPr="00437DC9" w:rsidRDefault="0038728D" w:rsidP="0038728D">
            <w:pPr>
              <w:keepNext/>
              <w:numPr>
                <w:ilvl w:val="2"/>
                <w:numId w:val="3"/>
              </w:numPr>
              <w:suppressAutoHyphens/>
              <w:ind w:left="52"/>
              <w:jc w:val="center"/>
              <w:outlineLvl w:val="2"/>
              <w:rPr>
                <w:rFonts w:asciiTheme="minorHAnsi" w:hAnsiTheme="minorHAnsi"/>
                <w:b/>
                <w:snapToGrid w:val="0"/>
                <w:sz w:val="16"/>
                <w:szCs w:val="22"/>
                <w:u w:val="single"/>
                <w:lang w:val="es-ES_tradnl"/>
              </w:rPr>
            </w:pPr>
            <w:r>
              <w:rPr>
                <w:rFonts w:asciiTheme="minorHAnsi" w:hAnsiTheme="minorHAnsi"/>
                <w:b/>
                <w:snapToGrid w:val="0"/>
                <w:sz w:val="16"/>
                <w:szCs w:val="22"/>
                <w:u w:val="single"/>
                <w:lang w:val="es-ES_tradnl"/>
              </w:rPr>
              <w:t>De los Elementos de Cubierta</w:t>
            </w:r>
          </w:p>
        </w:tc>
        <w:tc>
          <w:tcPr>
            <w:tcW w:w="9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C6415B" w14:textId="77777777" w:rsidR="000E4EFF" w:rsidRPr="00437DC9" w:rsidRDefault="000E4EFF" w:rsidP="002D69C6">
            <w:pPr>
              <w:keepNext/>
              <w:numPr>
                <w:ilvl w:val="2"/>
                <w:numId w:val="3"/>
              </w:numPr>
              <w:suppressAutoHyphens/>
              <w:jc w:val="center"/>
              <w:outlineLvl w:val="2"/>
              <w:rPr>
                <w:rFonts w:asciiTheme="minorHAnsi" w:hAnsiTheme="minorHAnsi"/>
                <w:snapToGrid w:val="0"/>
                <w:sz w:val="16"/>
                <w:szCs w:val="22"/>
                <w:u w:val="single"/>
                <w:lang w:val="es-ES_tradnl"/>
              </w:rPr>
            </w:pPr>
            <w:r w:rsidRPr="00437DC9">
              <w:rPr>
                <w:rFonts w:asciiTheme="minorHAnsi" w:hAnsiTheme="minorHAnsi"/>
                <w:b/>
                <w:snapToGrid w:val="0"/>
                <w:sz w:val="16"/>
                <w:szCs w:val="22"/>
                <w:u w:val="single"/>
                <w:lang w:val="es-ES_tradnl"/>
              </w:rPr>
              <w:t>Carga Total</w:t>
            </w:r>
          </w:p>
        </w:tc>
      </w:tr>
      <w:tr w:rsidR="00437DC9" w:rsidRPr="00437DC9" w14:paraId="1173A595" w14:textId="77777777" w:rsidTr="000E4EFF">
        <w:trPr>
          <w:cantSplit/>
          <w:trHeight w:val="343"/>
        </w:trPr>
        <w:tc>
          <w:tcPr>
            <w:tcW w:w="1327" w:type="pct"/>
            <w:tcBorders>
              <w:top w:val="single" w:sz="4" w:space="0" w:color="000000"/>
              <w:left w:val="single" w:sz="4" w:space="0" w:color="000000"/>
              <w:bottom w:val="single" w:sz="4" w:space="0" w:color="000000"/>
              <w:right w:val="single" w:sz="4" w:space="0" w:color="auto"/>
            </w:tcBorders>
            <w:shd w:val="clear" w:color="auto" w:fill="C0C0C0"/>
            <w:vAlign w:val="center"/>
          </w:tcPr>
          <w:p w14:paraId="21DC98BD" w14:textId="77777777" w:rsidR="000E4EFF" w:rsidRPr="00437DC9" w:rsidRDefault="000E4EFF" w:rsidP="002D69C6">
            <w:pPr>
              <w:rPr>
                <w:rFonts w:asciiTheme="minorHAnsi" w:hAnsiTheme="minorHAnsi"/>
                <w:sz w:val="16"/>
                <w:lang w:val="es-ES_tradnl"/>
              </w:rPr>
            </w:pPr>
            <w:r w:rsidRPr="00437DC9">
              <w:rPr>
                <w:rFonts w:asciiTheme="minorHAnsi" w:hAnsiTheme="minorHAnsi"/>
                <w:sz w:val="16"/>
                <w:lang w:val="es-ES_tradnl"/>
              </w:rPr>
              <w:t xml:space="preserve">Planta cubierta </w:t>
            </w:r>
          </w:p>
        </w:tc>
        <w:tc>
          <w:tcPr>
            <w:tcW w:w="918" w:type="pct"/>
            <w:tcBorders>
              <w:top w:val="single" w:sz="4" w:space="0" w:color="000000"/>
              <w:left w:val="single" w:sz="4" w:space="0" w:color="auto"/>
              <w:bottom w:val="single" w:sz="4" w:space="0" w:color="000000"/>
              <w:right w:val="single" w:sz="4" w:space="0" w:color="auto"/>
            </w:tcBorders>
            <w:shd w:val="clear" w:color="auto" w:fill="C0C0C0"/>
            <w:vAlign w:val="center"/>
          </w:tcPr>
          <w:p w14:paraId="26DC5D3C" w14:textId="77777777" w:rsidR="000E4EFF" w:rsidRPr="00437DC9" w:rsidRDefault="000E4EFF" w:rsidP="002D69C6">
            <w:pPr>
              <w:jc w:val="center"/>
              <w:rPr>
                <w:rFonts w:asciiTheme="minorHAnsi" w:hAnsiTheme="minorHAnsi"/>
                <w:sz w:val="16"/>
              </w:rPr>
            </w:pPr>
            <w:r w:rsidRPr="00437DC9">
              <w:rPr>
                <w:rFonts w:asciiTheme="minorHAnsi" w:hAnsiTheme="minorHAnsi"/>
                <w:sz w:val="16"/>
                <w:lang w:val="es-ES_tradnl"/>
              </w:rPr>
              <w:t>1,00 KN/m</w:t>
            </w:r>
            <w:r w:rsidRPr="00437DC9">
              <w:rPr>
                <w:rFonts w:asciiTheme="minorHAnsi" w:hAnsiTheme="minorHAnsi"/>
                <w:sz w:val="16"/>
                <w:vertAlign w:val="superscript"/>
                <w:lang w:val="es-ES_tradnl"/>
              </w:rPr>
              <w:t>2</w:t>
            </w:r>
          </w:p>
        </w:tc>
        <w:tc>
          <w:tcPr>
            <w:tcW w:w="918" w:type="pct"/>
            <w:tcBorders>
              <w:top w:val="single" w:sz="4" w:space="0" w:color="000000"/>
              <w:left w:val="single" w:sz="4" w:space="0" w:color="000000"/>
              <w:bottom w:val="single" w:sz="4" w:space="0" w:color="000000"/>
            </w:tcBorders>
            <w:shd w:val="clear" w:color="auto" w:fill="C0C0C0"/>
            <w:vAlign w:val="center"/>
          </w:tcPr>
          <w:p w14:paraId="41E3D5FB" w14:textId="034620D6" w:rsidR="000E4EFF" w:rsidRPr="00437DC9" w:rsidRDefault="000E4EFF" w:rsidP="002D69C6">
            <w:pPr>
              <w:jc w:val="center"/>
              <w:rPr>
                <w:rFonts w:asciiTheme="minorHAnsi" w:hAnsiTheme="minorHAnsi"/>
                <w:sz w:val="16"/>
              </w:rPr>
            </w:pPr>
            <w:r w:rsidRPr="00437DC9">
              <w:rPr>
                <w:rFonts w:asciiTheme="minorHAnsi" w:hAnsiTheme="minorHAnsi"/>
                <w:sz w:val="16"/>
              </w:rPr>
              <w:t>2,00 KN/m</w:t>
            </w:r>
            <w:r w:rsidRPr="00437DC9">
              <w:rPr>
                <w:rFonts w:asciiTheme="minorHAnsi" w:hAnsiTheme="minorHAnsi"/>
                <w:sz w:val="16"/>
                <w:vertAlign w:val="superscript"/>
              </w:rPr>
              <w:t>2</w:t>
            </w:r>
          </w:p>
        </w:tc>
        <w:tc>
          <w:tcPr>
            <w:tcW w:w="918" w:type="pct"/>
            <w:tcBorders>
              <w:top w:val="single" w:sz="4" w:space="0" w:color="000000"/>
              <w:left w:val="single" w:sz="4" w:space="0" w:color="000000"/>
              <w:bottom w:val="single" w:sz="4" w:space="0" w:color="000000"/>
            </w:tcBorders>
            <w:shd w:val="clear" w:color="auto" w:fill="C0C0C0"/>
            <w:vAlign w:val="center"/>
          </w:tcPr>
          <w:p w14:paraId="5C94CE6E" w14:textId="04AE692D" w:rsidR="000E4EFF" w:rsidRPr="00437DC9" w:rsidRDefault="000E4EFF" w:rsidP="002D69C6">
            <w:pPr>
              <w:jc w:val="center"/>
              <w:rPr>
                <w:rFonts w:asciiTheme="minorHAnsi" w:hAnsiTheme="minorHAnsi"/>
                <w:sz w:val="16"/>
              </w:rPr>
            </w:pPr>
            <w:r w:rsidRPr="00437DC9">
              <w:rPr>
                <w:rFonts w:asciiTheme="minorHAnsi" w:hAnsiTheme="minorHAnsi"/>
                <w:sz w:val="16"/>
              </w:rPr>
              <w:t>1,3 KN/m</w:t>
            </w:r>
            <w:r w:rsidRPr="00437DC9">
              <w:rPr>
                <w:rFonts w:asciiTheme="minorHAnsi" w:hAnsiTheme="minorHAnsi"/>
                <w:sz w:val="16"/>
                <w:vertAlign w:val="superscript"/>
              </w:rPr>
              <w:t>2</w:t>
            </w:r>
          </w:p>
        </w:tc>
        <w:tc>
          <w:tcPr>
            <w:tcW w:w="919" w:type="pct"/>
            <w:tcBorders>
              <w:top w:val="single" w:sz="4" w:space="0" w:color="000000"/>
              <w:left w:val="single" w:sz="4" w:space="0" w:color="000000"/>
              <w:bottom w:val="single" w:sz="4" w:space="0" w:color="000000"/>
              <w:right w:val="single" w:sz="4" w:space="0" w:color="000000"/>
            </w:tcBorders>
            <w:shd w:val="clear" w:color="auto" w:fill="C0C0C0"/>
            <w:vAlign w:val="center"/>
          </w:tcPr>
          <w:p w14:paraId="53C04068" w14:textId="7E0C74D5" w:rsidR="000E4EFF" w:rsidRPr="00437DC9" w:rsidRDefault="000E4EFF" w:rsidP="002D69C6">
            <w:pPr>
              <w:jc w:val="center"/>
              <w:rPr>
                <w:rFonts w:asciiTheme="minorHAnsi" w:hAnsiTheme="minorHAnsi"/>
                <w:sz w:val="16"/>
                <w:lang w:val="es-ES_tradnl"/>
              </w:rPr>
            </w:pPr>
            <w:r w:rsidRPr="00437DC9">
              <w:rPr>
                <w:rFonts w:asciiTheme="minorHAnsi" w:hAnsiTheme="minorHAnsi"/>
                <w:sz w:val="16"/>
              </w:rPr>
              <w:t>4,3 KN/m</w:t>
            </w:r>
            <w:r w:rsidRPr="00437DC9">
              <w:rPr>
                <w:rFonts w:asciiTheme="minorHAnsi" w:hAnsiTheme="minorHAnsi"/>
                <w:sz w:val="16"/>
                <w:vertAlign w:val="superscript"/>
              </w:rPr>
              <w:t>2</w:t>
            </w:r>
          </w:p>
        </w:tc>
      </w:tr>
    </w:tbl>
    <w:p w14:paraId="1CA409C4" w14:textId="77777777" w:rsidR="002D69C6" w:rsidRPr="000C0ACE" w:rsidRDefault="002D69C6" w:rsidP="002D69C6">
      <w:pPr>
        <w:rPr>
          <w:rFonts w:asciiTheme="minorHAnsi" w:hAnsiTheme="minorHAnsi"/>
          <w:b/>
          <w:sz w:val="16"/>
          <w:lang w:val="es-ES_tradnl"/>
        </w:rPr>
      </w:pPr>
    </w:p>
    <w:p w14:paraId="6002E5D4" w14:textId="77777777" w:rsidR="00FA4F8D" w:rsidRDefault="00FA4F8D" w:rsidP="00B46ECE">
      <w:pPr>
        <w:rPr>
          <w:bCs/>
          <w:shd w:val="clear" w:color="auto" w:fill="FFFF00"/>
          <w:lang w:val="es-ES_tradnl"/>
        </w:rPr>
      </w:pPr>
    </w:p>
    <w:p w14:paraId="6A37E68E" w14:textId="77777777" w:rsidR="00FA4F8D" w:rsidRPr="000C0ACE" w:rsidRDefault="00FA4F8D" w:rsidP="00B46ECE">
      <w:pPr>
        <w:rPr>
          <w:bCs/>
          <w:shd w:val="clear" w:color="auto" w:fill="FFFF00"/>
          <w:lang w:val="es-ES_tradnl"/>
        </w:rPr>
      </w:pPr>
    </w:p>
    <w:p w14:paraId="397BBADF" w14:textId="77777777" w:rsidR="002D69C6" w:rsidRPr="00EF25AB" w:rsidRDefault="002D69C6" w:rsidP="002D69C6">
      <w:pPr>
        <w:ind w:left="284"/>
        <w:rPr>
          <w:rFonts w:cs="Arial"/>
          <w:b/>
          <w:bCs/>
          <w:sz w:val="20"/>
          <w:szCs w:val="20"/>
        </w:rPr>
      </w:pPr>
      <w:r w:rsidRPr="00EF25AB">
        <w:rPr>
          <w:rFonts w:cs="Arial"/>
          <w:b/>
          <w:bCs/>
          <w:sz w:val="20"/>
          <w:szCs w:val="20"/>
        </w:rPr>
        <w:t>SE-C CIMENTACIONES</w:t>
      </w:r>
    </w:p>
    <w:p w14:paraId="5ABCDBB8" w14:textId="77777777" w:rsidR="002D69C6" w:rsidRPr="00EF25AB" w:rsidRDefault="002D69C6" w:rsidP="002D69C6">
      <w:pPr>
        <w:ind w:left="284"/>
        <w:rPr>
          <w:rFonts w:cs="Arial"/>
          <w:b/>
          <w:bCs/>
          <w:sz w:val="20"/>
          <w:szCs w:val="20"/>
        </w:rPr>
      </w:pPr>
    </w:p>
    <w:p w14:paraId="1A461277" w14:textId="77777777" w:rsidR="002D69C6" w:rsidRPr="00EF25AB" w:rsidRDefault="002D69C6" w:rsidP="002D69C6">
      <w:pPr>
        <w:ind w:left="567"/>
        <w:rPr>
          <w:rFonts w:cs="Arial"/>
          <w:b/>
          <w:bCs/>
          <w:szCs w:val="18"/>
        </w:rPr>
      </w:pPr>
      <w:r w:rsidRPr="00EF25AB">
        <w:rPr>
          <w:rFonts w:cs="Arial"/>
          <w:b/>
          <w:bCs/>
          <w:szCs w:val="18"/>
        </w:rPr>
        <w:t>1.-Bases de cálculo</w:t>
      </w:r>
    </w:p>
    <w:tbl>
      <w:tblPr>
        <w:tblW w:w="0" w:type="auto"/>
        <w:tblInd w:w="70" w:type="dxa"/>
        <w:tblLayout w:type="fixed"/>
        <w:tblCellMar>
          <w:left w:w="70" w:type="dxa"/>
          <w:right w:w="70" w:type="dxa"/>
        </w:tblCellMar>
        <w:tblLook w:val="0000" w:firstRow="0" w:lastRow="0" w:firstColumn="0" w:lastColumn="0" w:noHBand="0" w:noVBand="0"/>
      </w:tblPr>
      <w:tblGrid>
        <w:gridCol w:w="2693"/>
        <w:gridCol w:w="6867"/>
      </w:tblGrid>
      <w:tr w:rsidR="002D69C6" w:rsidRPr="00EF25AB" w14:paraId="16081BA9" w14:textId="77777777" w:rsidTr="002D69C6">
        <w:tc>
          <w:tcPr>
            <w:tcW w:w="2693" w:type="dxa"/>
            <w:shd w:val="clear" w:color="auto" w:fill="auto"/>
          </w:tcPr>
          <w:p w14:paraId="0D3F12EF" w14:textId="77777777" w:rsidR="002D69C6" w:rsidRPr="00EF25AB" w:rsidRDefault="002D69C6" w:rsidP="002D69C6">
            <w:pPr>
              <w:suppressAutoHyphens/>
              <w:spacing w:after="120"/>
              <w:rPr>
                <w:rFonts w:cs="Arial"/>
                <w:sz w:val="16"/>
                <w:lang w:val="es-ES_tradnl" w:eastAsia="ar-SA"/>
              </w:rPr>
            </w:pPr>
            <w:r w:rsidRPr="00EF25AB">
              <w:rPr>
                <w:rFonts w:cs="Arial"/>
                <w:sz w:val="16"/>
                <w:lang w:val="es-ES_tradnl" w:eastAsia="ar-SA"/>
              </w:rPr>
              <w:t>Método de cálculo:</w:t>
            </w:r>
          </w:p>
        </w:tc>
        <w:tc>
          <w:tcPr>
            <w:tcW w:w="6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61B0A" w14:textId="33709747" w:rsidR="002D69C6" w:rsidRPr="00EF25AB" w:rsidRDefault="002D16D2" w:rsidP="002D16D2">
            <w:pPr>
              <w:suppressAutoHyphens/>
              <w:spacing w:after="120"/>
              <w:rPr>
                <w:rFonts w:cs="Arial"/>
                <w:sz w:val="16"/>
                <w:lang w:val="es-ES_tradnl" w:eastAsia="ar-SA"/>
              </w:rPr>
            </w:pPr>
            <w:r>
              <w:rPr>
                <w:rFonts w:cs="Arial"/>
                <w:sz w:val="16"/>
                <w:lang w:val="es-ES_tradnl" w:eastAsia="ar-SA"/>
              </w:rPr>
              <w:t xml:space="preserve">El dimensionado </w:t>
            </w:r>
            <w:r w:rsidR="002D69C6" w:rsidRPr="00EF25AB">
              <w:rPr>
                <w:rFonts w:cs="Arial"/>
                <w:sz w:val="16"/>
                <w:lang w:val="es-ES_tradnl" w:eastAsia="ar-SA"/>
              </w:rPr>
              <w:t>de secciones se realiza</w:t>
            </w:r>
            <w:r>
              <w:rPr>
                <w:rFonts w:cs="Arial"/>
                <w:sz w:val="16"/>
                <w:lang w:val="es-ES_tradnl" w:eastAsia="ar-SA"/>
              </w:rPr>
              <w:t xml:space="preserve"> según la Teoría de los Estados </w:t>
            </w:r>
            <w:r w:rsidR="002D69C6" w:rsidRPr="00EF25AB">
              <w:rPr>
                <w:rFonts w:cs="Arial"/>
                <w:sz w:val="16"/>
                <w:lang w:val="es-ES_tradnl" w:eastAsia="ar-SA"/>
              </w:rPr>
              <w:t xml:space="preserve">Limites Últimos (apartado 3.2.1 DB-SE) y los Estados Límites de Servicio (apartado 3.2.2 DB-SE). El comportamiento de la cimentación debe comprobarse frente a la capacidad portante (resistencia y estabilidad) y la aptitud de servicio. </w:t>
            </w:r>
          </w:p>
        </w:tc>
      </w:tr>
      <w:tr w:rsidR="002D69C6" w:rsidRPr="00EF25AB" w14:paraId="77B5FB4A" w14:textId="77777777" w:rsidTr="002D69C6">
        <w:tc>
          <w:tcPr>
            <w:tcW w:w="2693" w:type="dxa"/>
            <w:shd w:val="clear" w:color="auto" w:fill="auto"/>
          </w:tcPr>
          <w:p w14:paraId="5019F1BE" w14:textId="77777777" w:rsidR="002D69C6" w:rsidRPr="00EF25AB" w:rsidRDefault="002D69C6" w:rsidP="002D69C6">
            <w:pPr>
              <w:suppressAutoHyphens/>
              <w:spacing w:after="120"/>
              <w:rPr>
                <w:rFonts w:cs="Arial"/>
                <w:sz w:val="16"/>
                <w:lang w:val="es-ES_tradnl" w:eastAsia="ar-SA"/>
              </w:rPr>
            </w:pPr>
            <w:r w:rsidRPr="00EF25AB">
              <w:rPr>
                <w:rFonts w:cs="Arial"/>
                <w:sz w:val="16"/>
                <w:lang w:val="es-ES_tradnl" w:eastAsia="ar-SA"/>
              </w:rPr>
              <w:t xml:space="preserve">Verificaciones:  </w:t>
            </w:r>
          </w:p>
        </w:tc>
        <w:tc>
          <w:tcPr>
            <w:tcW w:w="6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BED94" w14:textId="77777777" w:rsidR="002D69C6" w:rsidRPr="00EF25AB" w:rsidRDefault="002D69C6" w:rsidP="002D69C6">
            <w:pPr>
              <w:suppressAutoHyphens/>
              <w:spacing w:after="120"/>
              <w:rPr>
                <w:rFonts w:cs="Arial"/>
                <w:sz w:val="16"/>
                <w:lang w:val="es-ES_tradnl" w:eastAsia="ar-SA"/>
              </w:rPr>
            </w:pPr>
            <w:r w:rsidRPr="00EF25AB">
              <w:rPr>
                <w:rFonts w:cs="Arial"/>
                <w:sz w:val="16"/>
                <w:lang w:val="es-ES_tradnl" w:eastAsia="ar-SA"/>
              </w:rPr>
              <w:t>Las verificaciones de los Estados Límites están basadas en el uso de un modelo adecuado para al sistema de cimentación elegido y el terreno de apoyo de la misma.</w:t>
            </w:r>
          </w:p>
        </w:tc>
      </w:tr>
      <w:tr w:rsidR="002D69C6" w:rsidRPr="00EF25AB" w14:paraId="2F81F1A7" w14:textId="77777777" w:rsidTr="002D69C6">
        <w:trPr>
          <w:trHeight w:val="273"/>
        </w:trPr>
        <w:tc>
          <w:tcPr>
            <w:tcW w:w="2693" w:type="dxa"/>
            <w:shd w:val="clear" w:color="auto" w:fill="auto"/>
          </w:tcPr>
          <w:p w14:paraId="1B762C63" w14:textId="77777777" w:rsidR="002D69C6" w:rsidRPr="00EF25AB" w:rsidRDefault="002D69C6" w:rsidP="002D69C6">
            <w:pPr>
              <w:suppressAutoHyphens/>
              <w:spacing w:after="120"/>
              <w:rPr>
                <w:rFonts w:cs="Arial"/>
                <w:sz w:val="16"/>
                <w:lang w:val="es-ES_tradnl" w:eastAsia="ar-SA"/>
              </w:rPr>
            </w:pPr>
            <w:r w:rsidRPr="00EF25AB">
              <w:rPr>
                <w:rFonts w:cs="Arial"/>
                <w:sz w:val="16"/>
                <w:lang w:val="es-ES_tradnl" w:eastAsia="ar-SA"/>
              </w:rPr>
              <w:t>Acciones:</w:t>
            </w:r>
          </w:p>
        </w:tc>
        <w:tc>
          <w:tcPr>
            <w:tcW w:w="6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19806" w14:textId="77777777" w:rsidR="002D69C6" w:rsidRPr="00EF25AB" w:rsidRDefault="002D69C6" w:rsidP="002D69C6">
            <w:pPr>
              <w:rPr>
                <w:b/>
                <w:sz w:val="16"/>
                <w:shd w:val="clear" w:color="auto" w:fill="FFFF00"/>
                <w:lang w:val="es-ES_tradnl"/>
              </w:rPr>
            </w:pPr>
            <w:r w:rsidRPr="00EF25AB">
              <w:rPr>
                <w:sz w:val="16"/>
                <w:lang w:val="es-ES_tradnl"/>
              </w:rPr>
              <w:t>Se ha considerado las acciones que actúan sobre el edificio soportado según el documento DB-SE-AE y las acciones geotécnicas que transmiten o generan a través del terreno en que se apoya según el documento DB-SE en los apartados (4.3 - 4.4 – 4.5).</w:t>
            </w:r>
          </w:p>
        </w:tc>
      </w:tr>
    </w:tbl>
    <w:p w14:paraId="2720547C" w14:textId="77777777" w:rsidR="002D69C6" w:rsidRPr="00EF25AB" w:rsidRDefault="002D69C6" w:rsidP="002D69C6">
      <w:pPr>
        <w:suppressAutoHyphens/>
        <w:rPr>
          <w:rFonts w:cs="Arial"/>
          <w:b/>
          <w:sz w:val="16"/>
          <w:shd w:val="clear" w:color="auto" w:fill="FFFF00"/>
          <w:lang w:val="es-ES_tradnl" w:eastAsia="ar-SA"/>
        </w:rPr>
      </w:pPr>
    </w:p>
    <w:p w14:paraId="1E55D118" w14:textId="77777777" w:rsidR="002D69C6" w:rsidRPr="00EF25AB" w:rsidRDefault="002D69C6" w:rsidP="002D69C6">
      <w:pPr>
        <w:suppressAutoHyphens/>
        <w:rPr>
          <w:rFonts w:cs="Arial"/>
          <w:b/>
          <w:sz w:val="16"/>
          <w:shd w:val="clear" w:color="auto" w:fill="FFFF00"/>
          <w:lang w:val="es-ES_tradnl" w:eastAsia="ar-SA"/>
        </w:rPr>
      </w:pPr>
    </w:p>
    <w:p w14:paraId="5D435A76" w14:textId="77777777" w:rsidR="002D69C6" w:rsidRPr="00EF25AB" w:rsidRDefault="002D69C6" w:rsidP="002D69C6">
      <w:pPr>
        <w:ind w:left="567"/>
        <w:rPr>
          <w:rFonts w:cs="Arial"/>
          <w:b/>
          <w:bCs/>
          <w:szCs w:val="18"/>
        </w:rPr>
      </w:pPr>
      <w:r w:rsidRPr="00EF25AB">
        <w:rPr>
          <w:rFonts w:cs="Arial"/>
          <w:b/>
          <w:bCs/>
          <w:szCs w:val="18"/>
        </w:rPr>
        <w:t>2.-Estudio geotécnico</w:t>
      </w:r>
    </w:p>
    <w:tbl>
      <w:tblPr>
        <w:tblW w:w="0" w:type="auto"/>
        <w:tblInd w:w="70" w:type="dxa"/>
        <w:tblLayout w:type="fixed"/>
        <w:tblCellMar>
          <w:left w:w="70" w:type="dxa"/>
          <w:right w:w="70" w:type="dxa"/>
        </w:tblCellMar>
        <w:tblLook w:val="0000" w:firstRow="0" w:lastRow="0" w:firstColumn="0" w:lastColumn="0" w:noHBand="0" w:noVBand="0"/>
      </w:tblPr>
      <w:tblGrid>
        <w:gridCol w:w="2693"/>
        <w:gridCol w:w="6867"/>
      </w:tblGrid>
      <w:tr w:rsidR="002D69C6" w:rsidRPr="00EF25AB" w14:paraId="61BD83AE" w14:textId="77777777" w:rsidTr="002D69C6">
        <w:tc>
          <w:tcPr>
            <w:tcW w:w="2693" w:type="dxa"/>
            <w:shd w:val="clear" w:color="auto" w:fill="auto"/>
          </w:tcPr>
          <w:p w14:paraId="7BF24B69" w14:textId="77777777" w:rsidR="002D69C6" w:rsidRPr="00EF25AB" w:rsidRDefault="002D69C6" w:rsidP="002D69C6">
            <w:pPr>
              <w:suppressAutoHyphens/>
              <w:spacing w:after="120"/>
              <w:rPr>
                <w:rFonts w:cs="Arial"/>
                <w:sz w:val="16"/>
                <w:lang w:val="es-ES_tradnl" w:eastAsia="ar-SA"/>
              </w:rPr>
            </w:pPr>
            <w:r w:rsidRPr="00EF25AB">
              <w:rPr>
                <w:rFonts w:cs="Arial"/>
                <w:sz w:val="16"/>
                <w:lang w:val="es-ES_tradnl" w:eastAsia="ar-SA"/>
              </w:rPr>
              <w:t>Generalidades:</w:t>
            </w:r>
          </w:p>
        </w:tc>
        <w:tc>
          <w:tcPr>
            <w:tcW w:w="6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40697" w14:textId="77777777" w:rsidR="002D69C6" w:rsidRPr="00ED37C3" w:rsidRDefault="002D69C6" w:rsidP="002D69C6">
            <w:pPr>
              <w:suppressAutoHyphens/>
              <w:spacing w:after="120"/>
              <w:rPr>
                <w:rFonts w:cs="Arial"/>
                <w:sz w:val="16"/>
                <w:lang w:val="es-ES_tradnl" w:eastAsia="ar-SA"/>
              </w:rPr>
            </w:pPr>
            <w:r w:rsidRPr="00ED37C3">
              <w:rPr>
                <w:rFonts w:cs="Arial"/>
                <w:sz w:val="16"/>
                <w:lang w:val="es-ES_tradnl" w:eastAsia="ar-SA"/>
              </w:rPr>
              <w:t>El análisis y dimensionamiento de la cimentación exige el conocimiento previo de las características del terreno de apoyo, la tipología del edificio previsto y el entorno donde se ubica la construcción.</w:t>
            </w:r>
          </w:p>
        </w:tc>
      </w:tr>
      <w:tr w:rsidR="002D69C6" w:rsidRPr="00F63584" w14:paraId="29A2335B" w14:textId="77777777" w:rsidTr="002D69C6">
        <w:tc>
          <w:tcPr>
            <w:tcW w:w="2693" w:type="dxa"/>
            <w:shd w:val="clear" w:color="auto" w:fill="auto"/>
          </w:tcPr>
          <w:p w14:paraId="3E718639" w14:textId="77777777" w:rsidR="002D69C6" w:rsidRPr="003E5E6D" w:rsidRDefault="002D69C6" w:rsidP="002D69C6">
            <w:pPr>
              <w:suppressAutoHyphens/>
              <w:spacing w:after="120"/>
              <w:rPr>
                <w:rFonts w:cs="Arial"/>
                <w:sz w:val="16"/>
                <w:lang w:val="es-ES_tradnl" w:eastAsia="ar-SA"/>
              </w:rPr>
            </w:pPr>
            <w:r w:rsidRPr="003E5E6D">
              <w:rPr>
                <w:rFonts w:cs="Arial"/>
                <w:sz w:val="16"/>
                <w:lang w:val="es-ES_tradnl" w:eastAsia="ar-SA"/>
              </w:rPr>
              <w:t>Datos estimados</w:t>
            </w:r>
          </w:p>
        </w:tc>
        <w:tc>
          <w:tcPr>
            <w:tcW w:w="6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C90BF" w14:textId="77777777" w:rsidR="008D30D5" w:rsidRPr="00ED37C3" w:rsidRDefault="008D30D5" w:rsidP="008D30D5">
            <w:pPr>
              <w:tabs>
                <w:tab w:val="left" w:pos="4253"/>
              </w:tabs>
              <w:rPr>
                <w:rFonts w:cs="Arial"/>
                <w:szCs w:val="18"/>
                <w:lang w:val="es-ES_tradnl"/>
              </w:rPr>
            </w:pPr>
            <w:r w:rsidRPr="00ED37C3">
              <w:rPr>
                <w:rFonts w:cs="Arial"/>
                <w:szCs w:val="18"/>
                <w:lang w:val="es-ES_tradnl"/>
              </w:rPr>
              <w:t>Nivel 1: encontramos una capa de unos 0,80-5,40 m de espesor de rellenos antrópicos (fragmentos de ladrillo, hormigón y cantos). Se trata de un nivel de color pardo-negruzco, de composición heterogénea y de compacidad muy floja.</w:t>
            </w:r>
          </w:p>
          <w:p w14:paraId="2B59A5C9" w14:textId="77777777" w:rsidR="008D30D5" w:rsidRPr="00ED37C3" w:rsidRDefault="008D30D5" w:rsidP="008D30D5">
            <w:pPr>
              <w:tabs>
                <w:tab w:val="left" w:pos="4253"/>
              </w:tabs>
              <w:rPr>
                <w:rFonts w:cs="Arial"/>
                <w:szCs w:val="18"/>
                <w:lang w:val="es-ES_tradnl"/>
              </w:rPr>
            </w:pPr>
            <w:r w:rsidRPr="00ED37C3">
              <w:rPr>
                <w:rFonts w:cs="Arial"/>
                <w:szCs w:val="18"/>
                <w:lang w:val="es-ES_tradnl"/>
              </w:rPr>
              <w:t>Este nivel artificial no puede considerarse como nivel portante debido a su escasa resistencia y su naturaleza heterogénea.</w:t>
            </w:r>
          </w:p>
          <w:p w14:paraId="2939E4EB" w14:textId="77777777" w:rsidR="008D30D5" w:rsidRPr="00ED37C3" w:rsidRDefault="008D30D5" w:rsidP="008D30D5">
            <w:pPr>
              <w:tabs>
                <w:tab w:val="left" w:pos="4253"/>
              </w:tabs>
              <w:rPr>
                <w:rFonts w:cs="Arial"/>
                <w:szCs w:val="18"/>
                <w:lang w:val="es-ES_tradnl"/>
              </w:rPr>
            </w:pPr>
            <w:r w:rsidRPr="00ED37C3">
              <w:rPr>
                <w:rFonts w:cs="Arial"/>
                <w:szCs w:val="18"/>
                <w:lang w:val="es-ES_tradnl"/>
              </w:rPr>
              <w:t>Nivel 2: por debajo, a partir de 0,80-5,40 m de profundidad, previsiblemente encontraríamos sedimentos cuaternarios de tipo depósito de terrazas que serían esencialmente areno-limosos con cantos dispersos, de color pardo claro.</w:t>
            </w:r>
          </w:p>
          <w:p w14:paraId="2D0FCE22" w14:textId="77777777" w:rsidR="008D30D5" w:rsidRPr="00ED37C3" w:rsidRDefault="008D30D5" w:rsidP="008D30D5">
            <w:pPr>
              <w:tabs>
                <w:tab w:val="left" w:pos="4253"/>
              </w:tabs>
              <w:rPr>
                <w:rFonts w:cs="Arial"/>
                <w:szCs w:val="18"/>
                <w:lang w:val="es-ES_tradnl"/>
              </w:rPr>
            </w:pPr>
            <w:r w:rsidRPr="00ED37C3">
              <w:rPr>
                <w:rFonts w:cs="Arial"/>
                <w:szCs w:val="18"/>
                <w:lang w:val="es-ES_tradnl"/>
              </w:rPr>
              <w:t>Estos materiales, según el registro de los ensayos de penetración DPSH, muestran una compacidad floja-media con altibajos, debido a la presencia de cantos y una resistencia de entre 0,85 y 1,50 kg/cm2.</w:t>
            </w:r>
          </w:p>
          <w:p w14:paraId="5828A080" w14:textId="77777777" w:rsidR="002D69C6" w:rsidRPr="00ED37C3" w:rsidRDefault="002D69C6" w:rsidP="002D69C6">
            <w:pPr>
              <w:autoSpaceDE w:val="0"/>
              <w:rPr>
                <w:sz w:val="16"/>
                <w:shd w:val="clear" w:color="auto" w:fill="FFFF00"/>
                <w:lang w:val="es-ES_tradnl"/>
              </w:rPr>
            </w:pPr>
          </w:p>
        </w:tc>
      </w:tr>
      <w:tr w:rsidR="00437DC9" w:rsidRPr="00F63584" w14:paraId="73B8D304" w14:textId="77777777" w:rsidTr="008D30D5">
        <w:trPr>
          <w:cantSplit/>
          <w:trHeight w:val="1052"/>
        </w:trPr>
        <w:tc>
          <w:tcPr>
            <w:tcW w:w="2693" w:type="dxa"/>
            <w:tcBorders>
              <w:bottom w:val="single" w:sz="4" w:space="0" w:color="000000"/>
            </w:tcBorders>
            <w:shd w:val="clear" w:color="auto" w:fill="auto"/>
          </w:tcPr>
          <w:p w14:paraId="7AD80730" w14:textId="77777777" w:rsidR="00437DC9" w:rsidRPr="00C605CD" w:rsidRDefault="00437DC9" w:rsidP="002D69C6">
            <w:pPr>
              <w:widowControl w:val="0"/>
              <w:spacing w:after="120"/>
              <w:rPr>
                <w:sz w:val="16"/>
                <w:lang w:val="es-ES_tradnl"/>
              </w:rPr>
            </w:pPr>
            <w:r w:rsidRPr="00C605CD">
              <w:rPr>
                <w:sz w:val="16"/>
                <w:lang w:val="es-ES_tradnl"/>
              </w:rPr>
              <w:t>Parámetros geotécnicos estimados:</w:t>
            </w:r>
          </w:p>
        </w:tc>
        <w:tc>
          <w:tcPr>
            <w:tcW w:w="6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40C23" w14:textId="77777777" w:rsidR="008D30D5" w:rsidRPr="008C6036" w:rsidRDefault="008D30D5" w:rsidP="008D30D5">
            <w:pPr>
              <w:tabs>
                <w:tab w:val="left" w:pos="4253"/>
              </w:tabs>
              <w:rPr>
                <w:rFonts w:cs="Arial"/>
                <w:szCs w:val="18"/>
                <w:highlight w:val="yellow"/>
                <w:lang w:val="es-ES_tradnl"/>
              </w:rPr>
            </w:pPr>
            <w:r w:rsidRPr="00B65C30">
              <w:rPr>
                <w:rFonts w:cs="Arial"/>
                <w:szCs w:val="18"/>
                <w:lang w:val="es-ES_tradnl"/>
              </w:rPr>
              <w:t xml:space="preserve">El presente estudio geotécnico no es </w:t>
            </w:r>
            <w:r>
              <w:rPr>
                <w:rFonts w:cs="Arial"/>
                <w:szCs w:val="18"/>
                <w:lang w:val="es-ES_tradnl"/>
              </w:rPr>
              <w:t>concluyente</w:t>
            </w:r>
            <w:r w:rsidRPr="00B65C30">
              <w:rPr>
                <w:rFonts w:cs="Arial"/>
                <w:szCs w:val="18"/>
                <w:lang w:val="es-ES_tradnl"/>
              </w:rPr>
              <w:t xml:space="preserve"> por lo que se procede</w:t>
            </w:r>
            <w:r>
              <w:rPr>
                <w:rFonts w:cs="Arial"/>
                <w:szCs w:val="18"/>
                <w:lang w:val="es-ES_tradnl"/>
              </w:rPr>
              <w:t xml:space="preserve"> a solicitar un nuevo estudio geotécnico en el que se realizarán los suficientes sondeos y análisis pertinentes para poder obtener unos parámetros geotécnicos fiables.</w:t>
            </w:r>
            <w:r w:rsidRPr="00B65C30">
              <w:rPr>
                <w:rFonts w:cs="Arial"/>
                <w:szCs w:val="18"/>
                <w:lang w:val="es-ES_tradnl"/>
              </w:rPr>
              <w:t xml:space="preserve"> </w:t>
            </w:r>
          </w:p>
          <w:p w14:paraId="3A268B3F" w14:textId="581AFBF2" w:rsidR="00437DC9" w:rsidRPr="007812CF" w:rsidRDefault="00437DC9" w:rsidP="008D30D5">
            <w:pPr>
              <w:tabs>
                <w:tab w:val="left" w:pos="4253"/>
              </w:tabs>
              <w:rPr>
                <w:color w:val="FF0000"/>
                <w:highlight w:val="yellow"/>
                <w:lang w:val="es-ES_tradnl"/>
              </w:rPr>
            </w:pPr>
          </w:p>
        </w:tc>
      </w:tr>
    </w:tbl>
    <w:p w14:paraId="14842635" w14:textId="77777777" w:rsidR="002D69C6" w:rsidRPr="00260AD4" w:rsidRDefault="002D69C6" w:rsidP="002D69C6"/>
    <w:p w14:paraId="53BDBDF4" w14:textId="77777777" w:rsidR="00437DC9" w:rsidRDefault="00437DC9">
      <w:pPr>
        <w:jc w:val="left"/>
        <w:rPr>
          <w:rFonts w:cs="Arial"/>
          <w:b/>
          <w:bCs/>
          <w:szCs w:val="18"/>
        </w:rPr>
      </w:pPr>
      <w:r>
        <w:rPr>
          <w:rFonts w:cs="Arial"/>
          <w:b/>
          <w:bCs/>
          <w:szCs w:val="18"/>
        </w:rPr>
        <w:br w:type="page"/>
      </w:r>
    </w:p>
    <w:p w14:paraId="2CBA8C5B" w14:textId="70D919C0" w:rsidR="002D69C6" w:rsidRPr="00260AD4" w:rsidRDefault="002D69C6" w:rsidP="002D69C6">
      <w:pPr>
        <w:ind w:left="567"/>
        <w:rPr>
          <w:rFonts w:cs="Arial"/>
          <w:b/>
          <w:bCs/>
          <w:szCs w:val="18"/>
        </w:rPr>
      </w:pPr>
      <w:r w:rsidRPr="00260AD4">
        <w:rPr>
          <w:rFonts w:cs="Arial"/>
          <w:b/>
          <w:bCs/>
          <w:szCs w:val="18"/>
        </w:rPr>
        <w:lastRenderedPageBreak/>
        <w:t>3.-Cimentación</w:t>
      </w:r>
    </w:p>
    <w:p w14:paraId="0BA75561" w14:textId="77777777" w:rsidR="002D69C6" w:rsidRPr="00260AD4" w:rsidRDefault="002D69C6" w:rsidP="002D69C6">
      <w:pPr>
        <w:rPr>
          <w:szCs w:val="18"/>
          <w:lang w:val="es-ES_tradnl"/>
        </w:rPr>
      </w:pPr>
    </w:p>
    <w:tbl>
      <w:tblPr>
        <w:tblW w:w="0" w:type="auto"/>
        <w:tblInd w:w="70" w:type="dxa"/>
        <w:tblLayout w:type="fixed"/>
        <w:tblCellMar>
          <w:left w:w="70" w:type="dxa"/>
          <w:right w:w="70" w:type="dxa"/>
        </w:tblCellMar>
        <w:tblLook w:val="0000" w:firstRow="0" w:lastRow="0" w:firstColumn="0" w:lastColumn="0" w:noHBand="0" w:noVBand="0"/>
      </w:tblPr>
      <w:tblGrid>
        <w:gridCol w:w="2693"/>
        <w:gridCol w:w="6867"/>
      </w:tblGrid>
      <w:tr w:rsidR="002D69C6" w:rsidRPr="00260AD4" w14:paraId="4074EE90" w14:textId="77777777" w:rsidTr="002D69C6">
        <w:tc>
          <w:tcPr>
            <w:tcW w:w="2693" w:type="dxa"/>
            <w:shd w:val="clear" w:color="auto" w:fill="auto"/>
          </w:tcPr>
          <w:p w14:paraId="2D83274E" w14:textId="77777777" w:rsidR="002D69C6" w:rsidRPr="00260AD4" w:rsidRDefault="002D69C6" w:rsidP="002D69C6">
            <w:pPr>
              <w:rPr>
                <w:sz w:val="16"/>
                <w:lang w:val="es-ES_tradnl"/>
              </w:rPr>
            </w:pPr>
            <w:r w:rsidRPr="00260AD4">
              <w:rPr>
                <w:sz w:val="16"/>
                <w:lang w:val="es-ES_tradnl"/>
              </w:rPr>
              <w:t>Descripción:</w:t>
            </w:r>
          </w:p>
        </w:tc>
        <w:tc>
          <w:tcPr>
            <w:tcW w:w="6867" w:type="dxa"/>
            <w:tcBorders>
              <w:top w:val="single" w:sz="4" w:space="0" w:color="000000"/>
              <w:left w:val="single" w:sz="4" w:space="0" w:color="000000"/>
              <w:bottom w:val="single" w:sz="4" w:space="0" w:color="000000"/>
              <w:right w:val="single" w:sz="4" w:space="0" w:color="000000"/>
            </w:tcBorders>
            <w:shd w:val="clear" w:color="auto" w:fill="auto"/>
          </w:tcPr>
          <w:p w14:paraId="271250D1" w14:textId="04B31AF3" w:rsidR="008D30D5" w:rsidRDefault="008D30D5" w:rsidP="002D69C6">
            <w:pPr>
              <w:rPr>
                <w:sz w:val="16"/>
                <w:lang w:val="es-ES_tradnl"/>
              </w:rPr>
            </w:pPr>
            <w:r>
              <w:rPr>
                <w:sz w:val="16"/>
                <w:lang w:val="es-ES_tradnl"/>
              </w:rPr>
              <w:t>Ascensores</w:t>
            </w:r>
          </w:p>
          <w:p w14:paraId="661D9885" w14:textId="71891C76" w:rsidR="002D69C6" w:rsidRDefault="002D69C6" w:rsidP="002D69C6">
            <w:pPr>
              <w:rPr>
                <w:sz w:val="16"/>
                <w:lang w:val="es-ES_tradnl"/>
              </w:rPr>
            </w:pPr>
            <w:r w:rsidRPr="00260AD4">
              <w:rPr>
                <w:sz w:val="16"/>
                <w:lang w:val="es-ES_tradnl"/>
              </w:rPr>
              <w:t>Se ha proyectado una cimentación superficial directa compuesta por zapatas aisladas, dispuestas bajo pilares y z</w:t>
            </w:r>
            <w:r w:rsidR="00583160">
              <w:rPr>
                <w:sz w:val="16"/>
                <w:lang w:val="es-ES_tradnl"/>
              </w:rPr>
              <w:t>apatas continuas bajo los muros</w:t>
            </w:r>
            <w:r w:rsidRPr="00260AD4">
              <w:rPr>
                <w:sz w:val="16"/>
                <w:lang w:val="es-ES_tradnl"/>
              </w:rPr>
              <w:t xml:space="preserve">. </w:t>
            </w:r>
          </w:p>
          <w:p w14:paraId="187101A8" w14:textId="77777777" w:rsidR="008D30D5" w:rsidRDefault="008D30D5" w:rsidP="002D69C6">
            <w:pPr>
              <w:rPr>
                <w:sz w:val="16"/>
                <w:lang w:val="es-ES_tradnl"/>
              </w:rPr>
            </w:pPr>
            <w:r>
              <w:rPr>
                <w:sz w:val="16"/>
                <w:lang w:val="es-ES_tradnl"/>
              </w:rPr>
              <w:t>Refuerzo Estructural Edificio D</w:t>
            </w:r>
          </w:p>
          <w:p w14:paraId="1B87B69A" w14:textId="5B6FC06F" w:rsidR="008D30D5" w:rsidRPr="00260AD4" w:rsidRDefault="008D30D5" w:rsidP="002D69C6">
            <w:pPr>
              <w:rPr>
                <w:sz w:val="16"/>
                <w:lang w:val="es-ES_tradnl"/>
              </w:rPr>
            </w:pPr>
            <w:r>
              <w:rPr>
                <w:sz w:val="16"/>
                <w:lang w:val="es-ES_tradnl"/>
              </w:rPr>
              <w:t>Se ha proyectado una cimentación mediante micropilotes.</w:t>
            </w:r>
          </w:p>
        </w:tc>
      </w:tr>
      <w:tr w:rsidR="002D69C6" w:rsidRPr="00260AD4" w14:paraId="26144F73" w14:textId="77777777" w:rsidTr="002D69C6">
        <w:trPr>
          <w:trHeight w:val="265"/>
        </w:trPr>
        <w:tc>
          <w:tcPr>
            <w:tcW w:w="2693" w:type="dxa"/>
            <w:shd w:val="clear" w:color="auto" w:fill="auto"/>
          </w:tcPr>
          <w:p w14:paraId="60F0E220" w14:textId="42594D9E" w:rsidR="002D69C6" w:rsidRPr="00260AD4" w:rsidRDefault="002D69C6" w:rsidP="002D69C6">
            <w:pPr>
              <w:rPr>
                <w:sz w:val="16"/>
                <w:lang w:val="es-ES_tradnl"/>
              </w:rPr>
            </w:pPr>
            <w:r w:rsidRPr="00260AD4">
              <w:rPr>
                <w:sz w:val="16"/>
                <w:lang w:val="es-ES_tradnl"/>
              </w:rPr>
              <w:t>Material adoptado:</w:t>
            </w:r>
          </w:p>
        </w:tc>
        <w:tc>
          <w:tcPr>
            <w:tcW w:w="6867" w:type="dxa"/>
            <w:tcBorders>
              <w:top w:val="single" w:sz="4" w:space="0" w:color="000000"/>
              <w:left w:val="single" w:sz="4" w:space="0" w:color="000000"/>
              <w:bottom w:val="single" w:sz="4" w:space="0" w:color="000000"/>
              <w:right w:val="single" w:sz="4" w:space="0" w:color="000000"/>
            </w:tcBorders>
            <w:shd w:val="clear" w:color="auto" w:fill="auto"/>
          </w:tcPr>
          <w:p w14:paraId="141FE156" w14:textId="77777777" w:rsidR="002D69C6" w:rsidRPr="00260AD4" w:rsidRDefault="002D69C6" w:rsidP="002D69C6">
            <w:pPr>
              <w:rPr>
                <w:sz w:val="16"/>
                <w:lang w:val="es-ES_tradnl"/>
              </w:rPr>
            </w:pPr>
            <w:r w:rsidRPr="00260AD4">
              <w:rPr>
                <w:sz w:val="16"/>
                <w:lang w:val="es-ES_tradnl"/>
              </w:rPr>
              <w:t>Hormigón armado HA-25/B/20/IIA y Acero B500SD</w:t>
            </w:r>
          </w:p>
        </w:tc>
      </w:tr>
      <w:tr w:rsidR="002D69C6" w:rsidRPr="00260AD4" w14:paraId="5AA4C2A3" w14:textId="77777777" w:rsidTr="002D69C6">
        <w:trPr>
          <w:trHeight w:val="377"/>
        </w:trPr>
        <w:tc>
          <w:tcPr>
            <w:tcW w:w="2693" w:type="dxa"/>
            <w:shd w:val="clear" w:color="auto" w:fill="auto"/>
          </w:tcPr>
          <w:p w14:paraId="7438B2E2" w14:textId="77777777" w:rsidR="002D69C6" w:rsidRPr="00260AD4" w:rsidRDefault="002D69C6" w:rsidP="002D69C6">
            <w:pPr>
              <w:rPr>
                <w:sz w:val="16"/>
                <w:lang w:val="es-ES_tradnl"/>
              </w:rPr>
            </w:pPr>
            <w:r w:rsidRPr="00260AD4">
              <w:rPr>
                <w:sz w:val="16"/>
                <w:lang w:val="es-ES_tradnl"/>
              </w:rPr>
              <w:t>Dimensiones y armado:</w:t>
            </w:r>
          </w:p>
        </w:tc>
        <w:tc>
          <w:tcPr>
            <w:tcW w:w="6867" w:type="dxa"/>
            <w:tcBorders>
              <w:top w:val="single" w:sz="4" w:space="0" w:color="000000"/>
              <w:left w:val="single" w:sz="4" w:space="0" w:color="000000"/>
              <w:bottom w:val="single" w:sz="4" w:space="0" w:color="000000"/>
              <w:right w:val="single" w:sz="4" w:space="0" w:color="000000"/>
            </w:tcBorders>
            <w:shd w:val="clear" w:color="auto" w:fill="auto"/>
          </w:tcPr>
          <w:p w14:paraId="3E338C93" w14:textId="77777777" w:rsidR="002D69C6" w:rsidRPr="00260AD4" w:rsidRDefault="002D69C6" w:rsidP="002D69C6">
            <w:pPr>
              <w:rPr>
                <w:sz w:val="16"/>
                <w:lang w:val="es-ES_tradnl"/>
              </w:rPr>
            </w:pPr>
            <w:r w:rsidRPr="00260AD4">
              <w:rPr>
                <w:sz w:val="16"/>
                <w:lang w:val="es-ES_tradnl"/>
              </w:rPr>
              <w:t>Las dimensiones y armados se indican en planos de estructura. Se han dispuesto armaduras que cumplen las cuantías mínimas indicadas en la tabla 42.3.5 de la instrucción de hormigón estructural atendiendo a elemento estructural considerado.</w:t>
            </w:r>
          </w:p>
        </w:tc>
      </w:tr>
      <w:tr w:rsidR="002D69C6" w:rsidRPr="00260AD4" w14:paraId="1ECDEC7D" w14:textId="77777777" w:rsidTr="002D69C6">
        <w:trPr>
          <w:trHeight w:val="377"/>
        </w:trPr>
        <w:tc>
          <w:tcPr>
            <w:tcW w:w="2693" w:type="dxa"/>
            <w:shd w:val="clear" w:color="auto" w:fill="auto"/>
          </w:tcPr>
          <w:p w14:paraId="7DCBBBE1" w14:textId="77777777" w:rsidR="002D69C6" w:rsidRPr="00260AD4" w:rsidRDefault="002D69C6" w:rsidP="002D69C6">
            <w:pPr>
              <w:rPr>
                <w:sz w:val="16"/>
                <w:lang w:val="es-ES_tradnl"/>
              </w:rPr>
            </w:pPr>
            <w:r w:rsidRPr="00260AD4">
              <w:rPr>
                <w:sz w:val="16"/>
                <w:lang w:val="es-ES_tradnl"/>
              </w:rPr>
              <w:t>Condiciones de ejecución:</w:t>
            </w:r>
          </w:p>
        </w:tc>
        <w:tc>
          <w:tcPr>
            <w:tcW w:w="6867" w:type="dxa"/>
            <w:tcBorders>
              <w:top w:val="single" w:sz="4" w:space="0" w:color="000000"/>
              <w:left w:val="single" w:sz="4" w:space="0" w:color="000000"/>
              <w:bottom w:val="single" w:sz="4" w:space="0" w:color="000000"/>
              <w:right w:val="single" w:sz="4" w:space="0" w:color="000000"/>
            </w:tcBorders>
            <w:shd w:val="clear" w:color="auto" w:fill="auto"/>
          </w:tcPr>
          <w:p w14:paraId="0BF3B0AF" w14:textId="7EAA2E6B" w:rsidR="002D69C6" w:rsidRPr="00260AD4" w:rsidRDefault="002D69C6" w:rsidP="00583160">
            <w:pPr>
              <w:rPr>
                <w:sz w:val="16"/>
                <w:lang w:val="es-ES_tradnl"/>
              </w:rPr>
            </w:pPr>
            <w:r w:rsidRPr="00260AD4">
              <w:rPr>
                <w:sz w:val="16"/>
                <w:lang w:val="es-ES_tradnl"/>
              </w:rPr>
              <w:t>Se verificará que el</w:t>
            </w:r>
            <w:r w:rsidR="002D16D2">
              <w:rPr>
                <w:sz w:val="16"/>
                <w:lang w:val="es-ES_tradnl"/>
              </w:rPr>
              <w:t xml:space="preserve"> </w:t>
            </w:r>
            <w:r w:rsidRPr="00260AD4">
              <w:rPr>
                <w:sz w:val="16"/>
                <w:lang w:val="es-ES_tradnl"/>
              </w:rPr>
              <w:t>terreno de apoyo de</w:t>
            </w:r>
            <w:r w:rsidR="00583160">
              <w:rPr>
                <w:sz w:val="16"/>
                <w:lang w:val="es-ES_tradnl"/>
              </w:rPr>
              <w:t xml:space="preserve"> </w:t>
            </w:r>
            <w:r w:rsidRPr="00260AD4">
              <w:rPr>
                <w:sz w:val="16"/>
                <w:lang w:val="es-ES_tradnl"/>
              </w:rPr>
              <w:t>la cimentación</w:t>
            </w:r>
            <w:r w:rsidR="00583160">
              <w:rPr>
                <w:sz w:val="16"/>
                <w:lang w:val="es-ES_tradnl"/>
              </w:rPr>
              <w:t xml:space="preserve"> </w:t>
            </w:r>
            <w:r w:rsidRPr="00260AD4">
              <w:rPr>
                <w:sz w:val="16"/>
                <w:lang w:val="es-ES_tradnl"/>
              </w:rPr>
              <w:t>tiene</w:t>
            </w:r>
            <w:r w:rsidR="00583160">
              <w:rPr>
                <w:sz w:val="16"/>
                <w:lang w:val="es-ES_tradnl"/>
              </w:rPr>
              <w:t xml:space="preserve"> </w:t>
            </w:r>
            <w:r w:rsidRPr="00260AD4">
              <w:rPr>
                <w:sz w:val="16"/>
                <w:lang w:val="es-ES_tradnl"/>
              </w:rPr>
              <w:t xml:space="preserve">unas características geotécnicas regulares y que se corresponde con los suelos descritos. </w:t>
            </w:r>
          </w:p>
        </w:tc>
      </w:tr>
    </w:tbl>
    <w:p w14:paraId="5CF632C0" w14:textId="77777777" w:rsidR="002D69C6" w:rsidRPr="00260AD4" w:rsidRDefault="002D69C6" w:rsidP="002D69C6"/>
    <w:p w14:paraId="6B859C4B" w14:textId="77777777" w:rsidR="00B46ECE" w:rsidRPr="00260AD4" w:rsidRDefault="00B46ECE" w:rsidP="00B46ECE">
      <w:pPr>
        <w:ind w:left="567"/>
        <w:rPr>
          <w:rFonts w:cs="Arial"/>
          <w:b/>
          <w:bCs/>
          <w:szCs w:val="18"/>
        </w:rPr>
      </w:pPr>
      <w:r w:rsidRPr="00260AD4">
        <w:rPr>
          <w:rFonts w:cs="Arial"/>
          <w:b/>
          <w:bCs/>
          <w:szCs w:val="18"/>
        </w:rPr>
        <w:t>4.-Sistema de contenciones</w:t>
      </w:r>
    </w:p>
    <w:p w14:paraId="7FC9D510" w14:textId="77777777" w:rsidR="00B46ECE" w:rsidRDefault="00B46ECE" w:rsidP="00B46ECE">
      <w:pPr>
        <w:rPr>
          <w:szCs w:val="18"/>
          <w:shd w:val="clear" w:color="auto" w:fill="FFFF00"/>
          <w:lang w:val="es-ES_tradnl"/>
        </w:rPr>
      </w:pPr>
    </w:p>
    <w:p w14:paraId="6C05EA8E" w14:textId="3A043EA0" w:rsidR="002D69C6" w:rsidRPr="002D69C6" w:rsidRDefault="002D69C6" w:rsidP="002D69C6">
      <w:pPr>
        <w:widowControl w:val="0"/>
        <w:snapToGrid w:val="0"/>
        <w:spacing w:after="120"/>
        <w:rPr>
          <w:sz w:val="16"/>
          <w:lang w:val="es-ES_tradnl"/>
        </w:rPr>
      </w:pPr>
      <w:r w:rsidRPr="002D69C6">
        <w:rPr>
          <w:sz w:val="16"/>
          <w:lang w:val="es-ES_tradnl"/>
        </w:rPr>
        <w:t>No procede</w:t>
      </w:r>
    </w:p>
    <w:p w14:paraId="77607B4D" w14:textId="77777777" w:rsidR="00B46ECE" w:rsidRPr="009442B9" w:rsidRDefault="00B46ECE" w:rsidP="00B46ECE">
      <w:pPr>
        <w:tabs>
          <w:tab w:val="left" w:pos="1440"/>
        </w:tabs>
        <w:jc w:val="left"/>
        <w:rPr>
          <w:b/>
          <w:szCs w:val="18"/>
        </w:rPr>
      </w:pPr>
    </w:p>
    <w:p w14:paraId="4B672265" w14:textId="77777777" w:rsidR="00B46ECE" w:rsidRPr="009442B9" w:rsidRDefault="00B46ECE" w:rsidP="00B46ECE">
      <w:pPr>
        <w:ind w:left="284"/>
        <w:rPr>
          <w:rFonts w:cs="Arial"/>
          <w:b/>
          <w:bCs/>
          <w:sz w:val="20"/>
          <w:szCs w:val="20"/>
        </w:rPr>
      </w:pPr>
      <w:r w:rsidRPr="009442B9">
        <w:rPr>
          <w:rFonts w:cs="Arial"/>
          <w:b/>
          <w:bCs/>
          <w:sz w:val="20"/>
          <w:szCs w:val="20"/>
        </w:rPr>
        <w:t>NCSE-02 NORMA DE CONSTRUCCIÓN SISMORRESISTENTE</w:t>
      </w:r>
    </w:p>
    <w:p w14:paraId="4E9F6C69" w14:textId="77777777" w:rsidR="00B46ECE" w:rsidRPr="009442B9" w:rsidRDefault="00B46ECE" w:rsidP="00B46ECE">
      <w:pPr>
        <w:ind w:left="284"/>
        <w:rPr>
          <w:rFonts w:cs="Arial"/>
          <w:b/>
          <w:bCs/>
          <w:sz w:val="20"/>
          <w:szCs w:val="20"/>
        </w:rPr>
      </w:pPr>
    </w:p>
    <w:p w14:paraId="5F1D6E84" w14:textId="77777777" w:rsidR="00FB6A26" w:rsidRPr="009442B9" w:rsidRDefault="00FB6A26" w:rsidP="00FB6A26">
      <w:r w:rsidRPr="009442B9">
        <w:t>R.D. 997/2002, de 27 de septiembre, por el que se aprueba la Norma de construcción sismorresistente: parte general y edificación (NCSR-02)</w:t>
      </w:r>
    </w:p>
    <w:p w14:paraId="072599D2" w14:textId="77777777" w:rsidR="00FB6A26" w:rsidRPr="009442B9" w:rsidRDefault="00FB6A26" w:rsidP="00FB6A26"/>
    <w:p w14:paraId="488AB4ED" w14:textId="77777777" w:rsidR="00FB6A26" w:rsidRPr="009442B9" w:rsidRDefault="00FB6A26" w:rsidP="00FB6A26">
      <w:pPr>
        <w:ind w:left="567"/>
        <w:rPr>
          <w:rFonts w:cs="Arial"/>
          <w:b/>
          <w:bCs/>
          <w:szCs w:val="18"/>
        </w:rPr>
      </w:pPr>
      <w:r w:rsidRPr="009442B9">
        <w:rPr>
          <w:rFonts w:cs="Arial"/>
          <w:b/>
          <w:bCs/>
          <w:szCs w:val="18"/>
        </w:rPr>
        <w:t>1.-Acción sísmica</w:t>
      </w:r>
    </w:p>
    <w:p w14:paraId="0C4BC550" w14:textId="77777777" w:rsidR="00FB6A26" w:rsidRPr="009442B9" w:rsidRDefault="00FB6A26" w:rsidP="00FB6A26">
      <w:pPr>
        <w:rPr>
          <w:shd w:val="clear" w:color="auto" w:fill="FFFF00"/>
        </w:rPr>
      </w:pPr>
    </w:p>
    <w:tbl>
      <w:tblPr>
        <w:tblW w:w="0" w:type="auto"/>
        <w:tblInd w:w="70" w:type="dxa"/>
        <w:tblLayout w:type="fixed"/>
        <w:tblCellMar>
          <w:left w:w="70" w:type="dxa"/>
          <w:right w:w="70" w:type="dxa"/>
        </w:tblCellMar>
        <w:tblLook w:val="0000" w:firstRow="0" w:lastRow="0" w:firstColumn="0" w:lastColumn="0" w:noHBand="0" w:noVBand="0"/>
      </w:tblPr>
      <w:tblGrid>
        <w:gridCol w:w="3543"/>
        <w:gridCol w:w="5997"/>
        <w:gridCol w:w="20"/>
      </w:tblGrid>
      <w:tr w:rsidR="00FB6A26" w:rsidRPr="009442B9" w14:paraId="057B0F3E" w14:textId="77777777" w:rsidTr="005A689B">
        <w:tc>
          <w:tcPr>
            <w:tcW w:w="3543" w:type="dxa"/>
            <w:shd w:val="clear" w:color="auto" w:fill="auto"/>
            <w:vAlign w:val="center"/>
          </w:tcPr>
          <w:p w14:paraId="51DD400A" w14:textId="77777777" w:rsidR="00FB6A26" w:rsidRPr="009442B9" w:rsidRDefault="00FB6A26" w:rsidP="005A689B">
            <w:pPr>
              <w:rPr>
                <w:sz w:val="16"/>
                <w:lang w:val="es-ES_tradnl"/>
              </w:rPr>
            </w:pPr>
            <w:r w:rsidRPr="009442B9">
              <w:rPr>
                <w:sz w:val="16"/>
                <w:lang w:val="es-ES_tradnl"/>
              </w:rPr>
              <w:t>Clasificación de la construcción:</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tcPr>
          <w:p w14:paraId="2FEE9F64" w14:textId="77777777" w:rsidR="00FB6A26" w:rsidRPr="009442B9" w:rsidRDefault="00FB6A26" w:rsidP="005A689B">
            <w:pPr>
              <w:rPr>
                <w:sz w:val="16"/>
                <w:lang w:val="es-ES_tradnl"/>
              </w:rPr>
            </w:pPr>
            <w:r w:rsidRPr="009442B9">
              <w:rPr>
                <w:sz w:val="16"/>
                <w:lang w:val="es-ES_tradnl"/>
              </w:rPr>
              <w:t>Centro Docente</w:t>
            </w:r>
          </w:p>
          <w:p w14:paraId="70659E69" w14:textId="77777777" w:rsidR="00FB6A26" w:rsidRPr="009442B9" w:rsidRDefault="00FB6A26" w:rsidP="005A689B">
            <w:pPr>
              <w:rPr>
                <w:b/>
                <w:sz w:val="8"/>
                <w:lang w:val="es-ES_tradnl"/>
              </w:rPr>
            </w:pPr>
            <w:r w:rsidRPr="009442B9">
              <w:rPr>
                <w:sz w:val="16"/>
                <w:lang w:val="es-ES_tradnl"/>
              </w:rPr>
              <w:t>(Construcción de normal importancia)</w:t>
            </w:r>
          </w:p>
        </w:tc>
      </w:tr>
      <w:tr w:rsidR="00FB6A26" w:rsidRPr="009442B9" w14:paraId="56C18BA2" w14:textId="77777777" w:rsidTr="005A689B">
        <w:trPr>
          <w:gridAfter w:val="1"/>
          <w:wAfter w:w="20" w:type="dxa"/>
        </w:trPr>
        <w:tc>
          <w:tcPr>
            <w:tcW w:w="3543" w:type="dxa"/>
            <w:shd w:val="clear" w:color="auto" w:fill="auto"/>
          </w:tcPr>
          <w:p w14:paraId="5D0482FB"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tcPr>
          <w:p w14:paraId="1121BFA3" w14:textId="77777777" w:rsidR="00FB6A26" w:rsidRPr="009442B9" w:rsidRDefault="00FB6A26" w:rsidP="005A689B">
            <w:pPr>
              <w:snapToGrid w:val="0"/>
              <w:rPr>
                <w:sz w:val="8"/>
                <w:lang w:val="es-ES_tradnl"/>
              </w:rPr>
            </w:pPr>
          </w:p>
        </w:tc>
      </w:tr>
      <w:tr w:rsidR="00FB6A26" w:rsidRPr="009442B9" w14:paraId="6B534B8C" w14:textId="77777777" w:rsidTr="005A689B">
        <w:tc>
          <w:tcPr>
            <w:tcW w:w="3543" w:type="dxa"/>
            <w:shd w:val="clear" w:color="auto" w:fill="auto"/>
          </w:tcPr>
          <w:p w14:paraId="5A16A143" w14:textId="77777777" w:rsidR="00FB6A26" w:rsidRPr="009442B9" w:rsidRDefault="00FB6A26" w:rsidP="005A689B">
            <w:pPr>
              <w:rPr>
                <w:sz w:val="16"/>
                <w:lang w:val="es-ES_tradnl"/>
              </w:rPr>
            </w:pPr>
            <w:r w:rsidRPr="009442B9">
              <w:rPr>
                <w:sz w:val="16"/>
                <w:lang w:val="es-ES_tradnl"/>
              </w:rPr>
              <w:t>Tipo de Estructura:</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tcPr>
          <w:p w14:paraId="31357842" w14:textId="77777777" w:rsidR="00FB6A26" w:rsidRPr="009442B9" w:rsidRDefault="00FB6A26" w:rsidP="005A689B">
            <w:pPr>
              <w:rPr>
                <w:b/>
                <w:sz w:val="8"/>
                <w:lang w:val="es-ES_tradnl"/>
              </w:rPr>
            </w:pPr>
            <w:r w:rsidRPr="009442B9">
              <w:rPr>
                <w:sz w:val="16"/>
                <w:lang w:val="es-ES_tradnl"/>
              </w:rPr>
              <w:t>Pórticos de acero y forjados unidireccionales.</w:t>
            </w:r>
          </w:p>
        </w:tc>
      </w:tr>
      <w:tr w:rsidR="00FB6A26" w:rsidRPr="009442B9" w14:paraId="4D4824D9" w14:textId="77777777" w:rsidTr="005A689B">
        <w:trPr>
          <w:gridAfter w:val="1"/>
          <w:wAfter w:w="20" w:type="dxa"/>
        </w:trPr>
        <w:tc>
          <w:tcPr>
            <w:tcW w:w="3543" w:type="dxa"/>
            <w:shd w:val="clear" w:color="auto" w:fill="auto"/>
          </w:tcPr>
          <w:p w14:paraId="75863650"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tcPr>
          <w:p w14:paraId="38DE9007" w14:textId="77777777" w:rsidR="00FB6A26" w:rsidRPr="009442B9" w:rsidRDefault="00FB6A26" w:rsidP="005A689B">
            <w:pPr>
              <w:snapToGrid w:val="0"/>
              <w:rPr>
                <w:sz w:val="8"/>
                <w:lang w:val="es-ES_tradnl"/>
              </w:rPr>
            </w:pPr>
          </w:p>
        </w:tc>
      </w:tr>
      <w:tr w:rsidR="00FB6A26" w:rsidRPr="009442B9" w14:paraId="2A178C12" w14:textId="77777777" w:rsidTr="005A689B">
        <w:tc>
          <w:tcPr>
            <w:tcW w:w="3543" w:type="dxa"/>
            <w:shd w:val="clear" w:color="auto" w:fill="auto"/>
          </w:tcPr>
          <w:p w14:paraId="63BA7D89" w14:textId="77777777" w:rsidR="00FB6A26" w:rsidRPr="009442B9" w:rsidRDefault="00FB6A26" w:rsidP="005A689B">
            <w:pPr>
              <w:rPr>
                <w:sz w:val="16"/>
                <w:lang w:val="es-ES_tradnl"/>
              </w:rPr>
            </w:pPr>
            <w:r w:rsidRPr="009442B9">
              <w:rPr>
                <w:sz w:val="16"/>
                <w:lang w:val="es-ES_tradnl"/>
              </w:rPr>
              <w:t>Aceleración Sísmica Básica (a</w:t>
            </w:r>
            <w:r w:rsidRPr="009442B9">
              <w:rPr>
                <w:sz w:val="16"/>
                <w:szCs w:val="16"/>
                <w:vertAlign w:val="subscript"/>
                <w:lang w:val="es-ES_tradnl"/>
              </w:rPr>
              <w:t>b</w:t>
            </w:r>
            <w:r w:rsidRPr="009442B9">
              <w:rPr>
                <w:sz w:val="16"/>
                <w:lang w:val="es-ES_tradnl"/>
              </w:rPr>
              <w:t>):</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tcPr>
          <w:p w14:paraId="046ECF68" w14:textId="77777777" w:rsidR="00FB6A26" w:rsidRPr="009442B9" w:rsidRDefault="00FB6A26" w:rsidP="005A689B">
            <w:pPr>
              <w:rPr>
                <w:b/>
                <w:sz w:val="8"/>
                <w:lang w:val="es-ES_tradnl"/>
              </w:rPr>
            </w:pPr>
            <w:r w:rsidRPr="009442B9">
              <w:rPr>
                <w:sz w:val="16"/>
                <w:lang w:val="es-ES_tradnl"/>
              </w:rPr>
              <w:t>a</w:t>
            </w:r>
            <w:r w:rsidRPr="009442B9">
              <w:rPr>
                <w:sz w:val="16"/>
                <w:szCs w:val="16"/>
                <w:vertAlign w:val="subscript"/>
                <w:lang w:val="es-ES_tradnl"/>
              </w:rPr>
              <w:t>b</w:t>
            </w:r>
            <w:r w:rsidRPr="009442B9">
              <w:rPr>
                <w:sz w:val="16"/>
                <w:lang w:val="es-ES_tradnl"/>
              </w:rPr>
              <w:t>&lt; 0.04 g, (siendo g la aceleración de la gravedad)</w:t>
            </w:r>
          </w:p>
        </w:tc>
      </w:tr>
      <w:tr w:rsidR="00FB6A26" w:rsidRPr="009442B9" w14:paraId="3C0253AC" w14:textId="77777777" w:rsidTr="005A689B">
        <w:trPr>
          <w:gridAfter w:val="1"/>
          <w:wAfter w:w="20" w:type="dxa"/>
        </w:trPr>
        <w:tc>
          <w:tcPr>
            <w:tcW w:w="3543" w:type="dxa"/>
            <w:shd w:val="clear" w:color="auto" w:fill="auto"/>
          </w:tcPr>
          <w:p w14:paraId="6465465C"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tcPr>
          <w:p w14:paraId="1C491DA0" w14:textId="77777777" w:rsidR="00FB6A26" w:rsidRPr="009442B9" w:rsidRDefault="00FB6A26" w:rsidP="005A689B">
            <w:pPr>
              <w:snapToGrid w:val="0"/>
              <w:rPr>
                <w:sz w:val="8"/>
                <w:lang w:val="es-ES_tradnl"/>
              </w:rPr>
            </w:pPr>
          </w:p>
        </w:tc>
      </w:tr>
      <w:tr w:rsidR="00FB6A26" w:rsidRPr="009442B9" w14:paraId="75782B47" w14:textId="77777777" w:rsidTr="005A689B">
        <w:tc>
          <w:tcPr>
            <w:tcW w:w="3543" w:type="dxa"/>
            <w:shd w:val="clear" w:color="auto" w:fill="auto"/>
          </w:tcPr>
          <w:p w14:paraId="4050D170" w14:textId="77777777" w:rsidR="00FB6A26" w:rsidRPr="009442B9" w:rsidRDefault="00FB6A26" w:rsidP="005A689B">
            <w:pPr>
              <w:rPr>
                <w:sz w:val="16"/>
                <w:lang w:val="es-ES_tradnl"/>
              </w:rPr>
            </w:pPr>
            <w:r w:rsidRPr="009442B9">
              <w:rPr>
                <w:sz w:val="16"/>
                <w:lang w:val="es-ES_tradnl"/>
              </w:rPr>
              <w:t>Coeficiente de contribución (K):</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77F9B5D" w14:textId="77777777" w:rsidR="00FB6A26" w:rsidRPr="009442B9" w:rsidRDefault="00FB6A26" w:rsidP="005A689B">
            <w:pPr>
              <w:rPr>
                <w:b/>
                <w:sz w:val="8"/>
                <w:lang w:val="es-ES_tradnl"/>
              </w:rPr>
            </w:pPr>
            <w:r w:rsidRPr="009442B9">
              <w:rPr>
                <w:sz w:val="16"/>
                <w:lang w:val="es-ES_tradnl"/>
              </w:rPr>
              <w:t>K = 1</w:t>
            </w:r>
          </w:p>
        </w:tc>
      </w:tr>
      <w:tr w:rsidR="00FB6A26" w:rsidRPr="009442B9" w14:paraId="75DF9915" w14:textId="77777777" w:rsidTr="005A689B">
        <w:trPr>
          <w:gridAfter w:val="1"/>
          <w:wAfter w:w="20" w:type="dxa"/>
        </w:trPr>
        <w:tc>
          <w:tcPr>
            <w:tcW w:w="3543" w:type="dxa"/>
            <w:shd w:val="clear" w:color="auto" w:fill="auto"/>
          </w:tcPr>
          <w:p w14:paraId="1E214399"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tcPr>
          <w:p w14:paraId="7D2B0158" w14:textId="77777777" w:rsidR="00FB6A26" w:rsidRPr="009442B9" w:rsidRDefault="00FB6A26" w:rsidP="005A689B">
            <w:pPr>
              <w:snapToGrid w:val="0"/>
              <w:rPr>
                <w:sz w:val="8"/>
                <w:lang w:val="es-ES_tradnl"/>
              </w:rPr>
            </w:pPr>
          </w:p>
        </w:tc>
      </w:tr>
      <w:tr w:rsidR="00FB6A26" w:rsidRPr="009442B9" w14:paraId="41820D92" w14:textId="77777777" w:rsidTr="005A689B">
        <w:tc>
          <w:tcPr>
            <w:tcW w:w="3543" w:type="dxa"/>
            <w:shd w:val="clear" w:color="auto" w:fill="auto"/>
          </w:tcPr>
          <w:p w14:paraId="1E00AE19" w14:textId="77777777" w:rsidR="00FB6A26" w:rsidRPr="009442B9" w:rsidRDefault="00FB6A26" w:rsidP="005A689B">
            <w:pPr>
              <w:rPr>
                <w:rFonts w:ascii="Symbol" w:hAnsi="Symbol" w:cs="Symbol"/>
                <w:sz w:val="16"/>
                <w:lang w:val="es-ES_tradnl"/>
              </w:rPr>
            </w:pPr>
            <w:r w:rsidRPr="009442B9">
              <w:rPr>
                <w:sz w:val="16"/>
                <w:lang w:val="es-ES_tradnl"/>
              </w:rPr>
              <w:t>Coeficiente adimensional de riesgo (</w:t>
            </w:r>
            <w:r w:rsidRPr="009442B9">
              <w:rPr>
                <w:rFonts w:ascii="Symbol" w:hAnsi="Symbol" w:cs="Symbol"/>
                <w:sz w:val="16"/>
                <w:lang w:val="es-ES_tradnl"/>
              </w:rPr>
              <w:t></w:t>
            </w:r>
            <w:r w:rsidRPr="009442B9">
              <w:rPr>
                <w:sz w:val="16"/>
                <w:lang w:val="es-ES_tradnl"/>
              </w:rPr>
              <w:t>):</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tcPr>
          <w:p w14:paraId="1B23A51D" w14:textId="77777777" w:rsidR="00FB6A26" w:rsidRPr="009442B9" w:rsidRDefault="00FB6A26" w:rsidP="005A689B">
            <w:pPr>
              <w:rPr>
                <w:b/>
                <w:sz w:val="8"/>
                <w:lang w:val="es-ES_tradnl"/>
              </w:rPr>
            </w:pPr>
            <w:r w:rsidRPr="009442B9">
              <w:rPr>
                <w:rFonts w:ascii="Symbol" w:hAnsi="Symbol" w:cs="Symbol"/>
                <w:sz w:val="16"/>
                <w:lang w:val="es-ES_tradnl"/>
              </w:rPr>
              <w:t></w:t>
            </w:r>
            <w:r w:rsidRPr="009442B9">
              <w:rPr>
                <w:sz w:val="16"/>
                <w:lang w:val="es-ES_tradnl"/>
              </w:rPr>
              <w:t xml:space="preserve"> = 1,0  (en construcciones de normal importancia)</w:t>
            </w:r>
          </w:p>
        </w:tc>
      </w:tr>
      <w:tr w:rsidR="00FB6A26" w:rsidRPr="009442B9" w14:paraId="31BBC179" w14:textId="77777777" w:rsidTr="005A689B">
        <w:trPr>
          <w:gridAfter w:val="1"/>
          <w:wAfter w:w="20" w:type="dxa"/>
        </w:trPr>
        <w:tc>
          <w:tcPr>
            <w:tcW w:w="3543" w:type="dxa"/>
            <w:shd w:val="clear" w:color="auto" w:fill="auto"/>
          </w:tcPr>
          <w:p w14:paraId="354F712F"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tcPr>
          <w:p w14:paraId="43B5D511" w14:textId="77777777" w:rsidR="00FB6A26" w:rsidRPr="009442B9" w:rsidRDefault="00FB6A26" w:rsidP="005A689B">
            <w:pPr>
              <w:snapToGrid w:val="0"/>
              <w:rPr>
                <w:sz w:val="8"/>
                <w:lang w:val="es-ES_tradnl"/>
              </w:rPr>
            </w:pPr>
          </w:p>
        </w:tc>
      </w:tr>
      <w:tr w:rsidR="00FB6A26" w:rsidRPr="009442B9" w14:paraId="46900FAC" w14:textId="77777777" w:rsidTr="005A689B">
        <w:tc>
          <w:tcPr>
            <w:tcW w:w="3543" w:type="dxa"/>
            <w:shd w:val="clear" w:color="auto" w:fill="auto"/>
          </w:tcPr>
          <w:p w14:paraId="0AF9FFB3" w14:textId="77777777" w:rsidR="00FB6A26" w:rsidRPr="009442B9" w:rsidRDefault="00FB6A26" w:rsidP="005A689B">
            <w:pPr>
              <w:rPr>
                <w:sz w:val="16"/>
                <w:lang w:val="es-ES_tradnl"/>
              </w:rPr>
            </w:pPr>
            <w:r w:rsidRPr="009442B9">
              <w:rPr>
                <w:sz w:val="16"/>
                <w:lang w:val="es-ES_tradnl"/>
              </w:rPr>
              <w:t>Coeficiente de amplificación del terreno (S):</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tcPr>
          <w:p w14:paraId="33D3271B" w14:textId="77777777" w:rsidR="00FB6A26" w:rsidRPr="009442B9" w:rsidRDefault="00FB6A26" w:rsidP="005A689B">
            <w:pPr>
              <w:rPr>
                <w:b/>
                <w:sz w:val="8"/>
                <w:lang w:val="es-ES_tradnl"/>
              </w:rPr>
            </w:pPr>
            <w:r w:rsidRPr="009442B9">
              <w:rPr>
                <w:sz w:val="16"/>
                <w:lang w:val="es-ES_tradnl"/>
              </w:rPr>
              <w:t>Para (</w:t>
            </w:r>
            <w:r w:rsidRPr="009442B9">
              <w:rPr>
                <w:rFonts w:ascii="Symbol" w:hAnsi="Symbol" w:cs="Symbol"/>
                <w:sz w:val="16"/>
                <w:lang w:val="es-ES_tradnl"/>
              </w:rPr>
              <w:t></w:t>
            </w:r>
            <w:r w:rsidRPr="009442B9">
              <w:rPr>
                <w:sz w:val="16"/>
                <w:lang w:val="es-ES_tradnl"/>
              </w:rPr>
              <w:t xml:space="preserve"> · a</w:t>
            </w:r>
            <w:r w:rsidRPr="009442B9">
              <w:rPr>
                <w:sz w:val="16"/>
                <w:szCs w:val="16"/>
                <w:vertAlign w:val="subscript"/>
                <w:lang w:val="es-ES_tradnl"/>
              </w:rPr>
              <w:t>b</w:t>
            </w:r>
            <w:r w:rsidRPr="009442B9">
              <w:rPr>
                <w:rFonts w:ascii="Symbol" w:hAnsi="Symbol" w:cs="Symbol"/>
                <w:sz w:val="16"/>
                <w:lang w:val="es-ES_tradnl"/>
              </w:rPr>
              <w:t></w:t>
            </w:r>
            <w:r w:rsidRPr="009442B9">
              <w:rPr>
                <w:sz w:val="16"/>
                <w:lang w:val="es-ES_tradnl"/>
              </w:rPr>
              <w:t xml:space="preserve"> 0,1g), por lo que S = C / 1,25</w:t>
            </w:r>
          </w:p>
        </w:tc>
      </w:tr>
      <w:tr w:rsidR="00FB6A26" w:rsidRPr="009442B9" w14:paraId="19F12C36" w14:textId="77777777" w:rsidTr="005A689B">
        <w:trPr>
          <w:gridAfter w:val="1"/>
          <w:wAfter w:w="20" w:type="dxa"/>
        </w:trPr>
        <w:tc>
          <w:tcPr>
            <w:tcW w:w="3543" w:type="dxa"/>
            <w:shd w:val="clear" w:color="auto" w:fill="auto"/>
          </w:tcPr>
          <w:p w14:paraId="1FB623A9"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tcPr>
          <w:p w14:paraId="2982CCA2" w14:textId="77777777" w:rsidR="00FB6A26" w:rsidRPr="009442B9" w:rsidRDefault="00FB6A26" w:rsidP="005A689B">
            <w:pPr>
              <w:snapToGrid w:val="0"/>
              <w:rPr>
                <w:sz w:val="8"/>
                <w:lang w:val="es-ES_tradnl"/>
              </w:rPr>
            </w:pPr>
          </w:p>
        </w:tc>
      </w:tr>
      <w:tr w:rsidR="00FB6A26" w:rsidRPr="009442B9" w14:paraId="3218FD06" w14:textId="77777777" w:rsidTr="005A689B">
        <w:tc>
          <w:tcPr>
            <w:tcW w:w="3543" w:type="dxa"/>
            <w:shd w:val="clear" w:color="auto" w:fill="auto"/>
            <w:vAlign w:val="center"/>
          </w:tcPr>
          <w:p w14:paraId="5439C06C" w14:textId="77777777" w:rsidR="00FB6A26" w:rsidRPr="009442B9" w:rsidRDefault="00FB6A26" w:rsidP="005A689B">
            <w:pPr>
              <w:rPr>
                <w:sz w:val="16"/>
                <w:lang w:val="es-ES_tradnl"/>
              </w:rPr>
            </w:pPr>
            <w:r w:rsidRPr="009442B9">
              <w:rPr>
                <w:sz w:val="16"/>
                <w:lang w:val="es-ES_tradnl"/>
              </w:rPr>
              <w:t>Coeficiente de tipo de terreno (C):</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97E0E7" w14:textId="77777777" w:rsidR="00FB6A26" w:rsidRPr="009442B9" w:rsidRDefault="00FB6A26" w:rsidP="005A689B">
            <w:pPr>
              <w:rPr>
                <w:sz w:val="16"/>
                <w:lang w:val="es-ES_tradnl"/>
              </w:rPr>
            </w:pPr>
            <w:r w:rsidRPr="009442B9">
              <w:rPr>
                <w:sz w:val="16"/>
                <w:lang w:val="es-ES_tradnl"/>
              </w:rPr>
              <w:t>Terreno tipo III (C = 1,6)</w:t>
            </w:r>
          </w:p>
          <w:p w14:paraId="4B9BC673" w14:textId="77777777" w:rsidR="00FB6A26" w:rsidRPr="009442B9" w:rsidRDefault="00FB6A26" w:rsidP="005A689B">
            <w:pPr>
              <w:rPr>
                <w:b/>
                <w:sz w:val="8"/>
                <w:lang w:val="es-ES_tradnl"/>
              </w:rPr>
            </w:pPr>
            <w:r w:rsidRPr="009442B9">
              <w:rPr>
                <w:sz w:val="16"/>
                <w:lang w:val="es-ES_tradnl"/>
              </w:rPr>
              <w:t>Suelo granular de compacidad media</w:t>
            </w:r>
          </w:p>
        </w:tc>
      </w:tr>
      <w:tr w:rsidR="00FB6A26" w:rsidRPr="009442B9" w14:paraId="1C7C2BD8" w14:textId="77777777" w:rsidTr="005A689B">
        <w:trPr>
          <w:gridAfter w:val="1"/>
          <w:wAfter w:w="20" w:type="dxa"/>
        </w:trPr>
        <w:tc>
          <w:tcPr>
            <w:tcW w:w="3543" w:type="dxa"/>
            <w:shd w:val="clear" w:color="auto" w:fill="auto"/>
          </w:tcPr>
          <w:p w14:paraId="03AFA174"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tcPr>
          <w:p w14:paraId="03D1A38E" w14:textId="77777777" w:rsidR="00FB6A26" w:rsidRPr="009442B9" w:rsidRDefault="00FB6A26" w:rsidP="005A689B">
            <w:pPr>
              <w:snapToGrid w:val="0"/>
              <w:rPr>
                <w:sz w:val="8"/>
                <w:lang w:val="es-ES_tradnl"/>
              </w:rPr>
            </w:pPr>
          </w:p>
        </w:tc>
      </w:tr>
      <w:tr w:rsidR="00FB6A26" w:rsidRPr="009442B9" w14:paraId="5D28B515" w14:textId="77777777" w:rsidTr="005A689B">
        <w:tc>
          <w:tcPr>
            <w:tcW w:w="3543" w:type="dxa"/>
            <w:shd w:val="clear" w:color="auto" w:fill="auto"/>
            <w:vAlign w:val="center"/>
          </w:tcPr>
          <w:p w14:paraId="62AACC37" w14:textId="77777777" w:rsidR="00FB6A26" w:rsidRPr="009442B9" w:rsidRDefault="00FB6A26" w:rsidP="005A689B">
            <w:pPr>
              <w:rPr>
                <w:sz w:val="16"/>
              </w:rPr>
            </w:pPr>
            <w:r w:rsidRPr="009442B9">
              <w:rPr>
                <w:sz w:val="16"/>
                <w:lang w:val="es-ES_tradnl"/>
              </w:rPr>
              <w:t>Aceleración sísmica de cálculo (Ac):</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695683" w14:textId="77777777" w:rsidR="00FB6A26" w:rsidRPr="009442B9" w:rsidRDefault="00FB6A26" w:rsidP="005A689B">
            <w:pPr>
              <w:rPr>
                <w:b/>
                <w:sz w:val="8"/>
                <w:lang w:val="en-GB"/>
              </w:rPr>
            </w:pPr>
            <w:r w:rsidRPr="009442B9">
              <w:rPr>
                <w:sz w:val="16"/>
                <w:lang w:val="en-GB"/>
              </w:rPr>
              <w:t xml:space="preserve">Ac = S · </w:t>
            </w:r>
            <w:r w:rsidRPr="009442B9">
              <w:rPr>
                <w:rFonts w:ascii="Symbol" w:hAnsi="Symbol" w:cs="Symbol"/>
                <w:sz w:val="16"/>
                <w:lang w:val="es-ES_tradnl"/>
              </w:rPr>
              <w:t></w:t>
            </w:r>
            <w:r w:rsidRPr="009442B9">
              <w:rPr>
                <w:sz w:val="16"/>
                <w:lang w:val="en-GB"/>
              </w:rPr>
              <w:t xml:space="preserve"> · a</w:t>
            </w:r>
            <w:r w:rsidRPr="009442B9">
              <w:rPr>
                <w:sz w:val="16"/>
                <w:szCs w:val="16"/>
                <w:vertAlign w:val="subscript"/>
                <w:lang w:val="en-GB"/>
              </w:rPr>
              <w:t>b</w:t>
            </w:r>
            <w:r w:rsidRPr="009442B9">
              <w:rPr>
                <w:sz w:val="16"/>
                <w:lang w:val="en-GB"/>
              </w:rPr>
              <w:t xml:space="preserve"> = 0,0512 g</w:t>
            </w:r>
          </w:p>
        </w:tc>
      </w:tr>
      <w:tr w:rsidR="00FB6A26" w:rsidRPr="009442B9" w14:paraId="37369F10" w14:textId="77777777" w:rsidTr="005A689B">
        <w:trPr>
          <w:gridAfter w:val="1"/>
          <w:wAfter w:w="20" w:type="dxa"/>
        </w:trPr>
        <w:tc>
          <w:tcPr>
            <w:tcW w:w="3543" w:type="dxa"/>
            <w:shd w:val="clear" w:color="auto" w:fill="auto"/>
            <w:vAlign w:val="center"/>
          </w:tcPr>
          <w:p w14:paraId="7DB7CA21" w14:textId="77777777" w:rsidR="00FB6A26" w:rsidRPr="009442B9" w:rsidRDefault="00FB6A26" w:rsidP="005A689B">
            <w:pPr>
              <w:snapToGrid w:val="0"/>
              <w:rPr>
                <w:b/>
                <w:sz w:val="8"/>
                <w:lang w:val="en-GB"/>
              </w:rPr>
            </w:pPr>
          </w:p>
        </w:tc>
        <w:tc>
          <w:tcPr>
            <w:tcW w:w="5997" w:type="dxa"/>
            <w:tcBorders>
              <w:top w:val="single" w:sz="4" w:space="0" w:color="000000"/>
              <w:bottom w:val="single" w:sz="4" w:space="0" w:color="000000"/>
            </w:tcBorders>
            <w:shd w:val="clear" w:color="auto" w:fill="auto"/>
            <w:vAlign w:val="center"/>
          </w:tcPr>
          <w:p w14:paraId="0ED25C96" w14:textId="77777777" w:rsidR="00FB6A26" w:rsidRPr="009442B9" w:rsidRDefault="00FB6A26" w:rsidP="005A689B">
            <w:pPr>
              <w:snapToGrid w:val="0"/>
              <w:rPr>
                <w:sz w:val="8"/>
                <w:lang w:val="en-GB"/>
              </w:rPr>
            </w:pPr>
          </w:p>
        </w:tc>
      </w:tr>
      <w:tr w:rsidR="00FB6A26" w:rsidRPr="009442B9" w14:paraId="6993FF42" w14:textId="77777777" w:rsidTr="005A689B">
        <w:tc>
          <w:tcPr>
            <w:tcW w:w="3543" w:type="dxa"/>
            <w:shd w:val="clear" w:color="auto" w:fill="auto"/>
            <w:vAlign w:val="center"/>
          </w:tcPr>
          <w:p w14:paraId="458107F9" w14:textId="77777777" w:rsidR="00FB6A26" w:rsidRPr="009442B9" w:rsidRDefault="00FB6A26" w:rsidP="005A689B">
            <w:pPr>
              <w:rPr>
                <w:b/>
                <w:sz w:val="16"/>
                <w:lang w:val="es-ES_tradnl"/>
              </w:rPr>
            </w:pPr>
            <w:r w:rsidRPr="009442B9">
              <w:rPr>
                <w:sz w:val="16"/>
                <w:lang w:val="es-ES_tradnl"/>
              </w:rPr>
              <w:t>Ámbito de aplicación de la Norma</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1BA929" w14:textId="77777777" w:rsidR="00FB6A26" w:rsidRPr="009442B9" w:rsidRDefault="00FB6A26" w:rsidP="005A689B">
            <w:pPr>
              <w:rPr>
                <w:sz w:val="16"/>
                <w:lang w:val="es-ES_tradnl"/>
              </w:rPr>
            </w:pPr>
            <w:r w:rsidRPr="009442B9">
              <w:rPr>
                <w:b/>
                <w:sz w:val="16"/>
                <w:lang w:val="es-ES_tradnl"/>
              </w:rPr>
              <w:t>No es obligatoria la aplicación de la norma NCSE-02 para esta edificación</w:t>
            </w:r>
            <w:r w:rsidRPr="009442B9">
              <w:rPr>
                <w:sz w:val="16"/>
                <w:lang w:val="es-ES_tradnl"/>
              </w:rPr>
              <w:t>, pues se trata de una construcción de normal importancia situada en una zona de aceleración sísmica básica a</w:t>
            </w:r>
            <w:r w:rsidRPr="009442B9">
              <w:rPr>
                <w:sz w:val="16"/>
                <w:szCs w:val="16"/>
                <w:vertAlign w:val="subscript"/>
                <w:lang w:val="es-ES_tradnl"/>
              </w:rPr>
              <w:t>b</w:t>
            </w:r>
            <w:r w:rsidRPr="009442B9">
              <w:rPr>
                <w:sz w:val="16"/>
                <w:lang w:val="es-ES_tradnl"/>
              </w:rPr>
              <w:t xml:space="preserve"> inferior a 0,04 g, conforme al artículo 1.2.1. y al </w:t>
            </w:r>
            <w:r w:rsidRPr="009442B9">
              <w:rPr>
                <w:i/>
                <w:sz w:val="16"/>
                <w:lang w:val="es-ES_tradnl"/>
              </w:rPr>
              <w:t>Mapa de Peligrosidad</w:t>
            </w:r>
            <w:r w:rsidRPr="009442B9">
              <w:rPr>
                <w:sz w:val="16"/>
                <w:lang w:val="es-ES_tradnl"/>
              </w:rPr>
              <w:t xml:space="preserve"> de la figura 2.1. de la mencionada norma.</w:t>
            </w:r>
          </w:p>
          <w:p w14:paraId="7A354B3B" w14:textId="77777777" w:rsidR="00FB6A26" w:rsidRPr="009442B9" w:rsidRDefault="00FB6A26" w:rsidP="005A689B">
            <w:pPr>
              <w:rPr>
                <w:b/>
                <w:sz w:val="8"/>
                <w:lang w:val="es-ES_tradnl"/>
              </w:rPr>
            </w:pPr>
            <w:r w:rsidRPr="009442B9">
              <w:rPr>
                <w:sz w:val="16"/>
                <w:lang w:val="es-ES_tradnl"/>
              </w:rPr>
              <w:t>Por  ello, no se han evaluado acciones sísmicas, no se han comprobado los estados límites últimos con las combinaciones de acciones incluyendo las sísmicas, ni se ha realizado el análisis espectral de la estructura.</w:t>
            </w:r>
          </w:p>
        </w:tc>
      </w:tr>
      <w:tr w:rsidR="00FB6A26" w:rsidRPr="009442B9" w14:paraId="1D8941F5" w14:textId="77777777" w:rsidTr="005A689B">
        <w:trPr>
          <w:gridAfter w:val="1"/>
          <w:wAfter w:w="20" w:type="dxa"/>
        </w:trPr>
        <w:tc>
          <w:tcPr>
            <w:tcW w:w="3543" w:type="dxa"/>
            <w:shd w:val="clear" w:color="auto" w:fill="auto"/>
            <w:vAlign w:val="center"/>
          </w:tcPr>
          <w:p w14:paraId="6DB47C3D"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vAlign w:val="center"/>
          </w:tcPr>
          <w:p w14:paraId="400F1444" w14:textId="77777777" w:rsidR="00FB6A26" w:rsidRPr="009442B9" w:rsidRDefault="00FB6A26" w:rsidP="005A689B">
            <w:pPr>
              <w:snapToGrid w:val="0"/>
              <w:rPr>
                <w:sz w:val="8"/>
                <w:shd w:val="clear" w:color="auto" w:fill="FFFF00"/>
              </w:rPr>
            </w:pPr>
          </w:p>
        </w:tc>
      </w:tr>
      <w:tr w:rsidR="00FB6A26" w:rsidRPr="009442B9" w14:paraId="45B4BA40" w14:textId="77777777" w:rsidTr="005A689B">
        <w:tc>
          <w:tcPr>
            <w:tcW w:w="3543" w:type="dxa"/>
            <w:shd w:val="clear" w:color="auto" w:fill="auto"/>
            <w:vAlign w:val="center"/>
          </w:tcPr>
          <w:p w14:paraId="35B411E5" w14:textId="77777777" w:rsidR="00FB6A26" w:rsidRPr="009442B9" w:rsidRDefault="00FB6A26" w:rsidP="005A689B">
            <w:pPr>
              <w:rPr>
                <w:sz w:val="16"/>
                <w:shd w:val="clear" w:color="auto" w:fill="FFFF00"/>
                <w:lang w:val="es-ES_tradnl"/>
              </w:rPr>
            </w:pPr>
            <w:r w:rsidRPr="009442B9">
              <w:rPr>
                <w:sz w:val="16"/>
                <w:lang w:val="es-ES_tradnl"/>
              </w:rPr>
              <w:t>Método de cálculo adoptado:</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1F5961" w14:textId="77777777" w:rsidR="00FB6A26" w:rsidRPr="009442B9" w:rsidRDefault="00FB6A26" w:rsidP="005A689B">
            <w:pPr>
              <w:snapToGrid w:val="0"/>
              <w:rPr>
                <w:sz w:val="16"/>
                <w:shd w:val="clear" w:color="auto" w:fill="FFFF00"/>
                <w:lang w:val="es-ES_tradnl"/>
              </w:rPr>
            </w:pPr>
          </w:p>
        </w:tc>
      </w:tr>
      <w:tr w:rsidR="00FB6A26" w:rsidRPr="009442B9" w14:paraId="6AA589DE" w14:textId="77777777" w:rsidTr="005A689B">
        <w:trPr>
          <w:gridAfter w:val="1"/>
          <w:wAfter w:w="20" w:type="dxa"/>
        </w:trPr>
        <w:tc>
          <w:tcPr>
            <w:tcW w:w="3543" w:type="dxa"/>
            <w:shd w:val="clear" w:color="auto" w:fill="auto"/>
            <w:vAlign w:val="center"/>
          </w:tcPr>
          <w:p w14:paraId="415A0530"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vAlign w:val="center"/>
          </w:tcPr>
          <w:p w14:paraId="3585D768" w14:textId="77777777" w:rsidR="00FB6A26" w:rsidRPr="009442B9" w:rsidRDefault="00FB6A26" w:rsidP="005A689B">
            <w:pPr>
              <w:snapToGrid w:val="0"/>
              <w:rPr>
                <w:sz w:val="8"/>
                <w:shd w:val="clear" w:color="auto" w:fill="FFFF00"/>
                <w:lang w:val="es-ES_tradnl"/>
              </w:rPr>
            </w:pPr>
          </w:p>
        </w:tc>
      </w:tr>
      <w:tr w:rsidR="00FB6A26" w:rsidRPr="009442B9" w14:paraId="53C706C1" w14:textId="77777777" w:rsidTr="005A689B">
        <w:tc>
          <w:tcPr>
            <w:tcW w:w="3543" w:type="dxa"/>
            <w:shd w:val="clear" w:color="auto" w:fill="auto"/>
            <w:vAlign w:val="center"/>
          </w:tcPr>
          <w:p w14:paraId="6BA708B9" w14:textId="77777777" w:rsidR="00FB6A26" w:rsidRPr="009442B9" w:rsidRDefault="00FB6A26" w:rsidP="005A689B">
            <w:pPr>
              <w:rPr>
                <w:sz w:val="16"/>
                <w:shd w:val="clear" w:color="auto" w:fill="FFFF00"/>
                <w:lang w:val="es-ES_tradnl"/>
              </w:rPr>
            </w:pPr>
            <w:r w:rsidRPr="009442B9">
              <w:rPr>
                <w:sz w:val="16"/>
                <w:lang w:val="es-ES_tradnl"/>
              </w:rPr>
              <w:t>Factor de amortiguamiento:</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06A3D0" w14:textId="77777777" w:rsidR="00FB6A26" w:rsidRPr="009442B9" w:rsidRDefault="00FB6A26" w:rsidP="005A689B">
            <w:pPr>
              <w:snapToGrid w:val="0"/>
              <w:rPr>
                <w:sz w:val="16"/>
                <w:shd w:val="clear" w:color="auto" w:fill="FFFF00"/>
                <w:lang w:val="es-ES_tradnl"/>
              </w:rPr>
            </w:pPr>
          </w:p>
        </w:tc>
      </w:tr>
      <w:tr w:rsidR="00FB6A26" w:rsidRPr="009442B9" w14:paraId="072908BB" w14:textId="77777777" w:rsidTr="005A689B">
        <w:trPr>
          <w:gridAfter w:val="1"/>
          <w:wAfter w:w="20" w:type="dxa"/>
        </w:trPr>
        <w:tc>
          <w:tcPr>
            <w:tcW w:w="3543" w:type="dxa"/>
            <w:shd w:val="clear" w:color="auto" w:fill="auto"/>
            <w:vAlign w:val="center"/>
          </w:tcPr>
          <w:p w14:paraId="155AE9B1"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vAlign w:val="center"/>
          </w:tcPr>
          <w:p w14:paraId="5BC3F208" w14:textId="77777777" w:rsidR="00FB6A26" w:rsidRPr="009442B9" w:rsidRDefault="00FB6A26" w:rsidP="005A689B">
            <w:pPr>
              <w:snapToGrid w:val="0"/>
              <w:rPr>
                <w:sz w:val="8"/>
                <w:shd w:val="clear" w:color="auto" w:fill="FFFF00"/>
                <w:lang w:val="es-ES_tradnl"/>
              </w:rPr>
            </w:pPr>
          </w:p>
        </w:tc>
      </w:tr>
      <w:tr w:rsidR="00FB6A26" w:rsidRPr="009442B9" w14:paraId="65B775FE" w14:textId="77777777" w:rsidTr="005A689B">
        <w:tc>
          <w:tcPr>
            <w:tcW w:w="3543" w:type="dxa"/>
            <w:shd w:val="clear" w:color="auto" w:fill="auto"/>
            <w:vAlign w:val="center"/>
          </w:tcPr>
          <w:p w14:paraId="4C40B005" w14:textId="77777777" w:rsidR="00FB6A26" w:rsidRPr="009442B9" w:rsidRDefault="00FB6A26" w:rsidP="005A689B">
            <w:pPr>
              <w:rPr>
                <w:sz w:val="16"/>
                <w:shd w:val="clear" w:color="auto" w:fill="FFFF00"/>
                <w:lang w:val="es-ES_tradnl"/>
              </w:rPr>
            </w:pPr>
            <w:r w:rsidRPr="009442B9">
              <w:rPr>
                <w:sz w:val="16"/>
                <w:lang w:val="es-ES_tradnl"/>
              </w:rPr>
              <w:t>Periodo de vibración de la estructura:</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AD9198" w14:textId="77777777" w:rsidR="00FB6A26" w:rsidRPr="009442B9" w:rsidRDefault="00FB6A26" w:rsidP="005A689B">
            <w:pPr>
              <w:snapToGrid w:val="0"/>
              <w:rPr>
                <w:sz w:val="16"/>
                <w:shd w:val="clear" w:color="auto" w:fill="FFFF00"/>
                <w:lang w:val="es-ES_tradnl"/>
              </w:rPr>
            </w:pPr>
          </w:p>
        </w:tc>
      </w:tr>
      <w:tr w:rsidR="00FB6A26" w:rsidRPr="009442B9" w14:paraId="6FFD75F7" w14:textId="77777777" w:rsidTr="005A689B">
        <w:trPr>
          <w:gridAfter w:val="1"/>
          <w:wAfter w:w="20" w:type="dxa"/>
        </w:trPr>
        <w:tc>
          <w:tcPr>
            <w:tcW w:w="3543" w:type="dxa"/>
            <w:shd w:val="clear" w:color="auto" w:fill="auto"/>
            <w:vAlign w:val="center"/>
          </w:tcPr>
          <w:p w14:paraId="4A368231"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vAlign w:val="center"/>
          </w:tcPr>
          <w:p w14:paraId="282D6160" w14:textId="77777777" w:rsidR="00FB6A26" w:rsidRPr="009442B9" w:rsidRDefault="00FB6A26" w:rsidP="005A689B">
            <w:pPr>
              <w:snapToGrid w:val="0"/>
              <w:rPr>
                <w:sz w:val="8"/>
                <w:shd w:val="clear" w:color="auto" w:fill="FFFF00"/>
                <w:lang w:val="es-ES_tradnl"/>
              </w:rPr>
            </w:pPr>
          </w:p>
        </w:tc>
      </w:tr>
      <w:tr w:rsidR="00FB6A26" w:rsidRPr="009442B9" w14:paraId="4E24EA09" w14:textId="77777777" w:rsidTr="005A689B">
        <w:tc>
          <w:tcPr>
            <w:tcW w:w="3543" w:type="dxa"/>
            <w:shd w:val="clear" w:color="auto" w:fill="auto"/>
            <w:vAlign w:val="center"/>
          </w:tcPr>
          <w:p w14:paraId="69A3799E" w14:textId="77777777" w:rsidR="00FB6A26" w:rsidRPr="009442B9" w:rsidRDefault="00FB6A26" w:rsidP="005A689B">
            <w:pPr>
              <w:rPr>
                <w:sz w:val="16"/>
                <w:shd w:val="clear" w:color="auto" w:fill="FFFF00"/>
                <w:lang w:val="es-ES_tradnl"/>
              </w:rPr>
            </w:pPr>
            <w:r w:rsidRPr="009442B9">
              <w:rPr>
                <w:sz w:val="16"/>
                <w:lang w:val="es-ES_tradnl"/>
              </w:rPr>
              <w:t>Número de modos de vibración considerados:</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7D8A06" w14:textId="77777777" w:rsidR="00FB6A26" w:rsidRPr="009442B9" w:rsidRDefault="00FB6A26" w:rsidP="005A689B">
            <w:pPr>
              <w:snapToGrid w:val="0"/>
              <w:rPr>
                <w:sz w:val="16"/>
                <w:shd w:val="clear" w:color="auto" w:fill="FFFF00"/>
                <w:lang w:val="es-ES_tradnl"/>
              </w:rPr>
            </w:pPr>
          </w:p>
        </w:tc>
      </w:tr>
      <w:tr w:rsidR="00FB6A26" w:rsidRPr="009442B9" w14:paraId="147E1366" w14:textId="77777777" w:rsidTr="005A689B">
        <w:trPr>
          <w:gridAfter w:val="1"/>
          <w:wAfter w:w="20" w:type="dxa"/>
        </w:trPr>
        <w:tc>
          <w:tcPr>
            <w:tcW w:w="3543" w:type="dxa"/>
            <w:shd w:val="clear" w:color="auto" w:fill="auto"/>
            <w:vAlign w:val="center"/>
          </w:tcPr>
          <w:p w14:paraId="79333DA6"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vAlign w:val="center"/>
          </w:tcPr>
          <w:p w14:paraId="3DD0F61A" w14:textId="77777777" w:rsidR="00FB6A26" w:rsidRPr="009442B9" w:rsidRDefault="00FB6A26" w:rsidP="005A689B">
            <w:pPr>
              <w:snapToGrid w:val="0"/>
              <w:rPr>
                <w:sz w:val="8"/>
                <w:shd w:val="clear" w:color="auto" w:fill="FFFF00"/>
                <w:lang w:val="es-ES_tradnl"/>
              </w:rPr>
            </w:pPr>
          </w:p>
        </w:tc>
      </w:tr>
      <w:tr w:rsidR="00FB6A26" w:rsidRPr="009442B9" w14:paraId="1F567B43" w14:textId="77777777" w:rsidTr="005A689B">
        <w:tc>
          <w:tcPr>
            <w:tcW w:w="3543" w:type="dxa"/>
            <w:shd w:val="clear" w:color="auto" w:fill="auto"/>
            <w:vAlign w:val="center"/>
          </w:tcPr>
          <w:p w14:paraId="43BADC43" w14:textId="77777777" w:rsidR="00FB6A26" w:rsidRPr="009442B9" w:rsidRDefault="00FB6A26" w:rsidP="005A689B">
            <w:pPr>
              <w:rPr>
                <w:sz w:val="16"/>
                <w:shd w:val="clear" w:color="auto" w:fill="FFFF00"/>
                <w:lang w:val="es-ES_tradnl"/>
              </w:rPr>
            </w:pPr>
            <w:r w:rsidRPr="009442B9">
              <w:rPr>
                <w:sz w:val="16"/>
                <w:lang w:val="es-ES_tradnl"/>
              </w:rPr>
              <w:t>Fracción cuasi-permanente de sobrecarga:</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A0D69F" w14:textId="77777777" w:rsidR="00FB6A26" w:rsidRPr="009442B9" w:rsidRDefault="00FB6A26" w:rsidP="005A689B">
            <w:pPr>
              <w:snapToGrid w:val="0"/>
              <w:rPr>
                <w:sz w:val="16"/>
                <w:shd w:val="clear" w:color="auto" w:fill="FFFF00"/>
                <w:lang w:val="es-ES_tradnl"/>
              </w:rPr>
            </w:pPr>
          </w:p>
        </w:tc>
      </w:tr>
      <w:tr w:rsidR="00FB6A26" w:rsidRPr="009442B9" w14:paraId="10291FFD" w14:textId="77777777" w:rsidTr="005A689B">
        <w:trPr>
          <w:gridAfter w:val="1"/>
          <w:wAfter w:w="20" w:type="dxa"/>
        </w:trPr>
        <w:tc>
          <w:tcPr>
            <w:tcW w:w="3543" w:type="dxa"/>
            <w:shd w:val="clear" w:color="auto" w:fill="auto"/>
            <w:vAlign w:val="center"/>
          </w:tcPr>
          <w:p w14:paraId="53C38996"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vAlign w:val="center"/>
          </w:tcPr>
          <w:p w14:paraId="0F822DF1" w14:textId="77777777" w:rsidR="00FB6A26" w:rsidRPr="009442B9" w:rsidRDefault="00FB6A26" w:rsidP="005A689B">
            <w:pPr>
              <w:snapToGrid w:val="0"/>
              <w:rPr>
                <w:sz w:val="8"/>
                <w:shd w:val="clear" w:color="auto" w:fill="FFFF00"/>
                <w:lang w:val="es-ES_tradnl"/>
              </w:rPr>
            </w:pPr>
          </w:p>
        </w:tc>
      </w:tr>
      <w:tr w:rsidR="00FB6A26" w:rsidRPr="009442B9" w14:paraId="0DA38A92" w14:textId="77777777" w:rsidTr="005A689B">
        <w:tc>
          <w:tcPr>
            <w:tcW w:w="3543" w:type="dxa"/>
            <w:shd w:val="clear" w:color="auto" w:fill="auto"/>
            <w:vAlign w:val="center"/>
          </w:tcPr>
          <w:p w14:paraId="14BCF18C" w14:textId="77777777" w:rsidR="00FB6A26" w:rsidRPr="009442B9" w:rsidRDefault="00FB6A26" w:rsidP="005A689B">
            <w:pPr>
              <w:rPr>
                <w:sz w:val="16"/>
                <w:shd w:val="clear" w:color="auto" w:fill="FFFF00"/>
                <w:lang w:val="es-ES_tradnl"/>
              </w:rPr>
            </w:pPr>
            <w:r w:rsidRPr="009442B9">
              <w:rPr>
                <w:sz w:val="16"/>
                <w:lang w:val="es-ES_tradnl"/>
              </w:rPr>
              <w:t>Coeficiente de comportamiento por ductilidad:</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8B4A06" w14:textId="77777777" w:rsidR="00FB6A26" w:rsidRPr="009442B9" w:rsidRDefault="00FB6A26" w:rsidP="005A689B">
            <w:pPr>
              <w:snapToGrid w:val="0"/>
              <w:rPr>
                <w:sz w:val="16"/>
                <w:shd w:val="clear" w:color="auto" w:fill="FFFF00"/>
                <w:lang w:val="es-ES_tradnl"/>
              </w:rPr>
            </w:pPr>
          </w:p>
        </w:tc>
      </w:tr>
      <w:tr w:rsidR="00FB6A26" w:rsidRPr="009442B9" w14:paraId="2EC43E3C" w14:textId="77777777" w:rsidTr="005A689B">
        <w:trPr>
          <w:gridAfter w:val="1"/>
          <w:wAfter w:w="20" w:type="dxa"/>
        </w:trPr>
        <w:tc>
          <w:tcPr>
            <w:tcW w:w="3543" w:type="dxa"/>
            <w:shd w:val="clear" w:color="auto" w:fill="auto"/>
            <w:vAlign w:val="center"/>
          </w:tcPr>
          <w:p w14:paraId="5607B3F7"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vAlign w:val="center"/>
          </w:tcPr>
          <w:p w14:paraId="008FFC07" w14:textId="77777777" w:rsidR="00FB6A26" w:rsidRPr="009442B9" w:rsidRDefault="00FB6A26" w:rsidP="005A689B">
            <w:pPr>
              <w:snapToGrid w:val="0"/>
              <w:rPr>
                <w:sz w:val="8"/>
                <w:shd w:val="clear" w:color="auto" w:fill="FFFF00"/>
                <w:lang w:val="es-ES_tradnl"/>
              </w:rPr>
            </w:pPr>
          </w:p>
        </w:tc>
      </w:tr>
      <w:tr w:rsidR="00FB6A26" w:rsidRPr="009442B9" w14:paraId="1FEB840A" w14:textId="77777777" w:rsidTr="005A689B">
        <w:tc>
          <w:tcPr>
            <w:tcW w:w="3543" w:type="dxa"/>
            <w:shd w:val="clear" w:color="auto" w:fill="auto"/>
            <w:vAlign w:val="center"/>
          </w:tcPr>
          <w:p w14:paraId="39944549" w14:textId="77777777" w:rsidR="00FB6A26" w:rsidRPr="009442B9" w:rsidRDefault="00FB6A26" w:rsidP="005A689B">
            <w:pPr>
              <w:rPr>
                <w:sz w:val="16"/>
                <w:lang w:val="es-ES_tradnl"/>
              </w:rPr>
            </w:pPr>
            <w:r w:rsidRPr="009442B9">
              <w:rPr>
                <w:sz w:val="16"/>
                <w:lang w:val="es-ES_tradnl"/>
              </w:rPr>
              <w:t>Efectos de segundo orden (efecto p∆):</w:t>
            </w:r>
          </w:p>
          <w:p w14:paraId="0832DD6C" w14:textId="77777777" w:rsidR="00FB6A26" w:rsidRPr="009442B9" w:rsidRDefault="00FB6A26" w:rsidP="005A689B">
            <w:pPr>
              <w:rPr>
                <w:sz w:val="16"/>
                <w:shd w:val="clear" w:color="auto" w:fill="FFFF00"/>
                <w:lang w:val="es-ES_tradnl"/>
              </w:rPr>
            </w:pPr>
            <w:r w:rsidRPr="009442B9">
              <w:rPr>
                <w:sz w:val="16"/>
                <w:lang w:val="es-ES_tradnl"/>
              </w:rPr>
              <w:t>(La estabilidad global de la estructura)</w:t>
            </w: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653694" w14:textId="77777777" w:rsidR="00FB6A26" w:rsidRPr="009442B9" w:rsidRDefault="00FB6A26" w:rsidP="005A689B">
            <w:pPr>
              <w:snapToGrid w:val="0"/>
              <w:rPr>
                <w:sz w:val="16"/>
                <w:shd w:val="clear" w:color="auto" w:fill="FFFF00"/>
                <w:lang w:val="es-ES_tradnl"/>
              </w:rPr>
            </w:pPr>
          </w:p>
        </w:tc>
      </w:tr>
      <w:tr w:rsidR="00FB6A26" w:rsidRPr="009442B9" w14:paraId="0C5D34CB" w14:textId="77777777" w:rsidTr="005A689B">
        <w:trPr>
          <w:gridAfter w:val="1"/>
          <w:wAfter w:w="20" w:type="dxa"/>
        </w:trPr>
        <w:tc>
          <w:tcPr>
            <w:tcW w:w="3543" w:type="dxa"/>
            <w:shd w:val="clear" w:color="auto" w:fill="auto"/>
          </w:tcPr>
          <w:p w14:paraId="293536EC" w14:textId="77777777" w:rsidR="00FB6A26" w:rsidRPr="009442B9" w:rsidRDefault="00FB6A26" w:rsidP="005A689B">
            <w:pPr>
              <w:snapToGrid w:val="0"/>
              <w:rPr>
                <w:b/>
                <w:sz w:val="8"/>
                <w:lang w:val="es-ES_tradnl"/>
              </w:rPr>
            </w:pPr>
          </w:p>
        </w:tc>
        <w:tc>
          <w:tcPr>
            <w:tcW w:w="5997" w:type="dxa"/>
            <w:tcBorders>
              <w:top w:val="single" w:sz="4" w:space="0" w:color="000000"/>
              <w:bottom w:val="single" w:sz="4" w:space="0" w:color="000000"/>
            </w:tcBorders>
            <w:shd w:val="clear" w:color="auto" w:fill="auto"/>
          </w:tcPr>
          <w:p w14:paraId="7988B38E" w14:textId="77777777" w:rsidR="00FB6A26" w:rsidRPr="009442B9" w:rsidRDefault="00FB6A26" w:rsidP="005A689B">
            <w:pPr>
              <w:snapToGrid w:val="0"/>
              <w:ind w:left="360"/>
              <w:rPr>
                <w:sz w:val="8"/>
                <w:shd w:val="clear" w:color="auto" w:fill="FFFF00"/>
                <w:lang w:val="es-ES_tradnl"/>
              </w:rPr>
            </w:pPr>
          </w:p>
        </w:tc>
      </w:tr>
      <w:tr w:rsidR="00FB6A26" w:rsidRPr="009442B9" w14:paraId="0A498D7B" w14:textId="77777777" w:rsidTr="005A689B">
        <w:tc>
          <w:tcPr>
            <w:tcW w:w="3543" w:type="dxa"/>
            <w:shd w:val="clear" w:color="auto" w:fill="auto"/>
          </w:tcPr>
          <w:p w14:paraId="6EBEF9EE" w14:textId="77777777" w:rsidR="00FB6A26" w:rsidRPr="009442B9" w:rsidRDefault="00FB6A26" w:rsidP="005A689B">
            <w:pPr>
              <w:snapToGrid w:val="0"/>
              <w:rPr>
                <w:b/>
                <w:sz w:val="16"/>
                <w:lang w:val="es-ES_tradnl"/>
              </w:rPr>
            </w:pPr>
          </w:p>
          <w:p w14:paraId="2F87036B" w14:textId="77777777" w:rsidR="00FB6A26" w:rsidRPr="009442B9" w:rsidRDefault="00FB6A26" w:rsidP="005A689B">
            <w:pPr>
              <w:rPr>
                <w:sz w:val="16"/>
                <w:lang w:val="es-ES_tradnl"/>
              </w:rPr>
            </w:pPr>
            <w:r w:rsidRPr="009442B9">
              <w:rPr>
                <w:sz w:val="16"/>
                <w:lang w:val="es-ES_tradnl"/>
              </w:rPr>
              <w:t>Medidas constructivas consideradas:</w:t>
            </w:r>
          </w:p>
          <w:p w14:paraId="699ADF2F" w14:textId="77777777" w:rsidR="00FB6A26" w:rsidRPr="009442B9" w:rsidRDefault="00FB6A26" w:rsidP="005A689B">
            <w:pPr>
              <w:rPr>
                <w:sz w:val="16"/>
                <w:lang w:val="es-ES_tradnl"/>
              </w:rPr>
            </w:pPr>
          </w:p>
        </w:tc>
        <w:tc>
          <w:tcPr>
            <w:tcW w:w="6017" w:type="dxa"/>
            <w:gridSpan w:val="2"/>
            <w:tcBorders>
              <w:top w:val="single" w:sz="4" w:space="0" w:color="000000"/>
              <w:left w:val="single" w:sz="4" w:space="0" w:color="000000"/>
              <w:bottom w:val="single" w:sz="4" w:space="0" w:color="000000"/>
              <w:right w:val="single" w:sz="4" w:space="0" w:color="000000"/>
            </w:tcBorders>
            <w:shd w:val="clear" w:color="auto" w:fill="auto"/>
          </w:tcPr>
          <w:p w14:paraId="7570FA91" w14:textId="77777777" w:rsidR="00FB6A26" w:rsidRPr="009442B9" w:rsidRDefault="00FB6A26" w:rsidP="005A689B">
            <w:pPr>
              <w:snapToGrid w:val="0"/>
              <w:rPr>
                <w:sz w:val="16"/>
                <w:shd w:val="clear" w:color="auto" w:fill="FFFF00"/>
                <w:lang w:val="es-ES_tradnl"/>
              </w:rPr>
            </w:pPr>
          </w:p>
        </w:tc>
      </w:tr>
    </w:tbl>
    <w:p w14:paraId="06902A38" w14:textId="77777777" w:rsidR="00B46ECE" w:rsidRPr="00EC0609" w:rsidRDefault="00B46ECE" w:rsidP="00B46ECE"/>
    <w:p w14:paraId="63B0486F" w14:textId="583E6F53" w:rsidR="00B9009C" w:rsidRDefault="00B9009C">
      <w:pPr>
        <w:jc w:val="left"/>
        <w:rPr>
          <w:shd w:val="clear" w:color="auto" w:fill="FFFF00"/>
        </w:rPr>
      </w:pPr>
      <w:r>
        <w:rPr>
          <w:shd w:val="clear" w:color="auto" w:fill="FFFF00"/>
        </w:rPr>
        <w:br w:type="page"/>
      </w:r>
    </w:p>
    <w:p w14:paraId="7CD7BCF6" w14:textId="77777777" w:rsidR="00B46ECE" w:rsidRPr="00EC0609" w:rsidRDefault="00B46ECE" w:rsidP="00B46ECE">
      <w:pPr>
        <w:ind w:left="284"/>
        <w:rPr>
          <w:rFonts w:cs="Arial"/>
          <w:b/>
          <w:bCs/>
          <w:sz w:val="20"/>
          <w:szCs w:val="20"/>
        </w:rPr>
      </w:pPr>
      <w:r w:rsidRPr="00EC0609">
        <w:rPr>
          <w:rFonts w:cs="Arial"/>
          <w:b/>
          <w:bCs/>
          <w:sz w:val="20"/>
          <w:szCs w:val="20"/>
        </w:rPr>
        <w:lastRenderedPageBreak/>
        <w:t>EHE-08 INSTRUCCIONES DE HORMIGÓN ESTRUCTURAL</w:t>
      </w:r>
    </w:p>
    <w:p w14:paraId="7B79261F" w14:textId="77777777" w:rsidR="00B46ECE" w:rsidRPr="00EC0609" w:rsidRDefault="00B46ECE" w:rsidP="00B46ECE"/>
    <w:p w14:paraId="71B85DBB" w14:textId="77777777" w:rsidR="00B46ECE" w:rsidRPr="00EC0609" w:rsidRDefault="00B46ECE" w:rsidP="00B46ECE">
      <w:r w:rsidRPr="00EC0609">
        <w:t>R.D. 2661/1998, de 1 de diciembre, por el que se aprueba la Instrucción de hormigón estructural (EHE-08).</w:t>
      </w:r>
    </w:p>
    <w:p w14:paraId="48F0D37B" w14:textId="77777777" w:rsidR="00B46ECE" w:rsidRPr="00EC0609" w:rsidRDefault="00B46ECE" w:rsidP="00B46ECE"/>
    <w:p w14:paraId="59EDFBF6" w14:textId="77777777" w:rsidR="00B46ECE" w:rsidRPr="00EC0609" w:rsidRDefault="00B46ECE" w:rsidP="00B46ECE">
      <w:pPr>
        <w:ind w:left="567"/>
        <w:rPr>
          <w:rFonts w:cs="Arial"/>
          <w:b/>
          <w:bCs/>
          <w:szCs w:val="18"/>
        </w:rPr>
      </w:pPr>
      <w:r w:rsidRPr="00EC0609">
        <w:rPr>
          <w:rFonts w:cs="Arial"/>
          <w:b/>
          <w:bCs/>
          <w:szCs w:val="18"/>
        </w:rPr>
        <w:t>1.-Datos previos</w:t>
      </w:r>
    </w:p>
    <w:p w14:paraId="19E7E3E3" w14:textId="77777777" w:rsidR="00B46ECE" w:rsidRPr="00EC0609" w:rsidRDefault="00B46ECE" w:rsidP="00B46ECE">
      <w:pPr>
        <w:ind w:left="567"/>
        <w:rPr>
          <w:rFonts w:cs="Arial"/>
          <w:b/>
          <w:bCs/>
          <w:szCs w:val="18"/>
        </w:rPr>
      </w:pPr>
    </w:p>
    <w:tbl>
      <w:tblPr>
        <w:tblW w:w="9740" w:type="dxa"/>
        <w:tblInd w:w="70" w:type="dxa"/>
        <w:tblLayout w:type="fixed"/>
        <w:tblCellMar>
          <w:left w:w="70" w:type="dxa"/>
          <w:right w:w="70" w:type="dxa"/>
        </w:tblCellMar>
        <w:tblLook w:val="0000" w:firstRow="0" w:lastRow="0" w:firstColumn="0" w:lastColumn="0" w:noHBand="0" w:noVBand="0"/>
      </w:tblPr>
      <w:tblGrid>
        <w:gridCol w:w="2693"/>
        <w:gridCol w:w="7047"/>
      </w:tblGrid>
      <w:tr w:rsidR="00FB6A26" w:rsidRPr="00EC0609" w14:paraId="56FF6C80" w14:textId="77777777" w:rsidTr="00FB6A26">
        <w:tc>
          <w:tcPr>
            <w:tcW w:w="2693" w:type="dxa"/>
            <w:shd w:val="clear" w:color="auto" w:fill="auto"/>
          </w:tcPr>
          <w:p w14:paraId="701E34EF" w14:textId="77777777" w:rsidR="00FB6A26" w:rsidRPr="00EC0609" w:rsidRDefault="00FB6A26" w:rsidP="00B9009C">
            <w:pPr>
              <w:rPr>
                <w:sz w:val="16"/>
                <w:lang w:val="es-ES_tradnl"/>
              </w:rPr>
            </w:pPr>
            <w:r w:rsidRPr="00EC0609">
              <w:rPr>
                <w:sz w:val="16"/>
                <w:lang w:val="es-ES_tradnl"/>
              </w:rPr>
              <w:t>Condicionantes de partida:</w:t>
            </w:r>
          </w:p>
        </w:tc>
        <w:tc>
          <w:tcPr>
            <w:tcW w:w="7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19AE0" w14:textId="7BA1123F" w:rsidR="00FB6A26" w:rsidRPr="00EC0609" w:rsidRDefault="00FB6A26" w:rsidP="00460B7A">
            <w:pPr>
              <w:rPr>
                <w:sz w:val="16"/>
                <w:lang w:val="es-ES_tradnl"/>
              </w:rPr>
            </w:pPr>
            <w:r w:rsidRPr="00EC0609">
              <w:rPr>
                <w:sz w:val="16"/>
                <w:lang w:val="es-ES_tradnl"/>
              </w:rPr>
              <w:t>El diseño de la estructura ha estado condicionado al programa funcional a desarrollar a petición de la propiedad, sin llegar a conseguir una modulación estructural estricta.</w:t>
            </w:r>
          </w:p>
        </w:tc>
      </w:tr>
      <w:tr w:rsidR="00B46ECE" w:rsidRPr="00EC0609" w14:paraId="1321EF0B" w14:textId="77777777" w:rsidTr="00FB6A26">
        <w:tc>
          <w:tcPr>
            <w:tcW w:w="2693" w:type="dxa"/>
            <w:shd w:val="clear" w:color="auto" w:fill="auto"/>
          </w:tcPr>
          <w:p w14:paraId="1FF23E46" w14:textId="77777777" w:rsidR="00B46ECE" w:rsidRPr="00EC0609" w:rsidRDefault="00B46ECE" w:rsidP="00B9009C">
            <w:pPr>
              <w:rPr>
                <w:sz w:val="16"/>
                <w:lang w:val="es-ES_tradnl"/>
              </w:rPr>
            </w:pPr>
            <w:r w:rsidRPr="00EC0609">
              <w:rPr>
                <w:sz w:val="16"/>
                <w:lang w:val="es-ES_tradnl"/>
              </w:rPr>
              <w:t>Datos sobre el terreno:</w:t>
            </w:r>
          </w:p>
        </w:tc>
        <w:tc>
          <w:tcPr>
            <w:tcW w:w="7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BB9C1" w14:textId="3B9E3361" w:rsidR="00B46ECE" w:rsidRPr="00EC0609" w:rsidRDefault="0038728D" w:rsidP="00B9009C">
            <w:r>
              <w:rPr>
                <w:sz w:val="16"/>
                <w:lang w:val="es-ES_tradnl"/>
              </w:rPr>
              <w:t>No se posee estudio geotécnico debido a que no se interviene en la estructura portante ni en las cimentaciones.</w:t>
            </w:r>
          </w:p>
        </w:tc>
      </w:tr>
    </w:tbl>
    <w:p w14:paraId="17DC28E1" w14:textId="77777777" w:rsidR="00B46ECE" w:rsidRPr="00EC0609" w:rsidRDefault="00B46ECE" w:rsidP="00B46ECE"/>
    <w:p w14:paraId="7418F5D5" w14:textId="77777777" w:rsidR="00B46ECE" w:rsidRPr="00EC0609" w:rsidRDefault="00B46ECE" w:rsidP="00B46ECE">
      <w:pPr>
        <w:ind w:left="567"/>
        <w:rPr>
          <w:rFonts w:cs="Arial"/>
          <w:b/>
          <w:bCs/>
          <w:szCs w:val="18"/>
        </w:rPr>
      </w:pPr>
      <w:r w:rsidRPr="00EC0609">
        <w:rPr>
          <w:rFonts w:cs="Arial"/>
          <w:b/>
          <w:bCs/>
          <w:szCs w:val="18"/>
        </w:rPr>
        <w:t>2.-Sistema estructural proyectado</w:t>
      </w:r>
    </w:p>
    <w:p w14:paraId="7C9BF21F" w14:textId="77777777" w:rsidR="00B46ECE" w:rsidRPr="00EC0609" w:rsidRDefault="00B46ECE" w:rsidP="00B46ECE">
      <w:pPr>
        <w:ind w:left="567"/>
        <w:rPr>
          <w:rFonts w:cs="Arial"/>
          <w:b/>
          <w:bCs/>
          <w:szCs w:val="18"/>
        </w:rPr>
      </w:pPr>
    </w:p>
    <w:tbl>
      <w:tblPr>
        <w:tblW w:w="9740" w:type="dxa"/>
        <w:tblInd w:w="70" w:type="dxa"/>
        <w:tblLayout w:type="fixed"/>
        <w:tblCellMar>
          <w:left w:w="70" w:type="dxa"/>
          <w:right w:w="70" w:type="dxa"/>
        </w:tblCellMar>
        <w:tblLook w:val="0000" w:firstRow="0" w:lastRow="0" w:firstColumn="0" w:lastColumn="0" w:noHBand="0" w:noVBand="0"/>
      </w:tblPr>
      <w:tblGrid>
        <w:gridCol w:w="2693"/>
        <w:gridCol w:w="7047"/>
      </w:tblGrid>
      <w:tr w:rsidR="005A689B" w:rsidRPr="005A689B" w14:paraId="0FB8B860" w14:textId="77777777" w:rsidTr="00FB6A26">
        <w:tc>
          <w:tcPr>
            <w:tcW w:w="2693" w:type="dxa"/>
            <w:tcBorders>
              <w:right w:val="single" w:sz="4" w:space="0" w:color="auto"/>
            </w:tcBorders>
            <w:shd w:val="clear" w:color="auto" w:fill="auto"/>
          </w:tcPr>
          <w:p w14:paraId="05A4984F" w14:textId="77777777" w:rsidR="00FB6A26" w:rsidRPr="005A689B" w:rsidRDefault="00FB6A26" w:rsidP="00B9009C">
            <w:pPr>
              <w:jc w:val="left"/>
              <w:rPr>
                <w:sz w:val="16"/>
                <w:lang w:val="es-ES_tradnl"/>
              </w:rPr>
            </w:pPr>
            <w:r w:rsidRPr="005A689B">
              <w:rPr>
                <w:sz w:val="16"/>
                <w:lang w:val="es-ES_tradnl"/>
              </w:rPr>
              <w:t>Descripción general del sistema estructural:</w:t>
            </w:r>
          </w:p>
        </w:tc>
        <w:tc>
          <w:tcPr>
            <w:tcW w:w="7047" w:type="dxa"/>
            <w:tcBorders>
              <w:top w:val="single" w:sz="4" w:space="0" w:color="auto"/>
              <w:left w:val="single" w:sz="4" w:space="0" w:color="auto"/>
              <w:bottom w:val="single" w:sz="4" w:space="0" w:color="auto"/>
              <w:right w:val="single" w:sz="4" w:space="0" w:color="auto"/>
            </w:tcBorders>
            <w:vAlign w:val="center"/>
          </w:tcPr>
          <w:p w14:paraId="6EFAD2DE" w14:textId="11ACB43C" w:rsidR="00FB6A26" w:rsidRPr="005A689B" w:rsidRDefault="005A689B" w:rsidP="0038728D">
            <w:pPr>
              <w:autoSpaceDE w:val="0"/>
              <w:rPr>
                <w:sz w:val="16"/>
                <w:lang w:val="es-ES_tradnl"/>
              </w:rPr>
            </w:pPr>
            <w:r w:rsidRPr="005A689B">
              <w:rPr>
                <w:sz w:val="16"/>
                <w:lang w:val="es-ES_tradnl"/>
              </w:rPr>
              <w:t>Pórticos de perfiles de acero laminar</w:t>
            </w:r>
            <w:r w:rsidR="0038728D">
              <w:rPr>
                <w:sz w:val="16"/>
                <w:lang w:val="es-ES_tradnl"/>
              </w:rPr>
              <w:t xml:space="preserve"> en gimnasio</w:t>
            </w:r>
            <w:r w:rsidR="00E706F7">
              <w:rPr>
                <w:sz w:val="16"/>
                <w:lang w:val="es-ES_tradnl"/>
              </w:rPr>
              <w:t>.</w:t>
            </w:r>
          </w:p>
        </w:tc>
      </w:tr>
      <w:tr w:rsidR="005A689B" w:rsidRPr="005A689B" w14:paraId="2976D6B4" w14:textId="77777777" w:rsidTr="00FB6A26">
        <w:tc>
          <w:tcPr>
            <w:tcW w:w="2693" w:type="dxa"/>
            <w:tcBorders>
              <w:right w:val="single" w:sz="4" w:space="0" w:color="auto"/>
            </w:tcBorders>
            <w:shd w:val="clear" w:color="auto" w:fill="auto"/>
          </w:tcPr>
          <w:p w14:paraId="3C85F9E4" w14:textId="77777777" w:rsidR="00FB6A26" w:rsidRPr="005A689B" w:rsidRDefault="00FB6A26" w:rsidP="00B9009C">
            <w:pPr>
              <w:jc w:val="left"/>
              <w:rPr>
                <w:sz w:val="16"/>
                <w:lang w:val="es-ES_tradnl"/>
              </w:rPr>
            </w:pPr>
            <w:r w:rsidRPr="005A689B">
              <w:rPr>
                <w:sz w:val="16"/>
                <w:lang w:val="es-ES_tradnl"/>
              </w:rPr>
              <w:t>FORJADOS</w:t>
            </w:r>
          </w:p>
        </w:tc>
        <w:tc>
          <w:tcPr>
            <w:tcW w:w="7047" w:type="dxa"/>
            <w:tcBorders>
              <w:top w:val="single" w:sz="4" w:space="0" w:color="auto"/>
              <w:left w:val="single" w:sz="4" w:space="0" w:color="auto"/>
              <w:bottom w:val="single" w:sz="4" w:space="0" w:color="auto"/>
              <w:right w:val="single" w:sz="4" w:space="0" w:color="auto"/>
            </w:tcBorders>
            <w:vAlign w:val="center"/>
          </w:tcPr>
          <w:p w14:paraId="545B31FB" w14:textId="5A625194" w:rsidR="00FB6A26" w:rsidRPr="005A689B" w:rsidRDefault="005A689B" w:rsidP="00E706F7">
            <w:pPr>
              <w:rPr>
                <w:sz w:val="16"/>
                <w:lang w:val="es-ES_tradnl"/>
              </w:rPr>
            </w:pPr>
            <w:r w:rsidRPr="005A689B">
              <w:rPr>
                <w:sz w:val="16"/>
                <w:lang w:val="es-ES_tradnl"/>
              </w:rPr>
              <w:t>De perfiles de acero laminar apoyados sobre vigas IPE</w:t>
            </w:r>
            <w:r w:rsidR="0038728D">
              <w:rPr>
                <w:sz w:val="16"/>
                <w:lang w:val="es-ES_tradnl"/>
              </w:rPr>
              <w:t xml:space="preserve"> en gimnasio.</w:t>
            </w:r>
          </w:p>
        </w:tc>
      </w:tr>
      <w:tr w:rsidR="005A689B" w:rsidRPr="005A689B" w14:paraId="6A895E50" w14:textId="77777777" w:rsidTr="00FB6A26">
        <w:tc>
          <w:tcPr>
            <w:tcW w:w="2693" w:type="dxa"/>
            <w:tcBorders>
              <w:right w:val="single" w:sz="4" w:space="0" w:color="auto"/>
            </w:tcBorders>
            <w:shd w:val="clear" w:color="auto" w:fill="auto"/>
          </w:tcPr>
          <w:p w14:paraId="4F1772A9" w14:textId="77777777" w:rsidR="00FB6A26" w:rsidRPr="005A689B" w:rsidRDefault="00FB6A26" w:rsidP="00B9009C">
            <w:pPr>
              <w:jc w:val="left"/>
              <w:rPr>
                <w:sz w:val="16"/>
                <w:lang w:val="es-ES_tradnl"/>
              </w:rPr>
            </w:pPr>
            <w:r w:rsidRPr="005A689B">
              <w:rPr>
                <w:sz w:val="16"/>
                <w:lang w:val="es-ES_tradnl"/>
              </w:rPr>
              <w:t>VIGAS Y ZUNCHOS</w:t>
            </w:r>
          </w:p>
        </w:tc>
        <w:tc>
          <w:tcPr>
            <w:tcW w:w="7047" w:type="dxa"/>
            <w:tcBorders>
              <w:top w:val="single" w:sz="4" w:space="0" w:color="auto"/>
              <w:left w:val="single" w:sz="4" w:space="0" w:color="auto"/>
              <w:bottom w:val="single" w:sz="4" w:space="0" w:color="auto"/>
              <w:right w:val="single" w:sz="4" w:space="0" w:color="auto"/>
            </w:tcBorders>
            <w:vAlign w:val="center"/>
          </w:tcPr>
          <w:p w14:paraId="178B8F16" w14:textId="71B6DE5C" w:rsidR="00FB6A26" w:rsidRPr="005A689B" w:rsidRDefault="00FB6A26" w:rsidP="005A689B">
            <w:pPr>
              <w:rPr>
                <w:sz w:val="16"/>
                <w:lang w:val="es-ES_tradnl"/>
              </w:rPr>
            </w:pPr>
            <w:r w:rsidRPr="005A689B">
              <w:rPr>
                <w:sz w:val="16"/>
                <w:lang w:val="es-ES_tradnl"/>
              </w:rPr>
              <w:t>Vigas metálicas de acero S275 JR</w:t>
            </w:r>
            <w:r w:rsidR="0038728D">
              <w:rPr>
                <w:sz w:val="16"/>
                <w:lang w:val="es-ES_tradnl"/>
              </w:rPr>
              <w:t xml:space="preserve"> en el gimnasio.</w:t>
            </w:r>
          </w:p>
        </w:tc>
      </w:tr>
      <w:tr w:rsidR="005A689B" w:rsidRPr="005A689B" w14:paraId="0DEC7FD6" w14:textId="77777777" w:rsidTr="00FB6A26">
        <w:tc>
          <w:tcPr>
            <w:tcW w:w="2693" w:type="dxa"/>
            <w:tcBorders>
              <w:right w:val="single" w:sz="4" w:space="0" w:color="auto"/>
            </w:tcBorders>
            <w:shd w:val="clear" w:color="auto" w:fill="auto"/>
          </w:tcPr>
          <w:p w14:paraId="32F41ACD" w14:textId="77777777" w:rsidR="00FB6A26" w:rsidRPr="005A689B" w:rsidRDefault="00FB6A26" w:rsidP="00B9009C">
            <w:pPr>
              <w:jc w:val="left"/>
              <w:rPr>
                <w:sz w:val="16"/>
                <w:lang w:val="es-ES_tradnl"/>
              </w:rPr>
            </w:pPr>
            <w:r w:rsidRPr="005A689B">
              <w:rPr>
                <w:sz w:val="16"/>
                <w:lang w:val="es-ES_tradnl"/>
              </w:rPr>
              <w:t>ESCALERAS Y RAMPAS</w:t>
            </w:r>
          </w:p>
        </w:tc>
        <w:tc>
          <w:tcPr>
            <w:tcW w:w="7047" w:type="dxa"/>
            <w:tcBorders>
              <w:top w:val="single" w:sz="4" w:space="0" w:color="auto"/>
              <w:left w:val="single" w:sz="4" w:space="0" w:color="auto"/>
              <w:bottom w:val="single" w:sz="4" w:space="0" w:color="auto"/>
              <w:right w:val="single" w:sz="4" w:space="0" w:color="auto"/>
            </w:tcBorders>
            <w:vAlign w:val="center"/>
          </w:tcPr>
          <w:p w14:paraId="09CE6AA7" w14:textId="7C594DE4" w:rsidR="00FB6A26" w:rsidRPr="005A689B" w:rsidRDefault="00FB6A26" w:rsidP="00B9009C">
            <w:pPr>
              <w:rPr>
                <w:sz w:val="16"/>
                <w:lang w:val="es-ES_tradnl"/>
              </w:rPr>
            </w:pPr>
            <w:r w:rsidRPr="005A689B">
              <w:rPr>
                <w:sz w:val="16"/>
                <w:lang w:val="es-ES_tradnl"/>
              </w:rPr>
              <w:t>No procede</w:t>
            </w:r>
          </w:p>
        </w:tc>
      </w:tr>
      <w:tr w:rsidR="005A689B" w:rsidRPr="005A689B" w14:paraId="759AE51D" w14:textId="77777777" w:rsidTr="00FB6A26">
        <w:tc>
          <w:tcPr>
            <w:tcW w:w="2693" w:type="dxa"/>
            <w:tcBorders>
              <w:right w:val="single" w:sz="4" w:space="0" w:color="auto"/>
            </w:tcBorders>
            <w:shd w:val="clear" w:color="auto" w:fill="auto"/>
          </w:tcPr>
          <w:p w14:paraId="44F0EE4A" w14:textId="77777777" w:rsidR="00FB6A26" w:rsidRPr="005A689B" w:rsidRDefault="00FB6A26" w:rsidP="00B9009C">
            <w:pPr>
              <w:jc w:val="left"/>
              <w:rPr>
                <w:sz w:val="16"/>
                <w:lang w:val="es-ES_tradnl"/>
              </w:rPr>
            </w:pPr>
            <w:r w:rsidRPr="005A689B">
              <w:rPr>
                <w:sz w:val="16"/>
                <w:lang w:val="es-ES_tradnl"/>
              </w:rPr>
              <w:t>PILARES</w:t>
            </w:r>
          </w:p>
        </w:tc>
        <w:tc>
          <w:tcPr>
            <w:tcW w:w="7047" w:type="dxa"/>
            <w:tcBorders>
              <w:top w:val="single" w:sz="4" w:space="0" w:color="auto"/>
              <w:left w:val="single" w:sz="4" w:space="0" w:color="auto"/>
              <w:bottom w:val="single" w:sz="4" w:space="0" w:color="auto"/>
              <w:right w:val="single" w:sz="4" w:space="0" w:color="auto"/>
            </w:tcBorders>
            <w:vAlign w:val="center"/>
          </w:tcPr>
          <w:p w14:paraId="3E4BCDE6" w14:textId="664E38ED" w:rsidR="00FB6A26" w:rsidRPr="005A689B" w:rsidRDefault="005A689B" w:rsidP="005A689B">
            <w:pPr>
              <w:rPr>
                <w:sz w:val="16"/>
                <w:lang w:val="es-ES_tradnl"/>
              </w:rPr>
            </w:pPr>
            <w:r w:rsidRPr="005A689B">
              <w:rPr>
                <w:sz w:val="16"/>
                <w:lang w:val="es-ES_tradnl"/>
              </w:rPr>
              <w:t>Doble UPN</w:t>
            </w:r>
            <w:r w:rsidR="00FB6A26" w:rsidRPr="005A689B">
              <w:rPr>
                <w:sz w:val="16"/>
                <w:lang w:val="es-ES_tradnl"/>
              </w:rPr>
              <w:t xml:space="preserve"> de distintas secciones de acero S275JR</w:t>
            </w:r>
          </w:p>
        </w:tc>
      </w:tr>
      <w:tr w:rsidR="005A689B" w:rsidRPr="005A689B" w14:paraId="5AB00239" w14:textId="77777777" w:rsidTr="00FB6A26">
        <w:tc>
          <w:tcPr>
            <w:tcW w:w="2693" w:type="dxa"/>
            <w:tcBorders>
              <w:right w:val="single" w:sz="4" w:space="0" w:color="auto"/>
            </w:tcBorders>
            <w:shd w:val="clear" w:color="auto" w:fill="auto"/>
          </w:tcPr>
          <w:p w14:paraId="5254914E" w14:textId="77777777" w:rsidR="00FB6A26" w:rsidRPr="005A689B" w:rsidRDefault="00FB6A26" w:rsidP="00B9009C">
            <w:pPr>
              <w:jc w:val="left"/>
              <w:rPr>
                <w:sz w:val="16"/>
                <w:lang w:val="es-ES_tradnl"/>
              </w:rPr>
            </w:pPr>
            <w:r w:rsidRPr="005A689B">
              <w:rPr>
                <w:sz w:val="16"/>
                <w:lang w:val="es-ES_tradnl"/>
              </w:rPr>
              <w:t>MUROS RESISTENTES</w:t>
            </w:r>
          </w:p>
        </w:tc>
        <w:tc>
          <w:tcPr>
            <w:tcW w:w="7047" w:type="dxa"/>
            <w:tcBorders>
              <w:top w:val="single" w:sz="4" w:space="0" w:color="auto"/>
              <w:left w:val="single" w:sz="4" w:space="0" w:color="auto"/>
              <w:bottom w:val="single" w:sz="4" w:space="0" w:color="auto"/>
              <w:right w:val="single" w:sz="4" w:space="0" w:color="auto"/>
            </w:tcBorders>
            <w:vAlign w:val="center"/>
          </w:tcPr>
          <w:p w14:paraId="53F8B8D2" w14:textId="08F9DAF5" w:rsidR="00FB6A26" w:rsidRPr="005A689B" w:rsidRDefault="005A689B" w:rsidP="00B9009C">
            <w:pPr>
              <w:rPr>
                <w:sz w:val="16"/>
                <w:lang w:val="es-ES_tradnl"/>
              </w:rPr>
            </w:pPr>
            <w:r w:rsidRPr="005A689B">
              <w:rPr>
                <w:sz w:val="16"/>
                <w:lang w:val="es-ES_tradnl"/>
              </w:rPr>
              <w:t>No procede</w:t>
            </w:r>
          </w:p>
        </w:tc>
      </w:tr>
    </w:tbl>
    <w:p w14:paraId="2D5238C6" w14:textId="77777777" w:rsidR="00B46ECE" w:rsidRPr="00EC0609" w:rsidRDefault="00B46ECE" w:rsidP="00B46ECE">
      <w:pPr>
        <w:rPr>
          <w:shd w:val="clear" w:color="auto" w:fill="FFFF00"/>
          <w:lang w:val="es-ES_tradnl"/>
        </w:rPr>
      </w:pPr>
    </w:p>
    <w:p w14:paraId="4658C544" w14:textId="77777777" w:rsidR="00B46ECE" w:rsidRPr="00EC0609" w:rsidRDefault="00B46ECE" w:rsidP="00B46ECE">
      <w:pPr>
        <w:ind w:left="567"/>
        <w:rPr>
          <w:rFonts w:cs="Arial"/>
          <w:b/>
          <w:bCs/>
          <w:szCs w:val="18"/>
        </w:rPr>
      </w:pPr>
      <w:r w:rsidRPr="00EC0609">
        <w:rPr>
          <w:rFonts w:cs="Arial"/>
          <w:b/>
          <w:bCs/>
          <w:szCs w:val="18"/>
        </w:rPr>
        <w:t>3.-Programa de cálculo</w:t>
      </w:r>
    </w:p>
    <w:p w14:paraId="5694AA87" w14:textId="77777777" w:rsidR="00B46ECE" w:rsidRPr="00EC0609" w:rsidRDefault="00B46ECE" w:rsidP="00B46ECE">
      <w:pPr>
        <w:ind w:left="567"/>
        <w:rPr>
          <w:rFonts w:cs="Arial"/>
          <w:b/>
          <w:bCs/>
          <w:szCs w:val="18"/>
        </w:rPr>
      </w:pPr>
    </w:p>
    <w:tbl>
      <w:tblPr>
        <w:tblW w:w="9740" w:type="dxa"/>
        <w:tblInd w:w="70" w:type="dxa"/>
        <w:tblLayout w:type="fixed"/>
        <w:tblCellMar>
          <w:left w:w="70" w:type="dxa"/>
          <w:right w:w="70" w:type="dxa"/>
        </w:tblCellMar>
        <w:tblLook w:val="0000" w:firstRow="0" w:lastRow="0" w:firstColumn="0" w:lastColumn="0" w:noHBand="0" w:noVBand="0"/>
      </w:tblPr>
      <w:tblGrid>
        <w:gridCol w:w="2693"/>
        <w:gridCol w:w="7027"/>
        <w:gridCol w:w="20"/>
      </w:tblGrid>
      <w:tr w:rsidR="00B46ECE" w:rsidRPr="00EC0609" w14:paraId="6BC885DE" w14:textId="77777777" w:rsidTr="00FB6A26">
        <w:tc>
          <w:tcPr>
            <w:tcW w:w="2693" w:type="dxa"/>
            <w:shd w:val="clear" w:color="auto" w:fill="auto"/>
          </w:tcPr>
          <w:p w14:paraId="205EDB4E" w14:textId="77777777" w:rsidR="00B46ECE" w:rsidRPr="00EC0609" w:rsidRDefault="00B46ECE" w:rsidP="00B9009C">
            <w:pPr>
              <w:suppressAutoHyphens/>
              <w:rPr>
                <w:rFonts w:cs="Arial"/>
                <w:sz w:val="16"/>
                <w:lang w:val="es-ES_tradnl" w:eastAsia="ar-SA"/>
              </w:rPr>
            </w:pPr>
            <w:r w:rsidRPr="00EC0609">
              <w:rPr>
                <w:rFonts w:cs="Arial"/>
                <w:sz w:val="16"/>
                <w:lang w:val="es-ES_tradnl" w:eastAsia="ar-SA"/>
              </w:rPr>
              <w:t>Nombre comercial</w:t>
            </w:r>
          </w:p>
        </w:tc>
        <w:tc>
          <w:tcPr>
            <w:tcW w:w="70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100624" w14:textId="56A76697" w:rsidR="00B46ECE" w:rsidRPr="00EC0609" w:rsidRDefault="0038728D" w:rsidP="00B9009C">
            <w:pPr>
              <w:suppressAutoHyphens/>
              <w:rPr>
                <w:rFonts w:cs="Arial"/>
                <w:b/>
                <w:sz w:val="8"/>
                <w:lang w:val="es-ES_tradnl" w:eastAsia="ar-SA"/>
              </w:rPr>
            </w:pPr>
            <w:r>
              <w:rPr>
                <w:rFonts w:cs="Arial"/>
                <w:sz w:val="16"/>
                <w:lang w:val="es-ES_tradnl" w:eastAsia="ar-SA"/>
              </w:rPr>
              <w:t>No se ha utilizado programa de cálculo ya que se ha optado por la realización de un estudio comparativo entre la situación de cargas inicial y actual.</w:t>
            </w:r>
          </w:p>
        </w:tc>
      </w:tr>
      <w:tr w:rsidR="00B46ECE" w:rsidRPr="00EC0609" w14:paraId="1A272796" w14:textId="77777777" w:rsidTr="00FB6A26">
        <w:trPr>
          <w:gridAfter w:val="1"/>
          <w:wAfter w:w="20" w:type="dxa"/>
        </w:trPr>
        <w:tc>
          <w:tcPr>
            <w:tcW w:w="2693" w:type="dxa"/>
            <w:shd w:val="clear" w:color="auto" w:fill="auto"/>
          </w:tcPr>
          <w:p w14:paraId="06C479FB" w14:textId="77777777" w:rsidR="00B46ECE" w:rsidRPr="00EC0609" w:rsidRDefault="00B46ECE" w:rsidP="00B9009C">
            <w:pPr>
              <w:suppressAutoHyphens/>
              <w:snapToGrid w:val="0"/>
              <w:rPr>
                <w:rFonts w:cs="Arial"/>
                <w:b/>
                <w:sz w:val="8"/>
                <w:lang w:val="es-ES_tradnl" w:eastAsia="ar-SA"/>
              </w:rPr>
            </w:pPr>
          </w:p>
        </w:tc>
        <w:tc>
          <w:tcPr>
            <w:tcW w:w="7027" w:type="dxa"/>
            <w:shd w:val="clear" w:color="auto" w:fill="auto"/>
          </w:tcPr>
          <w:p w14:paraId="3A884E0D" w14:textId="77777777" w:rsidR="00B46ECE" w:rsidRPr="00EC0609" w:rsidRDefault="00B46ECE" w:rsidP="00B9009C">
            <w:pPr>
              <w:suppressAutoHyphens/>
              <w:snapToGrid w:val="0"/>
              <w:rPr>
                <w:rFonts w:cs="Arial"/>
                <w:sz w:val="8"/>
                <w:lang w:val="es-ES_tradnl" w:eastAsia="ar-SA"/>
              </w:rPr>
            </w:pPr>
          </w:p>
        </w:tc>
      </w:tr>
      <w:tr w:rsidR="00B46ECE" w:rsidRPr="00EC0609" w14:paraId="0F47D3FC" w14:textId="77777777" w:rsidTr="00FB6A26">
        <w:tc>
          <w:tcPr>
            <w:tcW w:w="2693" w:type="dxa"/>
            <w:shd w:val="clear" w:color="auto" w:fill="auto"/>
          </w:tcPr>
          <w:p w14:paraId="6B265751" w14:textId="77777777" w:rsidR="00B46ECE" w:rsidRPr="00EC0609" w:rsidRDefault="00B46ECE" w:rsidP="00B9009C">
            <w:pPr>
              <w:suppressAutoHyphens/>
              <w:rPr>
                <w:rFonts w:cs="Arial"/>
                <w:sz w:val="16"/>
                <w:lang w:eastAsia="ar-SA"/>
              </w:rPr>
            </w:pPr>
            <w:r w:rsidRPr="00EC0609">
              <w:rPr>
                <w:rFonts w:cs="Arial"/>
                <w:sz w:val="16"/>
                <w:lang w:val="es-ES_tradnl" w:eastAsia="ar-SA"/>
              </w:rPr>
              <w:t xml:space="preserve">Empresa  </w:t>
            </w:r>
          </w:p>
        </w:tc>
        <w:tc>
          <w:tcPr>
            <w:tcW w:w="70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9A6600" w14:textId="12790909" w:rsidR="00B46ECE" w:rsidRPr="00EC0609" w:rsidRDefault="0038728D" w:rsidP="00B9009C">
            <w:pPr>
              <w:widowControl w:val="0"/>
              <w:suppressAutoHyphens/>
              <w:rPr>
                <w:rFonts w:cs="Arial"/>
                <w:b/>
                <w:sz w:val="16"/>
                <w:lang w:val="es-ES_tradnl" w:eastAsia="ar-SA"/>
              </w:rPr>
            </w:pPr>
            <w:r>
              <w:rPr>
                <w:rFonts w:cs="Arial"/>
                <w:sz w:val="16"/>
                <w:szCs w:val="20"/>
                <w:lang w:val="es-ES_tradnl" w:eastAsia="ar-SA"/>
              </w:rPr>
              <w:t>-</w:t>
            </w:r>
          </w:p>
        </w:tc>
      </w:tr>
      <w:tr w:rsidR="00B46ECE" w:rsidRPr="00EC0609" w14:paraId="0FEAB512" w14:textId="77777777" w:rsidTr="00FB6A26">
        <w:trPr>
          <w:gridAfter w:val="1"/>
          <w:wAfter w:w="20" w:type="dxa"/>
        </w:trPr>
        <w:tc>
          <w:tcPr>
            <w:tcW w:w="2693" w:type="dxa"/>
            <w:shd w:val="clear" w:color="auto" w:fill="auto"/>
          </w:tcPr>
          <w:p w14:paraId="519C370C" w14:textId="77777777" w:rsidR="00B46ECE" w:rsidRPr="00EC0609" w:rsidRDefault="00B46ECE" w:rsidP="00B9009C">
            <w:pPr>
              <w:suppressAutoHyphens/>
              <w:snapToGrid w:val="0"/>
              <w:rPr>
                <w:rFonts w:cs="Arial"/>
                <w:b/>
                <w:sz w:val="8"/>
                <w:lang w:val="es-ES_tradnl" w:eastAsia="ar-SA"/>
              </w:rPr>
            </w:pPr>
          </w:p>
        </w:tc>
        <w:tc>
          <w:tcPr>
            <w:tcW w:w="7027" w:type="dxa"/>
            <w:shd w:val="clear" w:color="auto" w:fill="auto"/>
          </w:tcPr>
          <w:p w14:paraId="70F8B2A7" w14:textId="77777777" w:rsidR="00B46ECE" w:rsidRPr="00EC0609" w:rsidRDefault="00B46ECE" w:rsidP="00B9009C">
            <w:pPr>
              <w:suppressAutoHyphens/>
              <w:snapToGrid w:val="0"/>
              <w:rPr>
                <w:rFonts w:cs="Arial"/>
                <w:sz w:val="8"/>
                <w:szCs w:val="20"/>
                <w:lang w:val="es-ES_tradnl" w:eastAsia="ar-SA"/>
              </w:rPr>
            </w:pPr>
          </w:p>
        </w:tc>
      </w:tr>
      <w:tr w:rsidR="00FB6A26" w:rsidRPr="00EC0609" w14:paraId="75F3DA9F" w14:textId="77777777" w:rsidTr="00FB6A26">
        <w:tc>
          <w:tcPr>
            <w:tcW w:w="2693" w:type="dxa"/>
            <w:shd w:val="clear" w:color="auto" w:fill="auto"/>
          </w:tcPr>
          <w:p w14:paraId="3A312584" w14:textId="77777777" w:rsidR="00FB6A26" w:rsidRPr="00EC0609" w:rsidRDefault="00FB6A26" w:rsidP="00B9009C">
            <w:pPr>
              <w:suppressAutoHyphens/>
              <w:spacing w:after="120"/>
              <w:rPr>
                <w:rFonts w:cs="Arial"/>
                <w:sz w:val="16"/>
                <w:lang w:eastAsia="ar-SA"/>
              </w:rPr>
            </w:pPr>
            <w:r w:rsidRPr="00EC0609">
              <w:rPr>
                <w:rFonts w:cs="Arial"/>
                <w:sz w:val="16"/>
                <w:lang w:eastAsia="ar-SA"/>
              </w:rPr>
              <w:t>Descripción del programa: idealización de  la estructura: simplificaciones efectuadas.</w:t>
            </w:r>
          </w:p>
        </w:tc>
        <w:tc>
          <w:tcPr>
            <w:tcW w:w="70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B5DD33" w14:textId="77A70685" w:rsidR="00FB6A26" w:rsidRPr="00EC0609" w:rsidRDefault="0038728D" w:rsidP="00B9009C">
            <w:pPr>
              <w:widowControl w:val="0"/>
              <w:suppressAutoHyphens/>
              <w:rPr>
                <w:rFonts w:cs="Arial"/>
                <w:b/>
                <w:sz w:val="16"/>
                <w:szCs w:val="20"/>
                <w:lang w:val="es-ES_tradnl" w:eastAsia="ar-SA"/>
              </w:rPr>
            </w:pPr>
            <w:r>
              <w:rPr>
                <w:rFonts w:cs="Arial"/>
                <w:sz w:val="16"/>
                <w:szCs w:val="20"/>
                <w:lang w:val="es-ES_tradnl" w:eastAsia="ar-SA"/>
              </w:rPr>
              <w:t>-</w:t>
            </w:r>
          </w:p>
        </w:tc>
      </w:tr>
    </w:tbl>
    <w:p w14:paraId="2716F196" w14:textId="77777777" w:rsidR="00B46ECE" w:rsidRPr="00EC0609" w:rsidRDefault="00B46ECE" w:rsidP="00B46ECE">
      <w:pPr>
        <w:rPr>
          <w:shd w:val="clear" w:color="auto" w:fill="FFFF00"/>
          <w:lang w:val="es-ES_tradnl"/>
        </w:rPr>
      </w:pPr>
    </w:p>
    <w:p w14:paraId="363EC9A8" w14:textId="77777777" w:rsidR="00B46ECE" w:rsidRPr="00EC0609" w:rsidRDefault="00B46ECE" w:rsidP="00B46ECE">
      <w:pPr>
        <w:ind w:left="567"/>
        <w:rPr>
          <w:rFonts w:cs="Arial"/>
          <w:b/>
          <w:bCs/>
          <w:szCs w:val="18"/>
        </w:rPr>
      </w:pPr>
      <w:r w:rsidRPr="00EC0609">
        <w:rPr>
          <w:rFonts w:cs="Arial"/>
          <w:b/>
          <w:bCs/>
          <w:szCs w:val="18"/>
        </w:rPr>
        <w:t>4.-Memoria de cálculo</w:t>
      </w:r>
    </w:p>
    <w:p w14:paraId="21CAF46B" w14:textId="77777777" w:rsidR="00B46ECE" w:rsidRPr="00EC0609" w:rsidRDefault="00B46ECE" w:rsidP="00B46ECE">
      <w:pPr>
        <w:ind w:left="567"/>
        <w:rPr>
          <w:rFonts w:cs="Arial"/>
          <w:b/>
          <w:bCs/>
          <w:szCs w:val="18"/>
        </w:rPr>
      </w:pPr>
    </w:p>
    <w:tbl>
      <w:tblPr>
        <w:tblW w:w="0" w:type="auto"/>
        <w:tblInd w:w="70" w:type="dxa"/>
        <w:tblLayout w:type="fixed"/>
        <w:tblCellMar>
          <w:left w:w="70" w:type="dxa"/>
          <w:right w:w="70" w:type="dxa"/>
        </w:tblCellMar>
        <w:tblLook w:val="0000" w:firstRow="0" w:lastRow="0" w:firstColumn="0" w:lastColumn="0" w:noHBand="0" w:noVBand="0"/>
      </w:tblPr>
      <w:tblGrid>
        <w:gridCol w:w="2693"/>
        <w:gridCol w:w="2087"/>
        <w:gridCol w:w="1945"/>
        <w:gridCol w:w="2995"/>
        <w:gridCol w:w="20"/>
      </w:tblGrid>
      <w:tr w:rsidR="00B46ECE" w:rsidRPr="00EC0609" w14:paraId="54E99F7E" w14:textId="77777777" w:rsidTr="00B9009C">
        <w:tc>
          <w:tcPr>
            <w:tcW w:w="2693" w:type="dxa"/>
            <w:shd w:val="clear" w:color="auto" w:fill="auto"/>
          </w:tcPr>
          <w:p w14:paraId="020F842B" w14:textId="77777777" w:rsidR="00B46ECE" w:rsidRPr="00EC0609" w:rsidRDefault="00B46ECE" w:rsidP="00B9009C">
            <w:pPr>
              <w:suppressAutoHyphens/>
              <w:rPr>
                <w:rFonts w:cs="Arial"/>
                <w:sz w:val="16"/>
                <w:lang w:val="es-ES_tradnl" w:eastAsia="ar-SA"/>
              </w:rPr>
            </w:pPr>
            <w:r w:rsidRPr="00EC0609">
              <w:rPr>
                <w:rFonts w:cs="Arial"/>
                <w:sz w:val="16"/>
                <w:lang w:val="es-ES_tradnl" w:eastAsia="ar-SA"/>
              </w:rPr>
              <w:t>Método de cálculo</w:t>
            </w:r>
          </w:p>
        </w:tc>
        <w:tc>
          <w:tcPr>
            <w:tcW w:w="70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84E0A30" w14:textId="77777777" w:rsidR="00B46ECE" w:rsidRPr="00EC0609" w:rsidRDefault="00B46ECE" w:rsidP="00B9009C">
            <w:pPr>
              <w:suppressAutoHyphens/>
              <w:rPr>
                <w:rFonts w:cs="Arial"/>
                <w:b/>
                <w:sz w:val="8"/>
                <w:lang w:val="es-ES_tradnl" w:eastAsia="ar-SA"/>
              </w:rPr>
            </w:pPr>
            <w:r w:rsidRPr="00EC0609">
              <w:rPr>
                <w:rFonts w:cs="Arial"/>
                <w:sz w:val="16"/>
                <w:lang w:val="es-ES_tradnl" w:eastAsia="ar-SA"/>
              </w:rPr>
              <w:t>El dimensionado  de secciones se realiza según la Teoría de los Estados  Limites de la vigente EHE-08, articulo 8, utilizando el Método de Cálculo en Rotura.</w:t>
            </w:r>
          </w:p>
        </w:tc>
      </w:tr>
      <w:tr w:rsidR="00B46ECE" w:rsidRPr="00EC0609" w14:paraId="13396D1D" w14:textId="77777777" w:rsidTr="00B9009C">
        <w:trPr>
          <w:gridAfter w:val="1"/>
          <w:wAfter w:w="20" w:type="dxa"/>
        </w:trPr>
        <w:tc>
          <w:tcPr>
            <w:tcW w:w="2693" w:type="dxa"/>
            <w:shd w:val="clear" w:color="auto" w:fill="auto"/>
          </w:tcPr>
          <w:p w14:paraId="21987D44" w14:textId="77777777" w:rsidR="00B46ECE" w:rsidRPr="00EC0609" w:rsidRDefault="00B46ECE" w:rsidP="00B9009C">
            <w:pPr>
              <w:suppressAutoHyphens/>
              <w:snapToGrid w:val="0"/>
              <w:rPr>
                <w:rFonts w:cs="Arial"/>
                <w:b/>
                <w:sz w:val="8"/>
                <w:lang w:val="es-ES_tradnl" w:eastAsia="ar-SA"/>
              </w:rPr>
            </w:pPr>
          </w:p>
        </w:tc>
        <w:tc>
          <w:tcPr>
            <w:tcW w:w="7027" w:type="dxa"/>
            <w:gridSpan w:val="3"/>
            <w:shd w:val="clear" w:color="auto" w:fill="auto"/>
          </w:tcPr>
          <w:p w14:paraId="720A6108" w14:textId="77777777" w:rsidR="00B46ECE" w:rsidRPr="00EC0609" w:rsidRDefault="00B46ECE" w:rsidP="00B9009C">
            <w:pPr>
              <w:suppressAutoHyphens/>
              <w:snapToGrid w:val="0"/>
              <w:rPr>
                <w:rFonts w:cs="Arial"/>
                <w:sz w:val="8"/>
                <w:lang w:val="es-ES_tradnl" w:eastAsia="ar-SA"/>
              </w:rPr>
            </w:pPr>
          </w:p>
        </w:tc>
      </w:tr>
      <w:tr w:rsidR="00B46ECE" w:rsidRPr="00EC0609" w14:paraId="37502DEE" w14:textId="77777777" w:rsidTr="00B9009C">
        <w:tc>
          <w:tcPr>
            <w:tcW w:w="2693" w:type="dxa"/>
            <w:shd w:val="clear" w:color="auto" w:fill="auto"/>
          </w:tcPr>
          <w:p w14:paraId="1D1BB918" w14:textId="77777777" w:rsidR="00B46ECE" w:rsidRPr="00EC0609" w:rsidRDefault="00B46ECE" w:rsidP="00B9009C">
            <w:pPr>
              <w:suppressAutoHyphens/>
              <w:rPr>
                <w:rFonts w:cs="Arial"/>
                <w:sz w:val="16"/>
                <w:lang w:val="es-ES_tradnl" w:eastAsia="ar-SA"/>
              </w:rPr>
            </w:pPr>
            <w:r w:rsidRPr="00EC0609">
              <w:rPr>
                <w:rFonts w:cs="Arial"/>
                <w:sz w:val="16"/>
                <w:lang w:val="es-ES_tradnl" w:eastAsia="ar-SA"/>
              </w:rPr>
              <w:t xml:space="preserve">Redistribución de esfuerzos  </w:t>
            </w:r>
          </w:p>
        </w:tc>
        <w:tc>
          <w:tcPr>
            <w:tcW w:w="70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B98931A" w14:textId="77777777" w:rsidR="00B46ECE" w:rsidRPr="00EC0609" w:rsidRDefault="00B46ECE" w:rsidP="00B9009C">
            <w:pPr>
              <w:suppressAutoHyphens/>
              <w:rPr>
                <w:rFonts w:cs="Arial"/>
                <w:b/>
                <w:sz w:val="8"/>
                <w:lang w:val="es-ES_tradnl" w:eastAsia="ar-SA"/>
              </w:rPr>
            </w:pPr>
            <w:r w:rsidRPr="00EC0609">
              <w:rPr>
                <w:rFonts w:cs="Arial"/>
                <w:sz w:val="16"/>
                <w:lang w:val="es-ES_tradnl" w:eastAsia="ar-SA"/>
              </w:rPr>
              <w:t>Se realiza una plastificación de hasta un 15% de momentos negativos en vigas, según el artículo 24.1 de la EHE-08.</w:t>
            </w:r>
          </w:p>
        </w:tc>
      </w:tr>
      <w:tr w:rsidR="00B46ECE" w:rsidRPr="00EC0609" w14:paraId="5609AB0B" w14:textId="77777777" w:rsidTr="00B9009C">
        <w:trPr>
          <w:gridAfter w:val="1"/>
          <w:wAfter w:w="20" w:type="dxa"/>
          <w:cantSplit/>
          <w:trHeight w:val="85"/>
        </w:trPr>
        <w:tc>
          <w:tcPr>
            <w:tcW w:w="2693" w:type="dxa"/>
            <w:shd w:val="clear" w:color="auto" w:fill="auto"/>
          </w:tcPr>
          <w:p w14:paraId="19FEC301" w14:textId="77777777" w:rsidR="00B46ECE" w:rsidRPr="00EC0609" w:rsidRDefault="00B46ECE" w:rsidP="00B9009C">
            <w:pPr>
              <w:suppressAutoHyphens/>
              <w:snapToGrid w:val="0"/>
              <w:rPr>
                <w:rFonts w:cs="Arial"/>
                <w:b/>
                <w:sz w:val="8"/>
                <w:lang w:val="es-ES_tradnl" w:eastAsia="ar-SA"/>
              </w:rPr>
            </w:pPr>
          </w:p>
        </w:tc>
        <w:tc>
          <w:tcPr>
            <w:tcW w:w="2087" w:type="dxa"/>
            <w:shd w:val="clear" w:color="auto" w:fill="auto"/>
          </w:tcPr>
          <w:p w14:paraId="5D8BB209" w14:textId="77777777" w:rsidR="00B46ECE" w:rsidRPr="00EC0609" w:rsidRDefault="00B46ECE" w:rsidP="00B9009C">
            <w:pPr>
              <w:snapToGrid w:val="0"/>
              <w:rPr>
                <w:sz w:val="8"/>
                <w:lang w:val="es-ES_tradnl"/>
              </w:rPr>
            </w:pPr>
          </w:p>
        </w:tc>
        <w:tc>
          <w:tcPr>
            <w:tcW w:w="1945" w:type="dxa"/>
            <w:shd w:val="clear" w:color="auto" w:fill="auto"/>
          </w:tcPr>
          <w:p w14:paraId="5339F7B5" w14:textId="77777777" w:rsidR="00B46ECE" w:rsidRPr="00EC0609" w:rsidRDefault="00B46ECE" w:rsidP="00B9009C">
            <w:pPr>
              <w:snapToGrid w:val="0"/>
              <w:rPr>
                <w:sz w:val="8"/>
                <w:lang w:val="es-ES_tradnl"/>
              </w:rPr>
            </w:pPr>
          </w:p>
        </w:tc>
        <w:tc>
          <w:tcPr>
            <w:tcW w:w="2995" w:type="dxa"/>
            <w:shd w:val="clear" w:color="auto" w:fill="auto"/>
          </w:tcPr>
          <w:p w14:paraId="71E0BEEE" w14:textId="77777777" w:rsidR="00B46ECE" w:rsidRPr="00EC0609" w:rsidRDefault="00B46ECE" w:rsidP="00B9009C">
            <w:pPr>
              <w:snapToGrid w:val="0"/>
              <w:rPr>
                <w:sz w:val="8"/>
                <w:lang w:val="es-ES_tradnl"/>
              </w:rPr>
            </w:pPr>
          </w:p>
        </w:tc>
      </w:tr>
      <w:tr w:rsidR="00B46ECE" w:rsidRPr="00EC0609" w14:paraId="29A7C068" w14:textId="77777777" w:rsidTr="00B9009C">
        <w:trPr>
          <w:cantSplit/>
          <w:trHeight w:val="85"/>
        </w:trPr>
        <w:tc>
          <w:tcPr>
            <w:tcW w:w="2693" w:type="dxa"/>
            <w:vMerge w:val="restart"/>
            <w:shd w:val="clear" w:color="auto" w:fill="auto"/>
          </w:tcPr>
          <w:p w14:paraId="4BF3A521" w14:textId="77777777" w:rsidR="00B46ECE" w:rsidRPr="00EC0609" w:rsidRDefault="00B46ECE" w:rsidP="00B9009C">
            <w:pPr>
              <w:suppressAutoHyphens/>
              <w:spacing w:after="120"/>
              <w:rPr>
                <w:rFonts w:cs="Arial"/>
                <w:sz w:val="16"/>
                <w:lang w:val="es-ES_tradnl" w:eastAsia="ar-SA"/>
              </w:rPr>
            </w:pPr>
            <w:r w:rsidRPr="00EC0609">
              <w:rPr>
                <w:rFonts w:cs="Arial"/>
                <w:sz w:val="16"/>
                <w:lang w:val="es-ES_tradnl" w:eastAsia="ar-SA"/>
              </w:rPr>
              <w:t>Deformaciones</w:t>
            </w:r>
          </w:p>
        </w:tc>
        <w:tc>
          <w:tcPr>
            <w:tcW w:w="2087" w:type="dxa"/>
            <w:tcBorders>
              <w:top w:val="single" w:sz="4" w:space="0" w:color="000000"/>
              <w:left w:val="single" w:sz="4" w:space="0" w:color="000000"/>
              <w:bottom w:val="single" w:sz="4" w:space="0" w:color="000000"/>
            </w:tcBorders>
            <w:shd w:val="clear" w:color="auto" w:fill="auto"/>
            <w:vAlign w:val="center"/>
          </w:tcPr>
          <w:p w14:paraId="5D12BE8D" w14:textId="77777777" w:rsidR="00B46ECE" w:rsidRPr="00EC0609" w:rsidRDefault="00B46ECE" w:rsidP="00B9009C">
            <w:pPr>
              <w:jc w:val="center"/>
              <w:rPr>
                <w:sz w:val="16"/>
                <w:lang w:val="es-ES_tradnl"/>
              </w:rPr>
            </w:pPr>
            <w:r w:rsidRPr="00EC0609">
              <w:rPr>
                <w:sz w:val="16"/>
                <w:lang w:val="es-ES_tradnl"/>
              </w:rPr>
              <w:t>Lím. flecha total</w:t>
            </w:r>
          </w:p>
        </w:tc>
        <w:tc>
          <w:tcPr>
            <w:tcW w:w="1945" w:type="dxa"/>
            <w:tcBorders>
              <w:top w:val="single" w:sz="4" w:space="0" w:color="000000"/>
              <w:left w:val="single" w:sz="4" w:space="0" w:color="000000"/>
              <w:bottom w:val="single" w:sz="4" w:space="0" w:color="000000"/>
            </w:tcBorders>
            <w:shd w:val="clear" w:color="auto" w:fill="auto"/>
            <w:vAlign w:val="center"/>
          </w:tcPr>
          <w:p w14:paraId="3324FFB7" w14:textId="77777777" w:rsidR="00B46ECE" w:rsidRPr="00EC0609" w:rsidRDefault="00B46ECE" w:rsidP="00B9009C">
            <w:pPr>
              <w:jc w:val="center"/>
              <w:rPr>
                <w:sz w:val="16"/>
                <w:lang w:val="es-ES_tradnl"/>
              </w:rPr>
            </w:pPr>
            <w:r w:rsidRPr="00EC0609">
              <w:rPr>
                <w:sz w:val="16"/>
                <w:lang w:val="es-ES_tradnl"/>
              </w:rPr>
              <w:t>Lím. flecha activa</w:t>
            </w:r>
          </w:p>
        </w:tc>
        <w:tc>
          <w:tcPr>
            <w:tcW w:w="30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72D6D0" w14:textId="77777777" w:rsidR="00B46ECE" w:rsidRPr="00EC0609" w:rsidRDefault="00B46ECE" w:rsidP="00B9009C">
            <w:pPr>
              <w:jc w:val="center"/>
              <w:rPr>
                <w:b/>
                <w:sz w:val="16"/>
                <w:lang w:val="es-ES_tradnl"/>
              </w:rPr>
            </w:pPr>
            <w:r w:rsidRPr="00EC0609">
              <w:rPr>
                <w:sz w:val="16"/>
                <w:lang w:val="es-ES_tradnl"/>
              </w:rPr>
              <w:t>Máx. recomendada</w:t>
            </w:r>
          </w:p>
        </w:tc>
      </w:tr>
      <w:tr w:rsidR="00B46ECE" w:rsidRPr="00EC0609" w14:paraId="48330B1A" w14:textId="77777777" w:rsidTr="00B9009C">
        <w:trPr>
          <w:cantSplit/>
          <w:trHeight w:val="85"/>
        </w:trPr>
        <w:tc>
          <w:tcPr>
            <w:tcW w:w="2693" w:type="dxa"/>
            <w:vMerge/>
            <w:shd w:val="clear" w:color="auto" w:fill="auto"/>
          </w:tcPr>
          <w:p w14:paraId="238D1D44" w14:textId="77777777" w:rsidR="00B46ECE" w:rsidRPr="00EC0609" w:rsidRDefault="00B46ECE" w:rsidP="00B9009C">
            <w:pPr>
              <w:suppressAutoHyphens/>
              <w:snapToGrid w:val="0"/>
              <w:spacing w:after="120"/>
              <w:rPr>
                <w:rFonts w:cs="Arial"/>
                <w:b/>
                <w:sz w:val="16"/>
                <w:lang w:val="es-ES_tradnl" w:eastAsia="ar-SA"/>
              </w:rPr>
            </w:pPr>
          </w:p>
        </w:tc>
        <w:tc>
          <w:tcPr>
            <w:tcW w:w="2087" w:type="dxa"/>
            <w:tcBorders>
              <w:top w:val="single" w:sz="4" w:space="0" w:color="000000"/>
              <w:left w:val="single" w:sz="4" w:space="0" w:color="000000"/>
            </w:tcBorders>
            <w:shd w:val="clear" w:color="auto" w:fill="auto"/>
            <w:vAlign w:val="center"/>
          </w:tcPr>
          <w:p w14:paraId="77A8781E" w14:textId="77777777" w:rsidR="00B46ECE" w:rsidRPr="00EC0609" w:rsidRDefault="00B46ECE" w:rsidP="00B9009C">
            <w:pPr>
              <w:jc w:val="center"/>
              <w:rPr>
                <w:sz w:val="16"/>
                <w:lang w:val="es-ES_tradnl"/>
              </w:rPr>
            </w:pPr>
            <w:r w:rsidRPr="00EC0609">
              <w:rPr>
                <w:sz w:val="16"/>
                <w:lang w:val="es-ES_tradnl"/>
              </w:rPr>
              <w:t>L/250</w:t>
            </w:r>
          </w:p>
        </w:tc>
        <w:tc>
          <w:tcPr>
            <w:tcW w:w="1945" w:type="dxa"/>
            <w:tcBorders>
              <w:top w:val="single" w:sz="4" w:space="0" w:color="000000"/>
              <w:left w:val="single" w:sz="4" w:space="0" w:color="000000"/>
            </w:tcBorders>
            <w:shd w:val="clear" w:color="auto" w:fill="auto"/>
            <w:vAlign w:val="center"/>
          </w:tcPr>
          <w:p w14:paraId="1514FC81" w14:textId="77777777" w:rsidR="00B46ECE" w:rsidRPr="00EC0609" w:rsidRDefault="00B46ECE" w:rsidP="00B9009C">
            <w:pPr>
              <w:jc w:val="center"/>
              <w:rPr>
                <w:sz w:val="16"/>
                <w:lang w:val="es-ES_tradnl"/>
              </w:rPr>
            </w:pPr>
            <w:r w:rsidRPr="00EC0609">
              <w:rPr>
                <w:sz w:val="16"/>
                <w:lang w:val="es-ES_tradnl"/>
              </w:rPr>
              <w:t>L/400</w:t>
            </w:r>
          </w:p>
        </w:tc>
        <w:tc>
          <w:tcPr>
            <w:tcW w:w="3015" w:type="dxa"/>
            <w:gridSpan w:val="2"/>
            <w:tcBorders>
              <w:top w:val="single" w:sz="4" w:space="0" w:color="000000"/>
              <w:left w:val="single" w:sz="4" w:space="0" w:color="000000"/>
              <w:right w:val="single" w:sz="4" w:space="0" w:color="000000"/>
            </w:tcBorders>
            <w:shd w:val="clear" w:color="auto" w:fill="auto"/>
            <w:vAlign w:val="center"/>
          </w:tcPr>
          <w:p w14:paraId="6127A007" w14:textId="77777777" w:rsidR="00B46ECE" w:rsidRPr="00EC0609" w:rsidRDefault="00B46ECE" w:rsidP="00B9009C">
            <w:pPr>
              <w:jc w:val="center"/>
              <w:rPr>
                <w:b/>
                <w:sz w:val="16"/>
                <w:lang w:val="es-ES_tradnl"/>
              </w:rPr>
            </w:pPr>
            <w:r w:rsidRPr="00EC0609">
              <w:rPr>
                <w:sz w:val="16"/>
                <w:lang w:val="es-ES_tradnl"/>
              </w:rPr>
              <w:t>1cm.</w:t>
            </w:r>
          </w:p>
        </w:tc>
      </w:tr>
      <w:tr w:rsidR="00B46ECE" w:rsidRPr="00EC0609" w14:paraId="6862F2F4" w14:textId="77777777" w:rsidTr="00B9009C">
        <w:trPr>
          <w:cantSplit/>
          <w:trHeight w:val="85"/>
        </w:trPr>
        <w:tc>
          <w:tcPr>
            <w:tcW w:w="2693" w:type="dxa"/>
            <w:vMerge/>
            <w:shd w:val="clear" w:color="auto" w:fill="auto"/>
          </w:tcPr>
          <w:p w14:paraId="693DC720" w14:textId="77777777" w:rsidR="00B46ECE" w:rsidRPr="00EC0609" w:rsidRDefault="00B46ECE" w:rsidP="00B9009C">
            <w:pPr>
              <w:suppressAutoHyphens/>
              <w:snapToGrid w:val="0"/>
              <w:spacing w:after="120"/>
              <w:rPr>
                <w:rFonts w:cs="Arial"/>
                <w:b/>
                <w:sz w:val="16"/>
                <w:lang w:val="es-ES_tradnl" w:eastAsia="ar-SA"/>
              </w:rPr>
            </w:pPr>
          </w:p>
        </w:tc>
        <w:tc>
          <w:tcPr>
            <w:tcW w:w="70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20CF8EF" w14:textId="77777777" w:rsidR="00B46ECE" w:rsidRPr="00EC0609" w:rsidRDefault="00B46ECE" w:rsidP="00B9009C">
            <w:pPr>
              <w:rPr>
                <w:sz w:val="16"/>
                <w:lang w:val="es-ES_tradnl"/>
              </w:rPr>
            </w:pPr>
            <w:r w:rsidRPr="00EC0609">
              <w:rPr>
                <w:sz w:val="16"/>
                <w:lang w:val="es-ES_tradnl"/>
              </w:rPr>
              <w:t xml:space="preserve">Valores de acuerdo al artículo 50.1 de la EHE-08. </w:t>
            </w:r>
          </w:p>
          <w:p w14:paraId="46B6A84A" w14:textId="77777777" w:rsidR="00B46ECE" w:rsidRPr="00EC0609" w:rsidRDefault="00B46ECE" w:rsidP="00B9009C">
            <w:pPr>
              <w:rPr>
                <w:b/>
                <w:sz w:val="8"/>
                <w:lang w:val="es-ES_tradnl"/>
              </w:rPr>
            </w:pPr>
            <w:r w:rsidRPr="00EC0609">
              <w:rPr>
                <w:sz w:val="16"/>
                <w:lang w:val="es-ES_tradnl"/>
              </w:rPr>
              <w:t>Para la estimación de flechas se considera la Inercia Equivalente (I</w:t>
            </w:r>
            <w:r w:rsidRPr="00EC0609">
              <w:rPr>
                <w:sz w:val="16"/>
                <w:vertAlign w:val="subscript"/>
                <w:lang w:val="es-ES_tradnl"/>
              </w:rPr>
              <w:t>e</w:t>
            </w:r>
            <w:r w:rsidRPr="00EC0609">
              <w:rPr>
                <w:sz w:val="16"/>
                <w:lang w:val="es-ES_tradnl"/>
              </w:rPr>
              <w:t>) a partir de la Formula de Branson. Se considera el modulo de deformación E</w:t>
            </w:r>
            <w:r w:rsidRPr="00EC0609">
              <w:rPr>
                <w:sz w:val="16"/>
                <w:vertAlign w:val="subscript"/>
                <w:lang w:val="es-ES_tradnl"/>
              </w:rPr>
              <w:t>c</w:t>
            </w:r>
            <w:r w:rsidRPr="00EC0609">
              <w:rPr>
                <w:sz w:val="16"/>
                <w:lang w:val="es-ES_tradnl"/>
              </w:rPr>
              <w:t xml:space="preserve"> establecido en la EHE-08, art. 39.1.</w:t>
            </w:r>
          </w:p>
        </w:tc>
      </w:tr>
      <w:tr w:rsidR="00B46ECE" w:rsidRPr="00EC0609" w14:paraId="1F647C09" w14:textId="77777777" w:rsidTr="00B9009C">
        <w:trPr>
          <w:gridAfter w:val="1"/>
          <w:wAfter w:w="20" w:type="dxa"/>
        </w:trPr>
        <w:tc>
          <w:tcPr>
            <w:tcW w:w="2693" w:type="dxa"/>
            <w:shd w:val="clear" w:color="auto" w:fill="auto"/>
          </w:tcPr>
          <w:p w14:paraId="370F63D7" w14:textId="77777777" w:rsidR="00B46ECE" w:rsidRPr="00EC0609" w:rsidRDefault="00B46ECE" w:rsidP="00B9009C">
            <w:pPr>
              <w:suppressAutoHyphens/>
              <w:snapToGrid w:val="0"/>
              <w:rPr>
                <w:rFonts w:cs="Arial"/>
                <w:b/>
                <w:sz w:val="8"/>
                <w:lang w:val="es-ES_tradnl" w:eastAsia="ar-SA"/>
              </w:rPr>
            </w:pPr>
          </w:p>
        </w:tc>
        <w:tc>
          <w:tcPr>
            <w:tcW w:w="7027" w:type="dxa"/>
            <w:gridSpan w:val="3"/>
            <w:shd w:val="clear" w:color="auto" w:fill="auto"/>
          </w:tcPr>
          <w:p w14:paraId="647609D7" w14:textId="77777777" w:rsidR="00B46ECE" w:rsidRPr="00EC0609" w:rsidRDefault="00B46ECE" w:rsidP="00B9009C">
            <w:pPr>
              <w:suppressAutoHyphens/>
              <w:snapToGrid w:val="0"/>
              <w:rPr>
                <w:rFonts w:cs="Arial"/>
                <w:sz w:val="8"/>
                <w:szCs w:val="20"/>
                <w:lang w:val="es-ES_tradnl" w:eastAsia="ar-SA"/>
              </w:rPr>
            </w:pPr>
          </w:p>
        </w:tc>
      </w:tr>
      <w:tr w:rsidR="00B46ECE" w:rsidRPr="00EC0609" w14:paraId="391512B2" w14:textId="77777777" w:rsidTr="00B9009C">
        <w:tc>
          <w:tcPr>
            <w:tcW w:w="2693" w:type="dxa"/>
            <w:shd w:val="clear" w:color="auto" w:fill="auto"/>
          </w:tcPr>
          <w:p w14:paraId="6CF73391" w14:textId="77777777" w:rsidR="00B46ECE" w:rsidRPr="00EC0609" w:rsidRDefault="00B46ECE" w:rsidP="00B9009C">
            <w:pPr>
              <w:suppressAutoHyphens/>
              <w:spacing w:after="120"/>
              <w:rPr>
                <w:rFonts w:cs="Arial"/>
                <w:lang w:eastAsia="ar-SA"/>
              </w:rPr>
            </w:pPr>
            <w:r w:rsidRPr="00EC0609">
              <w:rPr>
                <w:rFonts w:cs="Arial"/>
                <w:sz w:val="16"/>
                <w:lang w:val="es-ES_tradnl" w:eastAsia="ar-SA"/>
              </w:rPr>
              <w:t>Cuantías geométricas</w:t>
            </w:r>
          </w:p>
        </w:tc>
        <w:tc>
          <w:tcPr>
            <w:tcW w:w="70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2823AC2" w14:textId="77777777" w:rsidR="00B46ECE" w:rsidRPr="00EC0609" w:rsidRDefault="00B46ECE" w:rsidP="00B9009C">
            <w:pPr>
              <w:suppressAutoHyphens/>
              <w:rPr>
                <w:rFonts w:cs="Arial"/>
                <w:sz w:val="16"/>
                <w:szCs w:val="20"/>
                <w:shd w:val="clear" w:color="auto" w:fill="FFFF00"/>
                <w:lang w:val="es-ES_tradnl" w:eastAsia="ar-SA"/>
              </w:rPr>
            </w:pPr>
            <w:r w:rsidRPr="00EC0609">
              <w:rPr>
                <w:rFonts w:cs="Arial"/>
                <w:sz w:val="16"/>
                <w:szCs w:val="20"/>
                <w:lang w:val="es-ES_tradnl" w:eastAsia="ar-SA"/>
              </w:rPr>
              <w:t>Serán como mínimo las fijadas por la instrucción en la tabla 42.3.5 de la Instrucción vigente.</w:t>
            </w:r>
          </w:p>
        </w:tc>
      </w:tr>
    </w:tbl>
    <w:p w14:paraId="787B17EB" w14:textId="77777777" w:rsidR="00B46ECE" w:rsidRPr="00EC0609" w:rsidRDefault="00B46ECE" w:rsidP="00B46ECE">
      <w:pPr>
        <w:rPr>
          <w:shd w:val="clear" w:color="auto" w:fill="FFFF00"/>
          <w:lang w:val="es-ES_tradnl"/>
        </w:rPr>
      </w:pPr>
    </w:p>
    <w:p w14:paraId="255189BC" w14:textId="77777777" w:rsidR="00B46ECE" w:rsidRPr="00EC0609" w:rsidRDefault="00B46ECE" w:rsidP="00B46ECE">
      <w:pPr>
        <w:ind w:left="567"/>
        <w:rPr>
          <w:rFonts w:cs="Arial"/>
          <w:b/>
          <w:bCs/>
          <w:szCs w:val="18"/>
        </w:rPr>
      </w:pPr>
      <w:r w:rsidRPr="00EC0609">
        <w:rPr>
          <w:rFonts w:cs="Arial"/>
          <w:b/>
          <w:bCs/>
          <w:szCs w:val="18"/>
        </w:rPr>
        <w:t>5.-Estado de cargas consideradas</w:t>
      </w:r>
    </w:p>
    <w:p w14:paraId="441DB269" w14:textId="77777777" w:rsidR="00B46ECE" w:rsidRPr="00EC0609" w:rsidRDefault="00B46ECE" w:rsidP="00B46ECE">
      <w:pPr>
        <w:ind w:left="567"/>
        <w:rPr>
          <w:rFonts w:cs="Arial"/>
          <w:b/>
          <w:bCs/>
          <w:szCs w:val="18"/>
        </w:rPr>
      </w:pPr>
    </w:p>
    <w:tbl>
      <w:tblPr>
        <w:tblW w:w="9740" w:type="dxa"/>
        <w:tblInd w:w="70" w:type="dxa"/>
        <w:tblLayout w:type="fixed"/>
        <w:tblCellMar>
          <w:left w:w="70" w:type="dxa"/>
          <w:right w:w="70" w:type="dxa"/>
        </w:tblCellMar>
        <w:tblLook w:val="0000" w:firstRow="0" w:lastRow="0" w:firstColumn="0" w:lastColumn="0" w:noHBand="0" w:noVBand="0"/>
      </w:tblPr>
      <w:tblGrid>
        <w:gridCol w:w="2693"/>
        <w:gridCol w:w="7027"/>
        <w:gridCol w:w="20"/>
      </w:tblGrid>
      <w:tr w:rsidR="00B46ECE" w:rsidRPr="00EC0609" w14:paraId="6BEC9B80" w14:textId="77777777" w:rsidTr="00FB6A26">
        <w:trPr>
          <w:cantSplit/>
          <w:trHeight w:val="409"/>
        </w:trPr>
        <w:tc>
          <w:tcPr>
            <w:tcW w:w="2693" w:type="dxa"/>
            <w:shd w:val="clear" w:color="auto" w:fill="auto"/>
          </w:tcPr>
          <w:p w14:paraId="42523A10" w14:textId="77777777" w:rsidR="00B46ECE" w:rsidRPr="00EC0609" w:rsidRDefault="00B46ECE" w:rsidP="00B9009C">
            <w:pPr>
              <w:rPr>
                <w:sz w:val="16"/>
                <w:lang w:val="es-ES_tradnl"/>
              </w:rPr>
            </w:pPr>
            <w:r w:rsidRPr="00EC0609">
              <w:rPr>
                <w:sz w:val="16"/>
                <w:lang w:val="es-ES_tradnl"/>
              </w:rPr>
              <w:t>Las combinaciones de las acciones consideradas se han establecido siguiendo los criterios de:</w:t>
            </w:r>
          </w:p>
        </w:tc>
        <w:tc>
          <w:tcPr>
            <w:tcW w:w="70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8A626F" w14:textId="77777777" w:rsidR="00B46ECE" w:rsidRPr="00EC0609" w:rsidRDefault="00B46ECE" w:rsidP="00B9009C">
            <w:pPr>
              <w:rPr>
                <w:sz w:val="16"/>
                <w:lang w:val="es-ES_tradnl"/>
              </w:rPr>
            </w:pPr>
            <w:r w:rsidRPr="00EC0609">
              <w:rPr>
                <w:sz w:val="16"/>
                <w:lang w:val="es-ES_tradnl"/>
              </w:rPr>
              <w:t xml:space="preserve">NORMA ESPAÑOLA EHE-08 </w:t>
            </w:r>
          </w:p>
          <w:p w14:paraId="42EF285F" w14:textId="77777777" w:rsidR="00B46ECE" w:rsidRPr="00EC0609" w:rsidRDefault="00B46ECE" w:rsidP="00B9009C">
            <w:pPr>
              <w:rPr>
                <w:sz w:val="8"/>
                <w:szCs w:val="8"/>
                <w:lang w:val="es-ES_tradnl"/>
              </w:rPr>
            </w:pPr>
            <w:r w:rsidRPr="00EC0609">
              <w:rPr>
                <w:sz w:val="16"/>
                <w:lang w:val="es-ES_tradnl"/>
              </w:rPr>
              <w:t>DOCUMENTO BASICO SE (CTE)</w:t>
            </w:r>
          </w:p>
        </w:tc>
      </w:tr>
      <w:tr w:rsidR="00B46ECE" w:rsidRPr="00EC0609" w14:paraId="0C5CBBBB" w14:textId="77777777" w:rsidTr="00FB6A26">
        <w:trPr>
          <w:gridAfter w:val="1"/>
          <w:wAfter w:w="20" w:type="dxa"/>
          <w:cantSplit/>
          <w:trHeight w:val="73"/>
        </w:trPr>
        <w:tc>
          <w:tcPr>
            <w:tcW w:w="2693" w:type="dxa"/>
            <w:shd w:val="clear" w:color="auto" w:fill="auto"/>
          </w:tcPr>
          <w:p w14:paraId="6F167947" w14:textId="77777777" w:rsidR="00B46ECE" w:rsidRPr="00EC0609" w:rsidRDefault="00B46ECE" w:rsidP="00B9009C">
            <w:pPr>
              <w:snapToGrid w:val="0"/>
              <w:rPr>
                <w:sz w:val="8"/>
                <w:szCs w:val="8"/>
                <w:lang w:val="es-ES_tradnl"/>
              </w:rPr>
            </w:pPr>
          </w:p>
        </w:tc>
        <w:tc>
          <w:tcPr>
            <w:tcW w:w="7027" w:type="dxa"/>
            <w:shd w:val="clear" w:color="auto" w:fill="auto"/>
          </w:tcPr>
          <w:p w14:paraId="4C379BB1" w14:textId="77777777" w:rsidR="00B46ECE" w:rsidRPr="00EC0609" w:rsidRDefault="00B46ECE" w:rsidP="00B9009C">
            <w:pPr>
              <w:snapToGrid w:val="0"/>
              <w:rPr>
                <w:sz w:val="8"/>
                <w:szCs w:val="8"/>
                <w:lang w:val="es-ES_tradnl"/>
              </w:rPr>
            </w:pPr>
          </w:p>
        </w:tc>
      </w:tr>
      <w:tr w:rsidR="00B46ECE" w:rsidRPr="00EC0609" w14:paraId="115C719E" w14:textId="77777777" w:rsidTr="00FB6A26">
        <w:trPr>
          <w:cantSplit/>
          <w:trHeight w:val="564"/>
        </w:trPr>
        <w:tc>
          <w:tcPr>
            <w:tcW w:w="2693" w:type="dxa"/>
            <w:shd w:val="clear" w:color="auto" w:fill="auto"/>
          </w:tcPr>
          <w:p w14:paraId="5C9AB406" w14:textId="77777777" w:rsidR="00B46ECE" w:rsidRPr="00EC0609" w:rsidRDefault="00B46ECE" w:rsidP="00B9009C">
            <w:pPr>
              <w:rPr>
                <w:sz w:val="16"/>
                <w:lang w:val="es-ES_tradnl"/>
              </w:rPr>
            </w:pPr>
            <w:r w:rsidRPr="00EC0609">
              <w:rPr>
                <w:sz w:val="16"/>
                <w:lang w:val="es-ES_tradnl"/>
              </w:rPr>
              <w:t>Los valores de las acciones serán los recogidos en:</w:t>
            </w:r>
          </w:p>
          <w:p w14:paraId="35F921C6" w14:textId="77777777" w:rsidR="00B46ECE" w:rsidRPr="00EC0609" w:rsidRDefault="00B46ECE" w:rsidP="00B9009C">
            <w:pPr>
              <w:rPr>
                <w:sz w:val="16"/>
                <w:lang w:val="es-ES_tradnl"/>
              </w:rPr>
            </w:pPr>
          </w:p>
        </w:tc>
        <w:tc>
          <w:tcPr>
            <w:tcW w:w="7047" w:type="dxa"/>
            <w:gridSpan w:val="2"/>
            <w:tcBorders>
              <w:top w:val="single" w:sz="4" w:space="0" w:color="000000"/>
              <w:left w:val="single" w:sz="4" w:space="0" w:color="000000"/>
              <w:bottom w:val="single" w:sz="4" w:space="0" w:color="000000"/>
              <w:right w:val="single" w:sz="4" w:space="0" w:color="000000"/>
            </w:tcBorders>
            <w:shd w:val="clear" w:color="auto" w:fill="auto"/>
          </w:tcPr>
          <w:p w14:paraId="3191695F" w14:textId="77777777" w:rsidR="00B46ECE" w:rsidRPr="00EC0609" w:rsidRDefault="00B46ECE" w:rsidP="00B9009C">
            <w:pPr>
              <w:rPr>
                <w:sz w:val="16"/>
                <w:lang w:val="es-ES_tradnl"/>
              </w:rPr>
            </w:pPr>
            <w:r w:rsidRPr="00EC0609">
              <w:rPr>
                <w:sz w:val="16"/>
                <w:lang w:val="es-ES_tradnl"/>
              </w:rPr>
              <w:t>DOCUMENTO BASICO SE-AE (CTE)</w:t>
            </w:r>
          </w:p>
          <w:p w14:paraId="32841D15" w14:textId="77777777" w:rsidR="00B46ECE" w:rsidRPr="00EC0609" w:rsidRDefault="00B46ECE" w:rsidP="00B9009C">
            <w:pPr>
              <w:rPr>
                <w:sz w:val="16"/>
                <w:shd w:val="clear" w:color="auto" w:fill="FFFF00"/>
                <w:lang w:val="es-ES_tradnl"/>
              </w:rPr>
            </w:pPr>
            <w:r w:rsidRPr="00EC0609">
              <w:rPr>
                <w:sz w:val="16"/>
                <w:lang w:val="es-ES_tradnl"/>
              </w:rPr>
              <w:t>ANEJO A del Documento Nacional de Aplicación de la norma UNE ENV 1992 parte 1, publicado en la norma EHE-08. Norma Básica Española AE/88.</w:t>
            </w:r>
          </w:p>
        </w:tc>
      </w:tr>
      <w:tr w:rsidR="00B46ECE" w:rsidRPr="00EC0609" w14:paraId="2496181A" w14:textId="77777777" w:rsidTr="00FB6A26">
        <w:trPr>
          <w:gridAfter w:val="1"/>
          <w:wAfter w:w="20" w:type="dxa"/>
          <w:cantSplit/>
          <w:trHeight w:val="73"/>
        </w:trPr>
        <w:tc>
          <w:tcPr>
            <w:tcW w:w="2693" w:type="dxa"/>
            <w:shd w:val="clear" w:color="auto" w:fill="auto"/>
          </w:tcPr>
          <w:p w14:paraId="227F7CB6" w14:textId="77777777" w:rsidR="00B46ECE" w:rsidRPr="00EC0609" w:rsidRDefault="00B46ECE" w:rsidP="00B9009C">
            <w:pPr>
              <w:snapToGrid w:val="0"/>
              <w:rPr>
                <w:sz w:val="16"/>
                <w:shd w:val="clear" w:color="auto" w:fill="FFFF00"/>
                <w:lang w:val="es-ES_tradnl"/>
              </w:rPr>
            </w:pPr>
          </w:p>
        </w:tc>
        <w:tc>
          <w:tcPr>
            <w:tcW w:w="7027" w:type="dxa"/>
            <w:shd w:val="clear" w:color="auto" w:fill="auto"/>
          </w:tcPr>
          <w:p w14:paraId="0FE02272" w14:textId="77777777" w:rsidR="00B46ECE" w:rsidRPr="00EC0609" w:rsidRDefault="00B46ECE" w:rsidP="00B9009C">
            <w:pPr>
              <w:snapToGrid w:val="0"/>
              <w:rPr>
                <w:sz w:val="16"/>
                <w:lang w:val="es-ES_tradnl"/>
              </w:rPr>
            </w:pPr>
          </w:p>
        </w:tc>
      </w:tr>
      <w:tr w:rsidR="00B46ECE" w:rsidRPr="00EC0609" w14:paraId="5BF8B5A2" w14:textId="77777777" w:rsidTr="00FB6A26">
        <w:trPr>
          <w:gridAfter w:val="1"/>
          <w:wAfter w:w="20" w:type="dxa"/>
          <w:cantSplit/>
        </w:trPr>
        <w:tc>
          <w:tcPr>
            <w:tcW w:w="9720" w:type="dxa"/>
            <w:gridSpan w:val="2"/>
            <w:shd w:val="clear" w:color="auto" w:fill="auto"/>
          </w:tcPr>
          <w:p w14:paraId="2D276920" w14:textId="77777777" w:rsidR="00B46ECE" w:rsidRPr="00EC0609" w:rsidRDefault="00B46ECE" w:rsidP="00B9009C">
            <w:pPr>
              <w:rPr>
                <w:b/>
                <w:sz w:val="8"/>
                <w:lang w:val="es-ES_tradnl"/>
              </w:rPr>
            </w:pPr>
            <w:r w:rsidRPr="00EC0609">
              <w:rPr>
                <w:b/>
                <w:sz w:val="16"/>
                <w:lang w:val="es-ES_tradnl"/>
              </w:rPr>
              <w:t xml:space="preserve">Cargas verticales (valores en servicio). </w:t>
            </w:r>
            <w:r w:rsidRPr="00EC0609">
              <w:rPr>
                <w:sz w:val="16"/>
                <w:lang w:val="es-ES_tradnl"/>
              </w:rPr>
              <w:t>Son las indicadas en el apartado “Acciones de la edificación de esta memoria</w:t>
            </w:r>
          </w:p>
        </w:tc>
      </w:tr>
      <w:tr w:rsidR="00B46ECE" w:rsidRPr="00EC0609" w14:paraId="5F6C0FA1" w14:textId="77777777" w:rsidTr="00FB6A26">
        <w:trPr>
          <w:gridAfter w:val="1"/>
          <w:wAfter w:w="20" w:type="dxa"/>
        </w:trPr>
        <w:tc>
          <w:tcPr>
            <w:tcW w:w="2693" w:type="dxa"/>
            <w:shd w:val="clear" w:color="auto" w:fill="auto"/>
          </w:tcPr>
          <w:p w14:paraId="6F5CECDA" w14:textId="77777777" w:rsidR="00B46ECE" w:rsidRPr="00EC0609" w:rsidRDefault="00B46ECE" w:rsidP="00B9009C">
            <w:pPr>
              <w:snapToGrid w:val="0"/>
              <w:rPr>
                <w:b/>
                <w:sz w:val="8"/>
                <w:lang w:val="es-ES_tradnl"/>
              </w:rPr>
            </w:pPr>
          </w:p>
        </w:tc>
        <w:tc>
          <w:tcPr>
            <w:tcW w:w="7027" w:type="dxa"/>
            <w:shd w:val="clear" w:color="auto" w:fill="auto"/>
            <w:vAlign w:val="center"/>
          </w:tcPr>
          <w:p w14:paraId="5AF761B4" w14:textId="77777777" w:rsidR="00B46ECE" w:rsidRPr="00EC0609" w:rsidRDefault="00B46ECE" w:rsidP="00B9009C">
            <w:pPr>
              <w:snapToGrid w:val="0"/>
              <w:rPr>
                <w:sz w:val="8"/>
                <w:lang w:val="es-ES_tradnl"/>
              </w:rPr>
            </w:pPr>
          </w:p>
        </w:tc>
      </w:tr>
      <w:tr w:rsidR="00FB6A26" w:rsidRPr="00EC0609" w14:paraId="503A3860" w14:textId="77777777" w:rsidTr="00FB6A26">
        <w:trPr>
          <w:cantSplit/>
          <w:trHeight w:val="70"/>
        </w:trPr>
        <w:tc>
          <w:tcPr>
            <w:tcW w:w="2693" w:type="dxa"/>
            <w:tcBorders>
              <w:top w:val="single" w:sz="4" w:space="0" w:color="000000"/>
            </w:tcBorders>
            <w:shd w:val="clear" w:color="auto" w:fill="auto"/>
          </w:tcPr>
          <w:p w14:paraId="4FA07A24" w14:textId="77777777" w:rsidR="00FB6A26" w:rsidRPr="00EC0609" w:rsidRDefault="00FB6A26" w:rsidP="00B9009C">
            <w:pPr>
              <w:rPr>
                <w:sz w:val="16"/>
                <w:lang w:val="es-ES_tradnl"/>
              </w:rPr>
            </w:pPr>
            <w:r w:rsidRPr="00EC0609">
              <w:rPr>
                <w:sz w:val="16"/>
                <w:lang w:val="es-ES_tradnl"/>
              </w:rPr>
              <w:t>Horizontales: Viento</w:t>
            </w:r>
          </w:p>
        </w:tc>
        <w:tc>
          <w:tcPr>
            <w:tcW w:w="70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61D464" w14:textId="77777777" w:rsidR="00FB6A26" w:rsidRPr="00EC0609" w:rsidRDefault="00FB6A26" w:rsidP="005A689B">
            <w:pPr>
              <w:rPr>
                <w:sz w:val="16"/>
                <w:lang w:val="es-ES_tradnl"/>
              </w:rPr>
            </w:pPr>
            <w:r w:rsidRPr="00EC0609">
              <w:rPr>
                <w:sz w:val="16"/>
                <w:lang w:val="es-ES_tradnl"/>
              </w:rPr>
              <w:t>qe=qb.ce.cp</w:t>
            </w:r>
          </w:p>
          <w:p w14:paraId="7A1DDECF" w14:textId="77777777" w:rsidR="00FB6A26" w:rsidRPr="00EC0609" w:rsidRDefault="00FB6A26" w:rsidP="005A689B">
            <w:pPr>
              <w:rPr>
                <w:sz w:val="16"/>
                <w:lang w:val="es-ES_tradnl"/>
              </w:rPr>
            </w:pPr>
            <w:r w:rsidRPr="00EC0609">
              <w:rPr>
                <w:sz w:val="16"/>
                <w:lang w:val="es-ES_tradnl"/>
              </w:rPr>
              <w:t xml:space="preserve">Donde los valores de los parámetros son los correspondientes a la Zona A y un grado IV de aspereza del terreno. </w:t>
            </w:r>
          </w:p>
          <w:p w14:paraId="79EE90E9" w14:textId="66F9AD46" w:rsidR="00FB6A26" w:rsidRPr="00EC0609" w:rsidRDefault="00FB6A26" w:rsidP="00B9009C">
            <w:pPr>
              <w:rPr>
                <w:sz w:val="8"/>
                <w:lang w:val="es-ES_tradnl"/>
              </w:rPr>
            </w:pPr>
            <w:r w:rsidRPr="00EC0609">
              <w:rPr>
                <w:sz w:val="16"/>
                <w:lang w:val="es-ES_tradnl"/>
              </w:rPr>
              <w:t>Esta presión se ha considerado actuando en sus los dos ejes principales de la edificación.</w:t>
            </w:r>
          </w:p>
        </w:tc>
      </w:tr>
      <w:tr w:rsidR="00B46ECE" w:rsidRPr="00EC0609" w14:paraId="01DB66EF" w14:textId="77777777" w:rsidTr="00FB6A26">
        <w:trPr>
          <w:gridAfter w:val="1"/>
          <w:wAfter w:w="20" w:type="dxa"/>
        </w:trPr>
        <w:tc>
          <w:tcPr>
            <w:tcW w:w="2693" w:type="dxa"/>
            <w:shd w:val="clear" w:color="auto" w:fill="auto"/>
          </w:tcPr>
          <w:p w14:paraId="64918CEB" w14:textId="77777777" w:rsidR="00B46ECE" w:rsidRPr="00EC0609" w:rsidRDefault="00B46ECE" w:rsidP="00B9009C">
            <w:pPr>
              <w:snapToGrid w:val="0"/>
              <w:rPr>
                <w:sz w:val="8"/>
                <w:lang w:val="es-ES_tradnl"/>
              </w:rPr>
            </w:pPr>
          </w:p>
        </w:tc>
        <w:tc>
          <w:tcPr>
            <w:tcW w:w="7027" w:type="dxa"/>
            <w:shd w:val="clear" w:color="auto" w:fill="auto"/>
          </w:tcPr>
          <w:p w14:paraId="3ED80F9A" w14:textId="77777777" w:rsidR="00B46ECE" w:rsidRPr="00EC0609" w:rsidRDefault="00B46ECE" w:rsidP="00B9009C">
            <w:pPr>
              <w:snapToGrid w:val="0"/>
              <w:rPr>
                <w:sz w:val="8"/>
                <w:lang w:val="es-ES_tradnl"/>
              </w:rPr>
            </w:pPr>
          </w:p>
        </w:tc>
      </w:tr>
      <w:tr w:rsidR="00FB6A26" w:rsidRPr="00EC0609" w14:paraId="032FEF29" w14:textId="77777777" w:rsidTr="00FB6A26">
        <w:tc>
          <w:tcPr>
            <w:tcW w:w="2693" w:type="dxa"/>
            <w:shd w:val="clear" w:color="auto" w:fill="auto"/>
          </w:tcPr>
          <w:p w14:paraId="59088616" w14:textId="77777777" w:rsidR="00FB6A26" w:rsidRPr="00EC0609" w:rsidRDefault="00FB6A26" w:rsidP="00B9009C">
            <w:pPr>
              <w:rPr>
                <w:sz w:val="16"/>
                <w:lang w:val="es-ES_tradnl"/>
              </w:rPr>
            </w:pPr>
            <w:r w:rsidRPr="00EC0609">
              <w:rPr>
                <w:sz w:val="16"/>
                <w:lang w:val="es-ES_tradnl"/>
              </w:rPr>
              <w:t>Cargas Térmicas</w:t>
            </w:r>
          </w:p>
        </w:tc>
        <w:tc>
          <w:tcPr>
            <w:tcW w:w="7047" w:type="dxa"/>
            <w:gridSpan w:val="2"/>
            <w:tcBorders>
              <w:top w:val="single" w:sz="4" w:space="0" w:color="000000"/>
              <w:left w:val="single" w:sz="4" w:space="0" w:color="000000"/>
              <w:bottom w:val="single" w:sz="4" w:space="0" w:color="000000"/>
              <w:right w:val="single" w:sz="4" w:space="0" w:color="000000"/>
            </w:tcBorders>
            <w:shd w:val="clear" w:color="auto" w:fill="auto"/>
          </w:tcPr>
          <w:p w14:paraId="370CDABA" w14:textId="0DF025DB" w:rsidR="00FB6A26" w:rsidRPr="00EC0609" w:rsidRDefault="00FB6A26" w:rsidP="00B9009C">
            <w:pPr>
              <w:rPr>
                <w:sz w:val="8"/>
                <w:lang w:val="es-ES_tradnl"/>
              </w:rPr>
            </w:pPr>
            <w:r w:rsidRPr="00EC0609">
              <w:rPr>
                <w:sz w:val="16"/>
                <w:lang w:val="es-ES_tradnl"/>
              </w:rPr>
              <w:t>Teniendo en cuenta las observaciones indicadas en el apartado 3.1.2, acciones climáticas,  y el hecho de haber adoptado las cuantías geométricas exigidas  por  la EHE en la tabla  42.3.5, no se ha considerado la acción de la carga térmica.</w:t>
            </w:r>
          </w:p>
        </w:tc>
      </w:tr>
      <w:tr w:rsidR="00B46ECE" w:rsidRPr="00EC0609" w14:paraId="6E799DCA" w14:textId="77777777" w:rsidTr="00FB6A26">
        <w:trPr>
          <w:gridAfter w:val="1"/>
          <w:wAfter w:w="20" w:type="dxa"/>
        </w:trPr>
        <w:tc>
          <w:tcPr>
            <w:tcW w:w="2693" w:type="dxa"/>
            <w:shd w:val="clear" w:color="auto" w:fill="auto"/>
          </w:tcPr>
          <w:p w14:paraId="60F6A659" w14:textId="77777777" w:rsidR="00B46ECE" w:rsidRPr="00EC0609" w:rsidRDefault="00B46ECE" w:rsidP="00B9009C">
            <w:pPr>
              <w:snapToGrid w:val="0"/>
              <w:rPr>
                <w:sz w:val="8"/>
                <w:lang w:val="es-ES_tradnl"/>
              </w:rPr>
            </w:pPr>
          </w:p>
        </w:tc>
        <w:tc>
          <w:tcPr>
            <w:tcW w:w="7027" w:type="dxa"/>
            <w:shd w:val="clear" w:color="auto" w:fill="auto"/>
          </w:tcPr>
          <w:p w14:paraId="715895D9" w14:textId="77777777" w:rsidR="00B46ECE" w:rsidRPr="00EC0609" w:rsidRDefault="00B46ECE" w:rsidP="00B9009C">
            <w:pPr>
              <w:snapToGrid w:val="0"/>
              <w:rPr>
                <w:sz w:val="8"/>
                <w:lang w:val="es-ES_tradnl"/>
              </w:rPr>
            </w:pPr>
          </w:p>
        </w:tc>
      </w:tr>
      <w:tr w:rsidR="00B46ECE" w:rsidRPr="00EC0609" w14:paraId="512E553B" w14:textId="77777777" w:rsidTr="00FB6A26">
        <w:tc>
          <w:tcPr>
            <w:tcW w:w="2693" w:type="dxa"/>
            <w:shd w:val="clear" w:color="auto" w:fill="auto"/>
          </w:tcPr>
          <w:p w14:paraId="4AA7473E" w14:textId="77777777" w:rsidR="00B46ECE" w:rsidRPr="00EC0609" w:rsidRDefault="00B46ECE" w:rsidP="00B9009C">
            <w:pPr>
              <w:rPr>
                <w:sz w:val="16"/>
                <w:lang w:val="es-ES_tradnl"/>
              </w:rPr>
            </w:pPr>
            <w:r w:rsidRPr="00EC0609">
              <w:rPr>
                <w:sz w:val="16"/>
                <w:lang w:val="es-ES_tradnl"/>
              </w:rPr>
              <w:t>Sobrecargas en el terreno</w:t>
            </w:r>
          </w:p>
        </w:tc>
        <w:tc>
          <w:tcPr>
            <w:tcW w:w="7047" w:type="dxa"/>
            <w:gridSpan w:val="2"/>
            <w:tcBorders>
              <w:top w:val="single" w:sz="4" w:space="0" w:color="000000"/>
              <w:left w:val="single" w:sz="4" w:space="0" w:color="000000"/>
              <w:bottom w:val="single" w:sz="4" w:space="0" w:color="000000"/>
              <w:right w:val="single" w:sz="4" w:space="0" w:color="000000"/>
            </w:tcBorders>
            <w:shd w:val="clear" w:color="auto" w:fill="auto"/>
          </w:tcPr>
          <w:p w14:paraId="0E64EEEB" w14:textId="77777777" w:rsidR="00B46ECE" w:rsidRPr="00EC0609" w:rsidRDefault="00B46ECE" w:rsidP="00B9009C">
            <w:r w:rsidRPr="00EC0609">
              <w:rPr>
                <w:sz w:val="16"/>
                <w:lang w:val="es-ES_tradnl"/>
              </w:rPr>
              <w:t>Para el cálculo de empujes sobre los muros se ha considerado sobre el terreno una sobrecarga de 1,0 t/m² en vía pública y zonas de acceso de vehículos y de 0,5 t/m² en el resto.</w:t>
            </w:r>
          </w:p>
        </w:tc>
      </w:tr>
    </w:tbl>
    <w:p w14:paraId="7988AA8C" w14:textId="77777777" w:rsidR="00B46ECE" w:rsidRPr="00EC0609" w:rsidRDefault="00B46ECE" w:rsidP="00B46ECE"/>
    <w:p w14:paraId="3C726A24" w14:textId="77777777" w:rsidR="00583160" w:rsidRDefault="00583160">
      <w:pPr>
        <w:jc w:val="left"/>
        <w:rPr>
          <w:rFonts w:cs="Arial"/>
          <w:b/>
          <w:bCs/>
          <w:szCs w:val="18"/>
        </w:rPr>
      </w:pPr>
      <w:r>
        <w:rPr>
          <w:rFonts w:cs="Arial"/>
          <w:b/>
          <w:bCs/>
          <w:szCs w:val="18"/>
        </w:rPr>
        <w:br w:type="page"/>
      </w:r>
    </w:p>
    <w:p w14:paraId="0B03AF34" w14:textId="6736CD64" w:rsidR="00B46ECE" w:rsidRPr="00EC0609" w:rsidRDefault="00B46ECE" w:rsidP="00B46ECE">
      <w:pPr>
        <w:ind w:left="567"/>
        <w:rPr>
          <w:rFonts w:cs="Arial"/>
          <w:b/>
          <w:bCs/>
          <w:szCs w:val="18"/>
        </w:rPr>
      </w:pPr>
      <w:r w:rsidRPr="00EC0609">
        <w:rPr>
          <w:rFonts w:cs="Arial"/>
          <w:b/>
          <w:bCs/>
          <w:szCs w:val="18"/>
        </w:rPr>
        <w:lastRenderedPageBreak/>
        <w:t>6.-Características de los materiales</w:t>
      </w:r>
    </w:p>
    <w:p w14:paraId="27651890" w14:textId="77777777" w:rsidR="00B46ECE" w:rsidRPr="00EC0609" w:rsidRDefault="00B46ECE" w:rsidP="00B46ECE">
      <w:pPr>
        <w:ind w:left="567"/>
        <w:rPr>
          <w:rFonts w:cs="Arial"/>
          <w:b/>
          <w:bCs/>
          <w:szCs w:val="18"/>
        </w:rPr>
      </w:pPr>
    </w:p>
    <w:tbl>
      <w:tblPr>
        <w:tblW w:w="0" w:type="auto"/>
        <w:tblInd w:w="70" w:type="dxa"/>
        <w:tblLayout w:type="fixed"/>
        <w:tblCellMar>
          <w:left w:w="70" w:type="dxa"/>
          <w:right w:w="70" w:type="dxa"/>
        </w:tblCellMar>
        <w:tblLook w:val="0000" w:firstRow="0" w:lastRow="0" w:firstColumn="0" w:lastColumn="0" w:noHBand="0" w:noVBand="0"/>
      </w:tblPr>
      <w:tblGrid>
        <w:gridCol w:w="2693"/>
        <w:gridCol w:w="7047"/>
      </w:tblGrid>
      <w:tr w:rsidR="00B46ECE" w:rsidRPr="00EC0609" w14:paraId="05D015FB" w14:textId="77777777" w:rsidTr="00B9009C">
        <w:trPr>
          <w:trHeight w:hRule="exact" w:val="227"/>
        </w:trPr>
        <w:tc>
          <w:tcPr>
            <w:tcW w:w="2693" w:type="dxa"/>
            <w:shd w:val="clear" w:color="auto" w:fill="auto"/>
          </w:tcPr>
          <w:p w14:paraId="6C6C0867" w14:textId="77777777" w:rsidR="00B46ECE" w:rsidRPr="00EC0609" w:rsidRDefault="00B46ECE" w:rsidP="00B9009C">
            <w:pPr>
              <w:suppressAutoHyphens/>
              <w:spacing w:after="120" w:line="480" w:lineRule="auto"/>
              <w:rPr>
                <w:rFonts w:cs="Arial"/>
                <w:sz w:val="16"/>
                <w:lang w:val="es-ES_tradnl" w:eastAsia="ar-SA"/>
              </w:rPr>
            </w:pPr>
            <w:r w:rsidRPr="00EC0609">
              <w:rPr>
                <w:rFonts w:cs="Arial"/>
                <w:sz w:val="16"/>
                <w:lang w:val="es-ES_tradnl" w:eastAsia="ar-SA"/>
              </w:rPr>
              <w:t>Hormigón</w:t>
            </w:r>
          </w:p>
        </w:tc>
        <w:tc>
          <w:tcPr>
            <w:tcW w:w="7047" w:type="dxa"/>
            <w:tcBorders>
              <w:top w:val="single" w:sz="4" w:space="0" w:color="000000"/>
              <w:left w:val="single" w:sz="4" w:space="0" w:color="000000"/>
              <w:bottom w:val="single" w:sz="4" w:space="0" w:color="000000"/>
              <w:right w:val="single" w:sz="4" w:space="0" w:color="000000"/>
            </w:tcBorders>
            <w:shd w:val="clear" w:color="auto" w:fill="auto"/>
          </w:tcPr>
          <w:p w14:paraId="078B4B30" w14:textId="3162933B" w:rsidR="00B46ECE" w:rsidRPr="00EC0609" w:rsidRDefault="00B46ECE" w:rsidP="00460B7A">
            <w:pPr>
              <w:suppressAutoHyphens/>
              <w:spacing w:after="120" w:line="480" w:lineRule="auto"/>
              <w:rPr>
                <w:rFonts w:cs="Arial"/>
                <w:sz w:val="16"/>
                <w:lang w:val="es-ES_tradnl" w:eastAsia="ar-SA"/>
              </w:rPr>
            </w:pPr>
            <w:r w:rsidRPr="00EC0609">
              <w:rPr>
                <w:rFonts w:cs="Arial"/>
                <w:sz w:val="16"/>
                <w:lang w:val="es-ES_tradnl" w:eastAsia="ar-SA"/>
              </w:rPr>
              <w:t xml:space="preserve">HA-25/B/20/IIa para cimentación y contenciones </w:t>
            </w:r>
          </w:p>
        </w:tc>
      </w:tr>
      <w:tr w:rsidR="00B46ECE" w:rsidRPr="00EC0609" w14:paraId="3BB87975" w14:textId="77777777" w:rsidTr="00B9009C">
        <w:trPr>
          <w:trHeight w:hRule="exact" w:val="227"/>
        </w:trPr>
        <w:tc>
          <w:tcPr>
            <w:tcW w:w="2693" w:type="dxa"/>
            <w:shd w:val="clear" w:color="auto" w:fill="auto"/>
          </w:tcPr>
          <w:p w14:paraId="1AE7F1BD" w14:textId="77777777" w:rsidR="00B46ECE" w:rsidRPr="00EC0609" w:rsidRDefault="00B46ECE" w:rsidP="00B9009C">
            <w:pPr>
              <w:suppressAutoHyphens/>
              <w:spacing w:after="120" w:line="480" w:lineRule="auto"/>
              <w:rPr>
                <w:rFonts w:cs="Arial"/>
                <w:sz w:val="16"/>
                <w:lang w:val="es-ES_tradnl" w:eastAsia="ar-SA"/>
              </w:rPr>
            </w:pPr>
            <w:r w:rsidRPr="00EC0609">
              <w:rPr>
                <w:rFonts w:cs="Arial"/>
                <w:sz w:val="16"/>
                <w:lang w:val="es-ES_tradnl" w:eastAsia="ar-SA"/>
              </w:rPr>
              <w:t>Tipo de cemento</w:t>
            </w:r>
          </w:p>
        </w:tc>
        <w:tc>
          <w:tcPr>
            <w:tcW w:w="7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191F0" w14:textId="77777777" w:rsidR="00B46ECE" w:rsidRPr="00EC0609" w:rsidRDefault="00B46ECE" w:rsidP="00B9009C">
            <w:pPr>
              <w:suppressAutoHyphens/>
              <w:spacing w:after="120" w:line="480" w:lineRule="auto"/>
              <w:rPr>
                <w:rFonts w:cs="Arial"/>
                <w:sz w:val="16"/>
                <w:lang w:val="es-ES_tradnl" w:eastAsia="ar-SA"/>
              </w:rPr>
            </w:pPr>
            <w:r w:rsidRPr="00EC0609">
              <w:rPr>
                <w:rFonts w:cs="Arial"/>
                <w:sz w:val="16"/>
                <w:lang w:val="es-ES_tradnl" w:eastAsia="ar-SA"/>
              </w:rPr>
              <w:t>CEM I</w:t>
            </w:r>
          </w:p>
        </w:tc>
      </w:tr>
      <w:tr w:rsidR="00B46ECE" w:rsidRPr="00EC0609" w14:paraId="0DD30D5F" w14:textId="77777777" w:rsidTr="00B9009C">
        <w:trPr>
          <w:trHeight w:hRule="exact" w:val="227"/>
        </w:trPr>
        <w:tc>
          <w:tcPr>
            <w:tcW w:w="2693" w:type="dxa"/>
            <w:shd w:val="clear" w:color="auto" w:fill="auto"/>
          </w:tcPr>
          <w:p w14:paraId="2F184C1B" w14:textId="77777777" w:rsidR="00B46ECE" w:rsidRPr="00EC0609" w:rsidRDefault="00B46ECE" w:rsidP="00B9009C">
            <w:pPr>
              <w:suppressAutoHyphens/>
              <w:spacing w:after="120" w:line="480" w:lineRule="auto"/>
              <w:rPr>
                <w:rFonts w:cs="Arial"/>
                <w:sz w:val="16"/>
                <w:lang w:val="es-ES_tradnl" w:eastAsia="ar-SA"/>
              </w:rPr>
            </w:pPr>
            <w:r w:rsidRPr="00EC0609">
              <w:rPr>
                <w:rFonts w:cs="Arial"/>
                <w:sz w:val="16"/>
                <w:lang w:val="es-ES_tradnl" w:eastAsia="ar-SA"/>
              </w:rPr>
              <w:t>Tamaño máximo de árido</w:t>
            </w:r>
          </w:p>
        </w:tc>
        <w:tc>
          <w:tcPr>
            <w:tcW w:w="7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C700A" w14:textId="77777777" w:rsidR="00B46ECE" w:rsidRPr="00EC0609" w:rsidRDefault="00B46ECE" w:rsidP="00B9009C">
            <w:pPr>
              <w:suppressAutoHyphens/>
              <w:spacing w:after="120" w:line="480" w:lineRule="auto"/>
              <w:rPr>
                <w:rFonts w:cs="Arial"/>
                <w:sz w:val="16"/>
                <w:lang w:val="es-ES_tradnl" w:eastAsia="ar-SA"/>
              </w:rPr>
            </w:pPr>
            <w:r w:rsidRPr="00EC0609">
              <w:rPr>
                <w:rFonts w:cs="Arial"/>
                <w:sz w:val="16"/>
                <w:lang w:val="es-ES_tradnl" w:eastAsia="ar-SA"/>
              </w:rPr>
              <w:t>20 mm.</w:t>
            </w:r>
          </w:p>
        </w:tc>
      </w:tr>
      <w:tr w:rsidR="00B46ECE" w:rsidRPr="00EC0609" w14:paraId="20EE3D96" w14:textId="77777777" w:rsidTr="00B9009C">
        <w:trPr>
          <w:trHeight w:hRule="exact" w:val="227"/>
        </w:trPr>
        <w:tc>
          <w:tcPr>
            <w:tcW w:w="2693" w:type="dxa"/>
            <w:shd w:val="clear" w:color="auto" w:fill="auto"/>
          </w:tcPr>
          <w:p w14:paraId="74B4B1E7" w14:textId="77777777" w:rsidR="00B46ECE" w:rsidRPr="00EC0609" w:rsidRDefault="00B46ECE" w:rsidP="00B9009C">
            <w:pPr>
              <w:suppressAutoHyphens/>
              <w:spacing w:after="120" w:line="480" w:lineRule="auto"/>
              <w:rPr>
                <w:rFonts w:cs="Arial"/>
                <w:sz w:val="16"/>
                <w:lang w:val="es-ES_tradnl" w:eastAsia="ar-SA"/>
              </w:rPr>
            </w:pPr>
            <w:r w:rsidRPr="00EC0609">
              <w:rPr>
                <w:rFonts w:cs="Arial"/>
                <w:sz w:val="16"/>
                <w:lang w:val="es-ES_tradnl" w:eastAsia="ar-SA"/>
              </w:rPr>
              <w:t>Máxima relación agua/cemento</w:t>
            </w:r>
          </w:p>
        </w:tc>
        <w:tc>
          <w:tcPr>
            <w:tcW w:w="7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9D431" w14:textId="77777777" w:rsidR="00B46ECE" w:rsidRPr="00EC0609" w:rsidRDefault="00B46ECE" w:rsidP="00B9009C">
            <w:pPr>
              <w:suppressAutoHyphens/>
              <w:spacing w:after="120" w:line="480" w:lineRule="auto"/>
              <w:rPr>
                <w:rFonts w:cs="Arial"/>
                <w:sz w:val="16"/>
                <w:lang w:val="es-ES_tradnl" w:eastAsia="ar-SA"/>
              </w:rPr>
            </w:pPr>
            <w:r w:rsidRPr="00EC0609">
              <w:rPr>
                <w:rFonts w:cs="Arial"/>
                <w:sz w:val="16"/>
                <w:lang w:val="es-ES_tradnl" w:eastAsia="ar-SA"/>
              </w:rPr>
              <w:t>0,50</w:t>
            </w:r>
          </w:p>
        </w:tc>
      </w:tr>
      <w:tr w:rsidR="00B46ECE" w:rsidRPr="00EC0609" w14:paraId="58819D5F" w14:textId="77777777" w:rsidTr="00B9009C">
        <w:trPr>
          <w:trHeight w:hRule="exact" w:val="227"/>
        </w:trPr>
        <w:tc>
          <w:tcPr>
            <w:tcW w:w="2693" w:type="dxa"/>
            <w:shd w:val="clear" w:color="auto" w:fill="auto"/>
          </w:tcPr>
          <w:p w14:paraId="6EBD588A" w14:textId="77777777" w:rsidR="00B46ECE" w:rsidRPr="00EC0609" w:rsidRDefault="00B46ECE" w:rsidP="00B9009C">
            <w:pPr>
              <w:suppressAutoHyphens/>
              <w:spacing w:after="120" w:line="480" w:lineRule="auto"/>
              <w:rPr>
                <w:rFonts w:cs="Arial"/>
                <w:sz w:val="16"/>
                <w:lang w:val="en-GB" w:eastAsia="ar-SA"/>
              </w:rPr>
            </w:pPr>
            <w:r w:rsidRPr="00EC0609">
              <w:rPr>
                <w:rFonts w:cs="Arial"/>
                <w:sz w:val="16"/>
                <w:lang w:val="es-ES_tradnl" w:eastAsia="ar-SA"/>
              </w:rPr>
              <w:t>Mínimo contenido de cemento</w:t>
            </w:r>
          </w:p>
        </w:tc>
        <w:tc>
          <w:tcPr>
            <w:tcW w:w="7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A970C" w14:textId="77777777" w:rsidR="00B46ECE" w:rsidRPr="00EC0609" w:rsidRDefault="00B46ECE" w:rsidP="00B9009C">
            <w:pPr>
              <w:suppressAutoHyphens/>
              <w:spacing w:after="120" w:line="480" w:lineRule="auto"/>
              <w:rPr>
                <w:rFonts w:cs="Arial"/>
                <w:sz w:val="16"/>
                <w:lang w:val="es-ES_tradnl" w:eastAsia="ar-SA"/>
              </w:rPr>
            </w:pPr>
            <w:r w:rsidRPr="00EC0609">
              <w:rPr>
                <w:rFonts w:cs="Arial"/>
                <w:sz w:val="16"/>
                <w:lang w:val="en-GB" w:eastAsia="ar-SA"/>
              </w:rPr>
              <w:t>300 kg/m</w:t>
            </w:r>
            <w:r w:rsidRPr="00EC0609">
              <w:rPr>
                <w:rFonts w:cs="Arial"/>
                <w:sz w:val="16"/>
                <w:vertAlign w:val="superscript"/>
                <w:lang w:val="en-GB" w:eastAsia="ar-SA"/>
              </w:rPr>
              <w:t>3</w:t>
            </w:r>
          </w:p>
        </w:tc>
      </w:tr>
      <w:tr w:rsidR="00B46ECE" w:rsidRPr="00EC0609" w14:paraId="6509CFE0" w14:textId="77777777" w:rsidTr="00B9009C">
        <w:trPr>
          <w:trHeight w:hRule="exact" w:val="227"/>
        </w:trPr>
        <w:tc>
          <w:tcPr>
            <w:tcW w:w="2693" w:type="dxa"/>
            <w:shd w:val="clear" w:color="auto" w:fill="auto"/>
          </w:tcPr>
          <w:p w14:paraId="7F7F22A5" w14:textId="77777777" w:rsidR="00B46ECE" w:rsidRPr="00EC0609" w:rsidRDefault="00B46ECE" w:rsidP="00B9009C">
            <w:pPr>
              <w:suppressAutoHyphens/>
              <w:spacing w:after="120" w:line="480" w:lineRule="auto"/>
              <w:rPr>
                <w:rFonts w:cs="Arial"/>
                <w:sz w:val="16"/>
                <w:lang w:val="es-ES_tradnl" w:eastAsia="ar-SA"/>
              </w:rPr>
            </w:pPr>
            <w:r w:rsidRPr="00EC0609">
              <w:rPr>
                <w:rFonts w:cs="Arial"/>
                <w:sz w:val="16"/>
                <w:lang w:val="es-ES_tradnl" w:eastAsia="ar-SA"/>
              </w:rPr>
              <w:t>F</w:t>
            </w:r>
            <w:r w:rsidRPr="00EC0609">
              <w:rPr>
                <w:rFonts w:cs="Arial"/>
                <w:sz w:val="16"/>
                <w:vertAlign w:val="subscript"/>
                <w:lang w:val="es-ES_tradnl" w:eastAsia="ar-SA"/>
              </w:rPr>
              <w:t>CK</w:t>
            </w:r>
          </w:p>
        </w:tc>
        <w:tc>
          <w:tcPr>
            <w:tcW w:w="7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10BAD" w14:textId="77777777" w:rsidR="00B46ECE" w:rsidRPr="00EC0609" w:rsidRDefault="00B46ECE" w:rsidP="00B9009C">
            <w:pPr>
              <w:suppressAutoHyphens/>
              <w:spacing w:after="120" w:line="480" w:lineRule="auto"/>
              <w:rPr>
                <w:rFonts w:cs="Arial"/>
                <w:sz w:val="16"/>
                <w:lang w:val="es-ES_tradnl" w:eastAsia="ar-SA"/>
              </w:rPr>
            </w:pPr>
            <w:r w:rsidRPr="00EC0609">
              <w:rPr>
                <w:rFonts w:cs="Arial"/>
                <w:sz w:val="16"/>
                <w:lang w:val="es-ES_tradnl" w:eastAsia="ar-SA"/>
              </w:rPr>
              <w:t>25 Mpa (N/mm²) = 250 Kg/cm²</w:t>
            </w:r>
          </w:p>
        </w:tc>
      </w:tr>
      <w:tr w:rsidR="00B46ECE" w:rsidRPr="00EC0609" w14:paraId="626A339D" w14:textId="77777777" w:rsidTr="00B9009C">
        <w:trPr>
          <w:trHeight w:hRule="exact" w:val="227"/>
        </w:trPr>
        <w:tc>
          <w:tcPr>
            <w:tcW w:w="2693" w:type="dxa"/>
            <w:shd w:val="clear" w:color="auto" w:fill="auto"/>
          </w:tcPr>
          <w:p w14:paraId="4478B105" w14:textId="77777777" w:rsidR="00B46ECE" w:rsidRPr="00EC0609" w:rsidRDefault="00B46ECE" w:rsidP="00B9009C">
            <w:pPr>
              <w:suppressAutoHyphens/>
              <w:spacing w:after="120" w:line="480" w:lineRule="auto"/>
              <w:rPr>
                <w:rFonts w:cs="Arial"/>
                <w:sz w:val="16"/>
                <w:lang w:val="es-ES_tradnl" w:eastAsia="ar-SA"/>
              </w:rPr>
            </w:pPr>
            <w:r w:rsidRPr="00EC0609">
              <w:rPr>
                <w:rFonts w:cs="Arial"/>
                <w:sz w:val="16"/>
                <w:lang w:val="es-ES_tradnl" w:eastAsia="ar-SA"/>
              </w:rPr>
              <w:t>Tipo de acero</w:t>
            </w:r>
          </w:p>
        </w:tc>
        <w:tc>
          <w:tcPr>
            <w:tcW w:w="7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BF531" w14:textId="77777777" w:rsidR="00B46ECE" w:rsidRPr="00EC0609" w:rsidRDefault="00B46ECE" w:rsidP="00B9009C">
            <w:pPr>
              <w:suppressAutoHyphens/>
              <w:spacing w:after="120" w:line="480" w:lineRule="auto"/>
              <w:rPr>
                <w:rFonts w:cs="Arial"/>
                <w:sz w:val="16"/>
                <w:lang w:val="es-ES_tradnl" w:eastAsia="ar-SA"/>
              </w:rPr>
            </w:pPr>
            <w:r w:rsidRPr="00EC0609">
              <w:rPr>
                <w:rFonts w:cs="Arial"/>
                <w:sz w:val="16"/>
                <w:lang w:val="es-ES_tradnl" w:eastAsia="ar-SA"/>
              </w:rPr>
              <w:t>B 500 S para barras corrugadas y B 500 T para mallas electrosoldadas.</w:t>
            </w:r>
          </w:p>
        </w:tc>
      </w:tr>
      <w:tr w:rsidR="00B46ECE" w:rsidRPr="00EC0609" w14:paraId="51DC6B70" w14:textId="77777777" w:rsidTr="00B9009C">
        <w:trPr>
          <w:trHeight w:hRule="exact" w:val="227"/>
        </w:trPr>
        <w:tc>
          <w:tcPr>
            <w:tcW w:w="2693" w:type="dxa"/>
            <w:shd w:val="clear" w:color="auto" w:fill="auto"/>
          </w:tcPr>
          <w:p w14:paraId="1F4AED92" w14:textId="77777777" w:rsidR="00B46ECE" w:rsidRPr="00EC0609" w:rsidRDefault="00B46ECE" w:rsidP="00B9009C">
            <w:pPr>
              <w:suppressAutoHyphens/>
              <w:spacing w:after="120" w:line="480" w:lineRule="auto"/>
              <w:rPr>
                <w:rFonts w:cs="Arial"/>
                <w:sz w:val="16"/>
                <w:lang w:val="es-ES_tradnl" w:eastAsia="ar-SA"/>
              </w:rPr>
            </w:pPr>
            <w:r w:rsidRPr="00EC0609">
              <w:rPr>
                <w:rFonts w:cs="Arial"/>
                <w:sz w:val="16"/>
                <w:lang w:val="es-ES_tradnl" w:eastAsia="ar-SA"/>
              </w:rPr>
              <w:t>F</w:t>
            </w:r>
            <w:r w:rsidRPr="00EC0609">
              <w:rPr>
                <w:rFonts w:cs="Arial"/>
                <w:sz w:val="16"/>
                <w:vertAlign w:val="subscript"/>
                <w:lang w:val="es-ES_tradnl" w:eastAsia="ar-SA"/>
              </w:rPr>
              <w:t>YK</w:t>
            </w:r>
          </w:p>
        </w:tc>
        <w:tc>
          <w:tcPr>
            <w:tcW w:w="70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8C439" w14:textId="77777777" w:rsidR="00B46ECE" w:rsidRPr="00EC0609" w:rsidRDefault="00B46ECE" w:rsidP="00B9009C">
            <w:pPr>
              <w:suppressAutoHyphens/>
              <w:spacing w:after="120" w:line="480" w:lineRule="auto"/>
              <w:rPr>
                <w:rFonts w:cs="Arial"/>
                <w:sz w:val="16"/>
                <w:lang w:val="es-ES_tradnl" w:eastAsia="ar-SA"/>
              </w:rPr>
            </w:pPr>
            <w:r w:rsidRPr="00EC0609">
              <w:rPr>
                <w:rFonts w:cs="Arial"/>
                <w:sz w:val="16"/>
                <w:lang w:val="es-ES_tradnl" w:eastAsia="ar-SA"/>
              </w:rPr>
              <w:t>500 N/mm² = 5.000 kg/cm²</w:t>
            </w:r>
          </w:p>
        </w:tc>
      </w:tr>
    </w:tbl>
    <w:p w14:paraId="10129263" w14:textId="77777777" w:rsidR="00B46ECE" w:rsidRPr="00EC0609" w:rsidRDefault="00B46ECE" w:rsidP="00B46ECE">
      <w:pPr>
        <w:rPr>
          <w:b/>
          <w:sz w:val="20"/>
          <w:szCs w:val="20"/>
          <w:lang w:val="es-ES_tradnl"/>
        </w:rPr>
      </w:pPr>
      <w:r w:rsidRPr="00EC0609">
        <w:rPr>
          <w:sz w:val="16"/>
          <w:lang w:val="es-ES_tradnl"/>
        </w:rPr>
        <w:tab/>
      </w:r>
      <w:r w:rsidRPr="00EC0609">
        <w:rPr>
          <w:sz w:val="16"/>
          <w:lang w:val="es-ES_tradnl"/>
        </w:rPr>
        <w:tab/>
      </w:r>
    </w:p>
    <w:p w14:paraId="3386AC9E" w14:textId="77777777" w:rsidR="00B46ECE" w:rsidRPr="00EC0609" w:rsidRDefault="00B46ECE" w:rsidP="00B46ECE">
      <w:pPr>
        <w:ind w:left="567"/>
        <w:rPr>
          <w:rFonts w:cs="Arial"/>
          <w:b/>
          <w:bCs/>
          <w:szCs w:val="18"/>
        </w:rPr>
      </w:pPr>
      <w:r w:rsidRPr="00EC0609">
        <w:rPr>
          <w:rFonts w:cs="Arial"/>
          <w:b/>
          <w:bCs/>
          <w:szCs w:val="18"/>
        </w:rPr>
        <w:t>7.-Coeficientes de seguridad y niveles de control</w:t>
      </w:r>
    </w:p>
    <w:p w14:paraId="5098FC45" w14:textId="77777777" w:rsidR="00B46ECE" w:rsidRPr="00EC0609" w:rsidRDefault="00B46ECE" w:rsidP="00B46ECE">
      <w:pPr>
        <w:rPr>
          <w:sz w:val="16"/>
          <w:lang w:val="es-ES_tradnl"/>
        </w:rPr>
      </w:pPr>
      <w:r w:rsidRPr="00EC0609">
        <w:rPr>
          <w:sz w:val="16"/>
          <w:lang w:val="es-ES_tradnl"/>
        </w:rPr>
        <w:t xml:space="preserve">El nivel de control de ejecución de acuerdo al Artº 95 de EHE-08 para esta obra es NORMAL. El nivel control de materiales es ESTADÍSTICO para el hormigón y NORMAL para el acero de acuerdo a los Artículos 88 y 90 de la EHE-08 respectivamente. </w:t>
      </w:r>
    </w:p>
    <w:p w14:paraId="1812B8DD" w14:textId="77777777" w:rsidR="00B46ECE" w:rsidRPr="00EC0609" w:rsidRDefault="00B46ECE" w:rsidP="00B46ECE">
      <w:pPr>
        <w:rPr>
          <w:sz w:val="16"/>
          <w:lang w:val="es-ES_tradnl"/>
        </w:rPr>
      </w:pPr>
    </w:p>
    <w:tbl>
      <w:tblPr>
        <w:tblW w:w="0" w:type="auto"/>
        <w:tblInd w:w="70" w:type="dxa"/>
        <w:tblLayout w:type="fixed"/>
        <w:tblCellMar>
          <w:left w:w="70" w:type="dxa"/>
          <w:right w:w="70" w:type="dxa"/>
        </w:tblCellMar>
        <w:tblLook w:val="0000" w:firstRow="0" w:lastRow="0" w:firstColumn="0" w:lastColumn="0" w:noHBand="0" w:noVBand="0"/>
      </w:tblPr>
      <w:tblGrid>
        <w:gridCol w:w="2693"/>
        <w:gridCol w:w="2103"/>
        <w:gridCol w:w="1015"/>
        <w:gridCol w:w="2649"/>
        <w:gridCol w:w="1296"/>
      </w:tblGrid>
      <w:tr w:rsidR="00B46ECE" w:rsidRPr="00EC0609" w14:paraId="3CB4722E" w14:textId="77777777" w:rsidTr="00B9009C">
        <w:trPr>
          <w:cantSplit/>
        </w:trPr>
        <w:tc>
          <w:tcPr>
            <w:tcW w:w="2693" w:type="dxa"/>
            <w:vMerge w:val="restart"/>
            <w:shd w:val="clear" w:color="auto" w:fill="auto"/>
            <w:vAlign w:val="center"/>
          </w:tcPr>
          <w:p w14:paraId="214AA8F0" w14:textId="77777777" w:rsidR="00B46ECE" w:rsidRPr="00EC0609" w:rsidRDefault="00B46ECE" w:rsidP="00B9009C">
            <w:pPr>
              <w:rPr>
                <w:sz w:val="16"/>
                <w:lang w:val="es-ES_tradnl"/>
              </w:rPr>
            </w:pPr>
            <w:r w:rsidRPr="00EC0609">
              <w:rPr>
                <w:sz w:val="16"/>
                <w:lang w:val="es-ES_tradnl"/>
              </w:rPr>
              <w:t>Hormigón</w:t>
            </w:r>
          </w:p>
        </w:tc>
        <w:tc>
          <w:tcPr>
            <w:tcW w:w="5767" w:type="dxa"/>
            <w:gridSpan w:val="3"/>
            <w:tcBorders>
              <w:top w:val="single" w:sz="4" w:space="0" w:color="000000"/>
              <w:left w:val="single" w:sz="4" w:space="0" w:color="000000"/>
              <w:bottom w:val="single" w:sz="4" w:space="0" w:color="000000"/>
            </w:tcBorders>
            <w:shd w:val="clear" w:color="auto" w:fill="auto"/>
            <w:vAlign w:val="center"/>
          </w:tcPr>
          <w:p w14:paraId="483FD0EF" w14:textId="77777777" w:rsidR="00B46ECE" w:rsidRPr="00EC0609" w:rsidRDefault="00B46ECE" w:rsidP="00B9009C">
            <w:pPr>
              <w:rPr>
                <w:sz w:val="16"/>
                <w:lang w:val="es-ES_tradnl"/>
              </w:rPr>
            </w:pPr>
            <w:r w:rsidRPr="00EC0609">
              <w:rPr>
                <w:sz w:val="16"/>
                <w:lang w:val="es-ES_tradnl"/>
              </w:rPr>
              <w:t xml:space="preserve">Coeficiente de minoración  </w:t>
            </w: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F412E" w14:textId="77777777" w:rsidR="00B46ECE" w:rsidRPr="00EC0609" w:rsidRDefault="00B46ECE" w:rsidP="00B9009C">
            <w:pPr>
              <w:jc w:val="center"/>
              <w:rPr>
                <w:sz w:val="16"/>
                <w:lang w:val="es-ES_tradnl"/>
              </w:rPr>
            </w:pPr>
            <w:r w:rsidRPr="00EC0609">
              <w:rPr>
                <w:sz w:val="16"/>
                <w:lang w:val="es-ES_tradnl"/>
              </w:rPr>
              <w:t>1,50</w:t>
            </w:r>
          </w:p>
        </w:tc>
      </w:tr>
      <w:tr w:rsidR="00B46ECE" w:rsidRPr="00EC0609" w14:paraId="0249B91F" w14:textId="77777777" w:rsidTr="00B9009C">
        <w:trPr>
          <w:cantSplit/>
        </w:trPr>
        <w:tc>
          <w:tcPr>
            <w:tcW w:w="2693" w:type="dxa"/>
            <w:vMerge/>
            <w:shd w:val="clear" w:color="auto" w:fill="auto"/>
            <w:vAlign w:val="center"/>
          </w:tcPr>
          <w:p w14:paraId="718D1AD6" w14:textId="77777777" w:rsidR="00B46ECE" w:rsidRPr="00EC0609" w:rsidRDefault="00B46ECE" w:rsidP="00B9009C">
            <w:pPr>
              <w:snapToGrid w:val="0"/>
              <w:rPr>
                <w:sz w:val="16"/>
                <w:lang w:val="es-ES_tradnl"/>
              </w:rPr>
            </w:pPr>
          </w:p>
        </w:tc>
        <w:tc>
          <w:tcPr>
            <w:tcW w:w="5767" w:type="dxa"/>
            <w:gridSpan w:val="3"/>
            <w:tcBorders>
              <w:top w:val="single" w:sz="4" w:space="0" w:color="000000"/>
              <w:left w:val="single" w:sz="4" w:space="0" w:color="000000"/>
              <w:bottom w:val="single" w:sz="4" w:space="0" w:color="000000"/>
            </w:tcBorders>
            <w:shd w:val="clear" w:color="auto" w:fill="auto"/>
            <w:vAlign w:val="center"/>
          </w:tcPr>
          <w:p w14:paraId="4D4B7290" w14:textId="77777777" w:rsidR="00B46ECE" w:rsidRPr="00EC0609" w:rsidRDefault="00B46ECE" w:rsidP="00B9009C">
            <w:pPr>
              <w:rPr>
                <w:sz w:val="16"/>
                <w:lang w:val="es-ES_tradnl"/>
              </w:rPr>
            </w:pPr>
            <w:r w:rsidRPr="00EC0609">
              <w:rPr>
                <w:sz w:val="16"/>
                <w:lang w:val="es-ES_tradnl"/>
              </w:rPr>
              <w:t xml:space="preserve">Nivel de control                                                                           </w:t>
            </w: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6CAAA" w14:textId="77777777" w:rsidR="00B46ECE" w:rsidRPr="00EC0609" w:rsidRDefault="00B46ECE" w:rsidP="00B9009C">
            <w:pPr>
              <w:jc w:val="center"/>
              <w:rPr>
                <w:sz w:val="16"/>
                <w:lang w:val="es-ES_tradnl"/>
              </w:rPr>
            </w:pPr>
            <w:r w:rsidRPr="00EC0609">
              <w:rPr>
                <w:sz w:val="16"/>
                <w:lang w:val="es-ES_tradnl"/>
              </w:rPr>
              <w:t>ESTADISTICO</w:t>
            </w:r>
          </w:p>
        </w:tc>
      </w:tr>
      <w:tr w:rsidR="00B46ECE" w:rsidRPr="00EC0609" w14:paraId="392C2240" w14:textId="77777777" w:rsidTr="00B9009C">
        <w:trPr>
          <w:cantSplit/>
        </w:trPr>
        <w:tc>
          <w:tcPr>
            <w:tcW w:w="2693" w:type="dxa"/>
            <w:vMerge w:val="restart"/>
            <w:shd w:val="clear" w:color="auto" w:fill="auto"/>
            <w:vAlign w:val="center"/>
          </w:tcPr>
          <w:p w14:paraId="614F9A2D" w14:textId="77777777" w:rsidR="00B46ECE" w:rsidRPr="00EC0609" w:rsidRDefault="00B46ECE" w:rsidP="00B9009C">
            <w:pPr>
              <w:rPr>
                <w:sz w:val="16"/>
                <w:lang w:val="es-ES_tradnl"/>
              </w:rPr>
            </w:pPr>
            <w:r w:rsidRPr="00EC0609">
              <w:rPr>
                <w:sz w:val="16"/>
                <w:lang w:val="es-ES_tradnl"/>
              </w:rPr>
              <w:t>Acero</w:t>
            </w:r>
          </w:p>
        </w:tc>
        <w:tc>
          <w:tcPr>
            <w:tcW w:w="5767" w:type="dxa"/>
            <w:gridSpan w:val="3"/>
            <w:tcBorders>
              <w:top w:val="single" w:sz="4" w:space="0" w:color="000000"/>
              <w:left w:val="single" w:sz="4" w:space="0" w:color="000000"/>
            </w:tcBorders>
            <w:shd w:val="clear" w:color="auto" w:fill="auto"/>
            <w:vAlign w:val="center"/>
          </w:tcPr>
          <w:p w14:paraId="45DA87DE" w14:textId="77777777" w:rsidR="00B46ECE" w:rsidRPr="00EC0609" w:rsidRDefault="00B46ECE" w:rsidP="00B9009C">
            <w:pPr>
              <w:rPr>
                <w:sz w:val="16"/>
                <w:lang w:val="es-ES_tradnl"/>
              </w:rPr>
            </w:pPr>
            <w:r w:rsidRPr="00EC0609">
              <w:rPr>
                <w:sz w:val="16"/>
                <w:lang w:val="es-ES_tradnl"/>
              </w:rPr>
              <w:t xml:space="preserve">Coeficiente de minoración       </w:t>
            </w:r>
          </w:p>
        </w:tc>
        <w:tc>
          <w:tcPr>
            <w:tcW w:w="1296" w:type="dxa"/>
            <w:tcBorders>
              <w:top w:val="single" w:sz="4" w:space="0" w:color="000000"/>
              <w:left w:val="single" w:sz="4" w:space="0" w:color="000000"/>
              <w:right w:val="single" w:sz="4" w:space="0" w:color="000000"/>
            </w:tcBorders>
            <w:shd w:val="clear" w:color="auto" w:fill="auto"/>
            <w:vAlign w:val="center"/>
          </w:tcPr>
          <w:p w14:paraId="6B9B201E" w14:textId="77777777" w:rsidR="00B46ECE" w:rsidRPr="00EC0609" w:rsidRDefault="00B46ECE" w:rsidP="00B9009C">
            <w:pPr>
              <w:jc w:val="center"/>
              <w:rPr>
                <w:sz w:val="16"/>
                <w:lang w:val="es-ES_tradnl"/>
              </w:rPr>
            </w:pPr>
            <w:r w:rsidRPr="00EC0609">
              <w:rPr>
                <w:sz w:val="16"/>
                <w:lang w:val="es-ES_tradnl"/>
              </w:rPr>
              <w:t>1,15</w:t>
            </w:r>
          </w:p>
        </w:tc>
      </w:tr>
      <w:tr w:rsidR="00B46ECE" w:rsidRPr="00EC0609" w14:paraId="07CCCEA1" w14:textId="77777777" w:rsidTr="00B9009C">
        <w:trPr>
          <w:cantSplit/>
        </w:trPr>
        <w:tc>
          <w:tcPr>
            <w:tcW w:w="2693" w:type="dxa"/>
            <w:vMerge/>
            <w:shd w:val="clear" w:color="auto" w:fill="auto"/>
            <w:vAlign w:val="center"/>
          </w:tcPr>
          <w:p w14:paraId="6D2AB4C2" w14:textId="77777777" w:rsidR="00B46ECE" w:rsidRPr="00EC0609" w:rsidRDefault="00B46ECE" w:rsidP="00B9009C">
            <w:pPr>
              <w:snapToGrid w:val="0"/>
              <w:rPr>
                <w:sz w:val="16"/>
                <w:lang w:val="es-ES_tradnl"/>
              </w:rPr>
            </w:pPr>
          </w:p>
        </w:tc>
        <w:tc>
          <w:tcPr>
            <w:tcW w:w="5767" w:type="dxa"/>
            <w:gridSpan w:val="3"/>
            <w:tcBorders>
              <w:top w:val="single" w:sz="4" w:space="0" w:color="000000"/>
              <w:left w:val="single" w:sz="4" w:space="0" w:color="000000"/>
              <w:bottom w:val="single" w:sz="4" w:space="0" w:color="000000"/>
            </w:tcBorders>
            <w:shd w:val="clear" w:color="auto" w:fill="auto"/>
            <w:vAlign w:val="center"/>
          </w:tcPr>
          <w:p w14:paraId="1A656992" w14:textId="77777777" w:rsidR="00B46ECE" w:rsidRPr="00EC0609" w:rsidRDefault="00B46ECE" w:rsidP="00B9009C">
            <w:pPr>
              <w:rPr>
                <w:sz w:val="16"/>
                <w:lang w:val="es-ES_tradnl"/>
              </w:rPr>
            </w:pPr>
            <w:r w:rsidRPr="00EC0609">
              <w:rPr>
                <w:sz w:val="16"/>
                <w:lang w:val="es-ES_tradnl"/>
              </w:rPr>
              <w:t xml:space="preserve">Nivel de control                                                                                </w:t>
            </w: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FB984" w14:textId="77777777" w:rsidR="00B46ECE" w:rsidRPr="00EC0609" w:rsidRDefault="00B46ECE" w:rsidP="00B9009C">
            <w:pPr>
              <w:jc w:val="center"/>
              <w:rPr>
                <w:sz w:val="16"/>
                <w:lang w:val="es-ES_tradnl"/>
              </w:rPr>
            </w:pPr>
            <w:r w:rsidRPr="00EC0609">
              <w:rPr>
                <w:sz w:val="16"/>
                <w:lang w:val="es-ES_tradnl"/>
              </w:rPr>
              <w:t>NORMAL</w:t>
            </w:r>
          </w:p>
        </w:tc>
      </w:tr>
      <w:tr w:rsidR="00B46ECE" w:rsidRPr="00EC0609" w14:paraId="2ACEDF77" w14:textId="77777777" w:rsidTr="00B9009C">
        <w:trPr>
          <w:cantSplit/>
          <w:trHeight w:val="131"/>
        </w:trPr>
        <w:tc>
          <w:tcPr>
            <w:tcW w:w="2693" w:type="dxa"/>
            <w:vMerge w:val="restart"/>
            <w:shd w:val="clear" w:color="auto" w:fill="auto"/>
            <w:vAlign w:val="center"/>
          </w:tcPr>
          <w:p w14:paraId="571FA983" w14:textId="77777777" w:rsidR="00B46ECE" w:rsidRPr="00EC0609" w:rsidRDefault="00B46ECE" w:rsidP="00B9009C">
            <w:pPr>
              <w:rPr>
                <w:sz w:val="16"/>
                <w:lang w:val="es-ES_tradnl"/>
              </w:rPr>
            </w:pPr>
            <w:r w:rsidRPr="00EC0609">
              <w:rPr>
                <w:sz w:val="16"/>
                <w:lang w:val="es-ES_tradnl"/>
              </w:rPr>
              <w:t>Ejecución</w:t>
            </w:r>
          </w:p>
        </w:tc>
        <w:tc>
          <w:tcPr>
            <w:tcW w:w="7063" w:type="dxa"/>
            <w:gridSpan w:val="4"/>
            <w:tcBorders>
              <w:left w:val="single" w:sz="4" w:space="0" w:color="000000"/>
              <w:bottom w:val="single" w:sz="4" w:space="0" w:color="000000"/>
              <w:right w:val="single" w:sz="4" w:space="0" w:color="000000"/>
            </w:tcBorders>
            <w:shd w:val="clear" w:color="auto" w:fill="auto"/>
            <w:vAlign w:val="center"/>
          </w:tcPr>
          <w:p w14:paraId="74B6FB2D" w14:textId="77777777" w:rsidR="00B46ECE" w:rsidRPr="00EC0609" w:rsidRDefault="00B46ECE" w:rsidP="00B9009C">
            <w:pPr>
              <w:rPr>
                <w:sz w:val="16"/>
                <w:lang w:val="es-ES_tradnl"/>
              </w:rPr>
            </w:pPr>
            <w:r w:rsidRPr="00EC0609">
              <w:rPr>
                <w:sz w:val="16"/>
                <w:lang w:val="es-ES_tradnl"/>
              </w:rPr>
              <w:t>Coeficiente de mayoración</w:t>
            </w:r>
          </w:p>
        </w:tc>
      </w:tr>
      <w:tr w:rsidR="00B46ECE" w:rsidRPr="00EC0609" w14:paraId="2674F0E3" w14:textId="77777777" w:rsidTr="00B9009C">
        <w:trPr>
          <w:cantSplit/>
          <w:trHeight w:val="262"/>
        </w:trPr>
        <w:tc>
          <w:tcPr>
            <w:tcW w:w="2693" w:type="dxa"/>
            <w:vMerge/>
            <w:shd w:val="clear" w:color="auto" w:fill="auto"/>
          </w:tcPr>
          <w:p w14:paraId="5D5FA448" w14:textId="77777777" w:rsidR="00B46ECE" w:rsidRPr="00EC0609" w:rsidRDefault="00B46ECE" w:rsidP="00B9009C">
            <w:pPr>
              <w:snapToGrid w:val="0"/>
              <w:rPr>
                <w:sz w:val="16"/>
                <w:lang w:val="es-ES_tradnl"/>
              </w:rPr>
            </w:pPr>
          </w:p>
        </w:tc>
        <w:tc>
          <w:tcPr>
            <w:tcW w:w="2103" w:type="dxa"/>
            <w:tcBorders>
              <w:top w:val="single" w:sz="4" w:space="0" w:color="000000"/>
              <w:left w:val="single" w:sz="4" w:space="0" w:color="000000"/>
              <w:bottom w:val="single" w:sz="4" w:space="0" w:color="000000"/>
            </w:tcBorders>
            <w:shd w:val="clear" w:color="auto" w:fill="auto"/>
            <w:vAlign w:val="center"/>
          </w:tcPr>
          <w:p w14:paraId="392E4602" w14:textId="77777777" w:rsidR="00B46ECE" w:rsidRPr="00EC0609" w:rsidRDefault="00B46ECE" w:rsidP="00B9009C">
            <w:pPr>
              <w:rPr>
                <w:sz w:val="16"/>
                <w:lang w:val="es-ES_tradnl"/>
              </w:rPr>
            </w:pPr>
            <w:r w:rsidRPr="00EC0609">
              <w:rPr>
                <w:sz w:val="16"/>
                <w:lang w:val="es-ES_tradnl"/>
              </w:rPr>
              <w:t>Cargas Permanentes</w:t>
            </w:r>
          </w:p>
        </w:tc>
        <w:tc>
          <w:tcPr>
            <w:tcW w:w="1015" w:type="dxa"/>
            <w:tcBorders>
              <w:top w:val="single" w:sz="4" w:space="0" w:color="000000"/>
              <w:left w:val="single" w:sz="4" w:space="0" w:color="000000"/>
              <w:bottom w:val="single" w:sz="4" w:space="0" w:color="000000"/>
            </w:tcBorders>
            <w:shd w:val="clear" w:color="auto" w:fill="auto"/>
            <w:vAlign w:val="center"/>
          </w:tcPr>
          <w:p w14:paraId="3F408B20" w14:textId="77777777" w:rsidR="00B46ECE" w:rsidRPr="00EC0609" w:rsidRDefault="00B46ECE" w:rsidP="00B9009C">
            <w:pPr>
              <w:jc w:val="center"/>
              <w:rPr>
                <w:sz w:val="16"/>
                <w:lang w:val="es-ES_tradnl"/>
              </w:rPr>
            </w:pPr>
            <w:r w:rsidRPr="00EC0609">
              <w:rPr>
                <w:sz w:val="16"/>
                <w:lang w:val="es-ES_tradnl"/>
              </w:rPr>
              <w:t>1,35</w:t>
            </w:r>
          </w:p>
        </w:tc>
        <w:tc>
          <w:tcPr>
            <w:tcW w:w="2649" w:type="dxa"/>
            <w:tcBorders>
              <w:top w:val="single" w:sz="4" w:space="0" w:color="000000"/>
              <w:left w:val="single" w:sz="4" w:space="0" w:color="000000"/>
              <w:bottom w:val="single" w:sz="4" w:space="0" w:color="000000"/>
            </w:tcBorders>
            <w:shd w:val="clear" w:color="auto" w:fill="auto"/>
            <w:vAlign w:val="center"/>
          </w:tcPr>
          <w:p w14:paraId="2A2620A5" w14:textId="77777777" w:rsidR="00B46ECE" w:rsidRPr="00EC0609" w:rsidRDefault="00B46ECE" w:rsidP="00B9009C">
            <w:pPr>
              <w:rPr>
                <w:sz w:val="16"/>
                <w:lang w:val="es-ES_tradnl"/>
              </w:rPr>
            </w:pPr>
            <w:r w:rsidRPr="00EC0609">
              <w:rPr>
                <w:sz w:val="16"/>
                <w:lang w:val="es-ES_tradnl"/>
              </w:rPr>
              <w:t>Cargas variables</w:t>
            </w: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F2180" w14:textId="77777777" w:rsidR="00B46ECE" w:rsidRPr="00EC0609" w:rsidRDefault="00B46ECE" w:rsidP="00B9009C">
            <w:pPr>
              <w:jc w:val="center"/>
              <w:rPr>
                <w:sz w:val="16"/>
                <w:lang w:val="es-ES_tradnl"/>
              </w:rPr>
            </w:pPr>
            <w:r w:rsidRPr="00EC0609">
              <w:rPr>
                <w:sz w:val="16"/>
                <w:lang w:val="es-ES_tradnl"/>
              </w:rPr>
              <w:t>1,50</w:t>
            </w:r>
          </w:p>
        </w:tc>
      </w:tr>
      <w:tr w:rsidR="00B46ECE" w:rsidRPr="00EC0609" w14:paraId="07DDFFFF" w14:textId="77777777" w:rsidTr="00B9009C">
        <w:trPr>
          <w:cantSplit/>
        </w:trPr>
        <w:tc>
          <w:tcPr>
            <w:tcW w:w="2693" w:type="dxa"/>
            <w:vMerge/>
            <w:shd w:val="clear" w:color="auto" w:fill="auto"/>
          </w:tcPr>
          <w:p w14:paraId="6F49EF95" w14:textId="77777777" w:rsidR="00B46ECE" w:rsidRPr="00EC0609" w:rsidRDefault="00B46ECE" w:rsidP="00B9009C">
            <w:pPr>
              <w:snapToGrid w:val="0"/>
              <w:rPr>
                <w:sz w:val="16"/>
                <w:lang w:val="es-ES_tradnl"/>
              </w:rPr>
            </w:pPr>
          </w:p>
        </w:tc>
        <w:tc>
          <w:tcPr>
            <w:tcW w:w="5767" w:type="dxa"/>
            <w:gridSpan w:val="3"/>
            <w:tcBorders>
              <w:top w:val="single" w:sz="4" w:space="0" w:color="000000"/>
              <w:left w:val="single" w:sz="4" w:space="0" w:color="000000"/>
              <w:bottom w:val="single" w:sz="4" w:space="0" w:color="000000"/>
            </w:tcBorders>
            <w:shd w:val="clear" w:color="auto" w:fill="auto"/>
            <w:vAlign w:val="center"/>
          </w:tcPr>
          <w:p w14:paraId="02790D09" w14:textId="77777777" w:rsidR="00B46ECE" w:rsidRPr="00EC0609" w:rsidRDefault="00B46ECE" w:rsidP="00B9009C">
            <w:pPr>
              <w:rPr>
                <w:sz w:val="16"/>
                <w:lang w:val="es-ES_tradnl"/>
              </w:rPr>
            </w:pPr>
            <w:r w:rsidRPr="00EC0609">
              <w:rPr>
                <w:sz w:val="16"/>
                <w:lang w:val="es-ES_tradnl"/>
              </w:rPr>
              <w:t xml:space="preserve">Nivel de control                                                                                     </w:t>
            </w:r>
          </w:p>
        </w:tc>
        <w:tc>
          <w:tcPr>
            <w:tcW w:w="1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5C6F1" w14:textId="77777777" w:rsidR="00B46ECE" w:rsidRPr="00EC0609" w:rsidRDefault="00B46ECE" w:rsidP="00B9009C">
            <w:pPr>
              <w:jc w:val="center"/>
            </w:pPr>
            <w:r w:rsidRPr="00EC0609">
              <w:rPr>
                <w:sz w:val="16"/>
                <w:lang w:val="es-ES_tradnl"/>
              </w:rPr>
              <w:t>NORMAL</w:t>
            </w:r>
          </w:p>
        </w:tc>
      </w:tr>
    </w:tbl>
    <w:p w14:paraId="6AB2882A" w14:textId="77777777" w:rsidR="00B46ECE" w:rsidRPr="003C7762" w:rsidRDefault="00B46ECE" w:rsidP="00B46ECE"/>
    <w:p w14:paraId="5E1EABBE" w14:textId="77777777" w:rsidR="00B46ECE" w:rsidRPr="003C7762" w:rsidRDefault="00B46ECE" w:rsidP="00B46ECE">
      <w:pPr>
        <w:ind w:left="567"/>
        <w:rPr>
          <w:rFonts w:cs="Arial"/>
          <w:b/>
          <w:bCs/>
          <w:szCs w:val="18"/>
        </w:rPr>
      </w:pPr>
      <w:r w:rsidRPr="003C7762">
        <w:rPr>
          <w:rFonts w:cs="Arial"/>
          <w:b/>
          <w:bCs/>
          <w:szCs w:val="18"/>
        </w:rPr>
        <w:t>8.-Durabilidad</w:t>
      </w:r>
    </w:p>
    <w:tbl>
      <w:tblPr>
        <w:tblW w:w="0" w:type="auto"/>
        <w:tblInd w:w="70" w:type="dxa"/>
        <w:tblLayout w:type="fixed"/>
        <w:tblCellMar>
          <w:left w:w="70" w:type="dxa"/>
          <w:right w:w="70" w:type="dxa"/>
        </w:tblCellMar>
        <w:tblLook w:val="0000" w:firstRow="0" w:lastRow="0" w:firstColumn="0" w:lastColumn="0" w:noHBand="0" w:noVBand="0"/>
      </w:tblPr>
      <w:tblGrid>
        <w:gridCol w:w="2700"/>
        <w:gridCol w:w="7020"/>
        <w:gridCol w:w="20"/>
      </w:tblGrid>
      <w:tr w:rsidR="00B46ECE" w:rsidRPr="003C7762" w14:paraId="4788A805" w14:textId="77777777" w:rsidTr="00B9009C">
        <w:tc>
          <w:tcPr>
            <w:tcW w:w="2700" w:type="dxa"/>
            <w:shd w:val="clear" w:color="auto" w:fill="auto"/>
          </w:tcPr>
          <w:p w14:paraId="59AF74DC" w14:textId="77777777" w:rsidR="00B46ECE" w:rsidRPr="003C7762" w:rsidRDefault="00B46ECE" w:rsidP="00B9009C">
            <w:pPr>
              <w:suppressAutoHyphens/>
              <w:spacing w:after="120" w:line="480" w:lineRule="auto"/>
              <w:rPr>
                <w:rFonts w:cs="Arial"/>
                <w:sz w:val="16"/>
                <w:lang w:val="es-ES_tradnl" w:eastAsia="ar-SA"/>
              </w:rPr>
            </w:pPr>
            <w:r w:rsidRPr="003C7762">
              <w:rPr>
                <w:rFonts w:cs="Arial"/>
                <w:sz w:val="16"/>
                <w:lang w:val="es-ES_tradnl" w:eastAsia="ar-SA"/>
              </w:rPr>
              <w:t>Recubrimientos exigidos:</w:t>
            </w:r>
          </w:p>
        </w:tc>
        <w:tc>
          <w:tcPr>
            <w:tcW w:w="70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22F7C9" w14:textId="77777777" w:rsidR="00B46ECE" w:rsidRPr="003C7762" w:rsidRDefault="00B46ECE" w:rsidP="00B9009C">
            <w:pPr>
              <w:suppressAutoHyphens/>
              <w:rPr>
                <w:rFonts w:cs="Arial"/>
                <w:sz w:val="8"/>
                <w:lang w:val="es-ES_tradnl" w:eastAsia="ar-SA"/>
              </w:rPr>
            </w:pPr>
            <w:r w:rsidRPr="003C7762">
              <w:rPr>
                <w:rFonts w:cs="Arial"/>
                <w:sz w:val="16"/>
                <w:lang w:val="es-ES_tradnl" w:eastAsia="ar-SA"/>
              </w:rPr>
              <w:t>Al objeto de garantizar la durabilidad de la estructura durante su vida útil, el artículo 37 de la EHE-08 establece los siguientes parámetros.</w:t>
            </w:r>
          </w:p>
        </w:tc>
      </w:tr>
      <w:tr w:rsidR="00B46ECE" w:rsidRPr="003C7762" w14:paraId="0D971EDD" w14:textId="77777777" w:rsidTr="00B9009C">
        <w:trPr>
          <w:gridAfter w:val="1"/>
          <w:wAfter w:w="20" w:type="dxa"/>
        </w:trPr>
        <w:tc>
          <w:tcPr>
            <w:tcW w:w="2700" w:type="dxa"/>
            <w:shd w:val="clear" w:color="auto" w:fill="auto"/>
          </w:tcPr>
          <w:p w14:paraId="60A2A507" w14:textId="77777777" w:rsidR="00B46ECE" w:rsidRPr="003C7762" w:rsidRDefault="00B46ECE" w:rsidP="00B9009C">
            <w:pPr>
              <w:suppressAutoHyphens/>
              <w:snapToGrid w:val="0"/>
              <w:rPr>
                <w:rFonts w:cs="Arial"/>
                <w:sz w:val="8"/>
                <w:lang w:val="es-ES_tradnl" w:eastAsia="ar-SA"/>
              </w:rPr>
            </w:pPr>
          </w:p>
        </w:tc>
        <w:tc>
          <w:tcPr>
            <w:tcW w:w="7020" w:type="dxa"/>
            <w:tcBorders>
              <w:top w:val="single" w:sz="4" w:space="0" w:color="000000"/>
              <w:bottom w:val="single" w:sz="4" w:space="0" w:color="000000"/>
            </w:tcBorders>
            <w:shd w:val="clear" w:color="auto" w:fill="auto"/>
          </w:tcPr>
          <w:p w14:paraId="5AA1D5E2" w14:textId="77777777" w:rsidR="00B46ECE" w:rsidRPr="003C7762" w:rsidRDefault="00B46ECE" w:rsidP="00B9009C">
            <w:pPr>
              <w:snapToGrid w:val="0"/>
              <w:rPr>
                <w:sz w:val="8"/>
                <w:lang w:val="es-ES_tradnl"/>
              </w:rPr>
            </w:pPr>
          </w:p>
        </w:tc>
      </w:tr>
      <w:tr w:rsidR="00B46ECE" w:rsidRPr="003C7762" w14:paraId="407493FC" w14:textId="77777777" w:rsidTr="00B9009C">
        <w:tc>
          <w:tcPr>
            <w:tcW w:w="2700" w:type="dxa"/>
            <w:shd w:val="clear" w:color="auto" w:fill="auto"/>
          </w:tcPr>
          <w:p w14:paraId="7987BD01" w14:textId="77777777" w:rsidR="00B46ECE" w:rsidRPr="003C7762" w:rsidRDefault="00B46ECE" w:rsidP="00B9009C">
            <w:pPr>
              <w:suppressAutoHyphens/>
              <w:spacing w:after="120" w:line="480" w:lineRule="auto"/>
              <w:rPr>
                <w:rFonts w:cs="Arial"/>
                <w:sz w:val="16"/>
                <w:lang w:val="es-ES_tradnl" w:eastAsia="ar-SA"/>
              </w:rPr>
            </w:pPr>
            <w:r w:rsidRPr="003C7762">
              <w:rPr>
                <w:rFonts w:cs="Arial"/>
                <w:sz w:val="16"/>
                <w:lang w:val="es-ES_tradnl" w:eastAsia="ar-SA"/>
              </w:rPr>
              <w:t>Recubrimientos:</w:t>
            </w:r>
          </w:p>
        </w:tc>
        <w:tc>
          <w:tcPr>
            <w:tcW w:w="7040" w:type="dxa"/>
            <w:gridSpan w:val="2"/>
            <w:tcBorders>
              <w:top w:val="single" w:sz="4" w:space="0" w:color="000000"/>
              <w:left w:val="single" w:sz="4" w:space="0" w:color="000000"/>
              <w:bottom w:val="single" w:sz="4" w:space="0" w:color="000000"/>
              <w:right w:val="single" w:sz="4" w:space="0" w:color="000000"/>
            </w:tcBorders>
            <w:shd w:val="clear" w:color="auto" w:fill="auto"/>
          </w:tcPr>
          <w:p w14:paraId="676ABC75" w14:textId="77777777" w:rsidR="00B46ECE" w:rsidRPr="003C7762" w:rsidRDefault="00B46ECE" w:rsidP="00B9009C">
            <w:pPr>
              <w:rPr>
                <w:sz w:val="16"/>
                <w:lang w:val="es-ES_tradnl"/>
              </w:rPr>
            </w:pPr>
            <w:r w:rsidRPr="003C7762">
              <w:rPr>
                <w:sz w:val="16"/>
                <w:lang w:val="es-ES_tradnl"/>
              </w:rPr>
              <w:t>A los efectos de determinar los recubrimientos exigidos en la tabla 37.2.4. de la vigente EHE-08, se considera toda la estructura en ambiente Normal.</w:t>
            </w:r>
          </w:p>
          <w:p w14:paraId="3DFB189A" w14:textId="77777777" w:rsidR="00B46ECE" w:rsidRPr="003C7762" w:rsidRDefault="00B46ECE" w:rsidP="00B9009C">
            <w:pPr>
              <w:rPr>
                <w:sz w:val="16"/>
                <w:lang w:val="es-ES_tradnl"/>
              </w:rPr>
            </w:pPr>
            <w:r w:rsidRPr="003C7762">
              <w:rPr>
                <w:sz w:val="16"/>
                <w:lang w:val="es-ES_tradnl"/>
              </w:rPr>
              <w:t>Para elementos estructurales exteriores (ambiente Normal de humedad media) se proyecta con un recubrimiento nominal de 35 mm.</w:t>
            </w:r>
          </w:p>
          <w:p w14:paraId="64EBADBA" w14:textId="77777777" w:rsidR="00B46ECE" w:rsidRPr="003C7762" w:rsidRDefault="00B46ECE" w:rsidP="00B9009C">
            <w:pPr>
              <w:rPr>
                <w:sz w:val="8"/>
                <w:lang w:val="es-ES_tradnl"/>
              </w:rPr>
            </w:pPr>
            <w:r w:rsidRPr="003C7762">
              <w:rPr>
                <w:sz w:val="16"/>
                <w:lang w:val="es-ES_tradnl"/>
              </w:rPr>
              <w:t>Para garantizar estos recubrimientos se exigirá la disposición de separadores homologados de acuerdo con los criterios descritos en cuando a distancias y posición en el artículo 66.2 de la vigente EHE-08.</w:t>
            </w:r>
          </w:p>
        </w:tc>
      </w:tr>
      <w:tr w:rsidR="00B46ECE" w:rsidRPr="003C7762" w14:paraId="08A3B3EA" w14:textId="77777777" w:rsidTr="00B9009C">
        <w:trPr>
          <w:gridAfter w:val="1"/>
          <w:wAfter w:w="20" w:type="dxa"/>
        </w:trPr>
        <w:tc>
          <w:tcPr>
            <w:tcW w:w="2700" w:type="dxa"/>
            <w:shd w:val="clear" w:color="auto" w:fill="auto"/>
          </w:tcPr>
          <w:p w14:paraId="535DF51A" w14:textId="77777777" w:rsidR="00B46ECE" w:rsidRPr="003C7762" w:rsidRDefault="00B46ECE" w:rsidP="00B9009C">
            <w:pPr>
              <w:suppressAutoHyphens/>
              <w:snapToGrid w:val="0"/>
              <w:rPr>
                <w:rFonts w:cs="Arial"/>
                <w:sz w:val="8"/>
                <w:lang w:val="es-ES_tradnl" w:eastAsia="ar-SA"/>
              </w:rPr>
            </w:pPr>
          </w:p>
        </w:tc>
        <w:tc>
          <w:tcPr>
            <w:tcW w:w="7020" w:type="dxa"/>
            <w:tcBorders>
              <w:top w:val="single" w:sz="4" w:space="0" w:color="000000"/>
              <w:bottom w:val="single" w:sz="4" w:space="0" w:color="000000"/>
            </w:tcBorders>
            <w:shd w:val="clear" w:color="auto" w:fill="auto"/>
          </w:tcPr>
          <w:p w14:paraId="5690B605" w14:textId="77777777" w:rsidR="00B46ECE" w:rsidRPr="003C7762" w:rsidRDefault="00B46ECE" w:rsidP="00B9009C">
            <w:pPr>
              <w:snapToGrid w:val="0"/>
              <w:rPr>
                <w:sz w:val="8"/>
                <w:lang w:val="es-ES_tradnl"/>
              </w:rPr>
            </w:pPr>
          </w:p>
        </w:tc>
      </w:tr>
      <w:tr w:rsidR="00B46ECE" w:rsidRPr="003C7762" w14:paraId="036B67BF" w14:textId="77777777" w:rsidTr="00B9009C">
        <w:tc>
          <w:tcPr>
            <w:tcW w:w="2700" w:type="dxa"/>
            <w:shd w:val="clear" w:color="auto" w:fill="auto"/>
          </w:tcPr>
          <w:p w14:paraId="0B39C02C" w14:textId="77777777" w:rsidR="00B46ECE" w:rsidRPr="003C7762" w:rsidRDefault="00B46ECE" w:rsidP="00B9009C">
            <w:pPr>
              <w:suppressAutoHyphens/>
              <w:rPr>
                <w:rFonts w:cs="Arial"/>
                <w:sz w:val="16"/>
                <w:lang w:val="es-ES_tradnl" w:eastAsia="ar-SA"/>
              </w:rPr>
            </w:pPr>
            <w:r w:rsidRPr="003C7762">
              <w:rPr>
                <w:rFonts w:cs="Arial"/>
                <w:sz w:val="16"/>
                <w:lang w:val="es-ES_tradnl" w:eastAsia="ar-SA"/>
              </w:rPr>
              <w:t>Cantidad mínima de cemento:</w:t>
            </w:r>
          </w:p>
        </w:tc>
        <w:tc>
          <w:tcPr>
            <w:tcW w:w="70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8E193F" w14:textId="77777777" w:rsidR="00B46ECE" w:rsidRPr="003C7762" w:rsidRDefault="00B46ECE" w:rsidP="00B9009C">
            <w:pPr>
              <w:rPr>
                <w:sz w:val="8"/>
                <w:szCs w:val="8"/>
                <w:lang w:val="es-ES_tradnl"/>
              </w:rPr>
            </w:pPr>
            <w:r w:rsidRPr="003C7762">
              <w:rPr>
                <w:sz w:val="16"/>
                <w:lang w:val="es-ES_tradnl"/>
              </w:rPr>
              <w:t>Para el ambiente considerado I/IIa, la cantidad mínima de cemento requerida es de 300 kg/m³.</w:t>
            </w:r>
          </w:p>
        </w:tc>
      </w:tr>
      <w:tr w:rsidR="00B46ECE" w:rsidRPr="003C7762" w14:paraId="4942EFEE" w14:textId="77777777" w:rsidTr="00B9009C">
        <w:tc>
          <w:tcPr>
            <w:tcW w:w="2700" w:type="dxa"/>
            <w:shd w:val="clear" w:color="auto" w:fill="auto"/>
          </w:tcPr>
          <w:p w14:paraId="4A77C667" w14:textId="77777777" w:rsidR="00B46ECE" w:rsidRPr="003C7762" w:rsidRDefault="00B46ECE" w:rsidP="00B9009C">
            <w:pPr>
              <w:suppressAutoHyphens/>
              <w:snapToGrid w:val="0"/>
              <w:rPr>
                <w:rFonts w:cs="Arial"/>
                <w:sz w:val="8"/>
                <w:szCs w:val="8"/>
                <w:lang w:val="es-ES_tradnl" w:eastAsia="ar-SA"/>
              </w:rPr>
            </w:pPr>
          </w:p>
        </w:tc>
        <w:tc>
          <w:tcPr>
            <w:tcW w:w="70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034A36" w14:textId="77777777" w:rsidR="00B46ECE" w:rsidRPr="003C7762" w:rsidRDefault="00B46ECE" w:rsidP="00B9009C">
            <w:pPr>
              <w:snapToGrid w:val="0"/>
              <w:rPr>
                <w:sz w:val="8"/>
                <w:szCs w:val="8"/>
                <w:lang w:val="es-ES_tradnl"/>
              </w:rPr>
            </w:pPr>
          </w:p>
        </w:tc>
      </w:tr>
      <w:tr w:rsidR="00B46ECE" w:rsidRPr="003C7762" w14:paraId="12AB3BD5" w14:textId="77777777" w:rsidTr="00B9009C">
        <w:tc>
          <w:tcPr>
            <w:tcW w:w="2700" w:type="dxa"/>
            <w:shd w:val="clear" w:color="auto" w:fill="auto"/>
          </w:tcPr>
          <w:p w14:paraId="27FB501C" w14:textId="77777777" w:rsidR="00B46ECE" w:rsidRPr="003C7762" w:rsidRDefault="00B46ECE" w:rsidP="00B9009C">
            <w:pPr>
              <w:suppressAutoHyphens/>
              <w:rPr>
                <w:rFonts w:cs="Arial"/>
                <w:sz w:val="16"/>
                <w:lang w:val="es-ES_tradnl" w:eastAsia="ar-SA"/>
              </w:rPr>
            </w:pPr>
            <w:r w:rsidRPr="003C7762">
              <w:rPr>
                <w:rFonts w:cs="Arial"/>
                <w:sz w:val="16"/>
                <w:lang w:val="es-ES_tradnl" w:eastAsia="ar-SA"/>
              </w:rPr>
              <w:t>Cantidad máxima de cemento:</w:t>
            </w:r>
          </w:p>
        </w:tc>
        <w:tc>
          <w:tcPr>
            <w:tcW w:w="70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3D030F" w14:textId="77777777" w:rsidR="00B46ECE" w:rsidRPr="003C7762" w:rsidRDefault="00B46ECE" w:rsidP="00B9009C">
            <w:pPr>
              <w:rPr>
                <w:sz w:val="8"/>
                <w:szCs w:val="8"/>
                <w:lang w:val="es-ES_tradnl"/>
              </w:rPr>
            </w:pPr>
            <w:r w:rsidRPr="003C7762">
              <w:rPr>
                <w:sz w:val="16"/>
                <w:lang w:val="es-ES_tradnl"/>
              </w:rPr>
              <w:t>Para el tamaño de árido previsto de 20 mm.la cantidad máxima de cemento es de 375 kg/m³.</w:t>
            </w:r>
          </w:p>
        </w:tc>
      </w:tr>
      <w:tr w:rsidR="00B46ECE" w:rsidRPr="003C7762" w14:paraId="206BA62A" w14:textId="77777777" w:rsidTr="00B9009C">
        <w:tc>
          <w:tcPr>
            <w:tcW w:w="2700" w:type="dxa"/>
            <w:shd w:val="clear" w:color="auto" w:fill="auto"/>
          </w:tcPr>
          <w:p w14:paraId="4E2304B6" w14:textId="77777777" w:rsidR="00B46ECE" w:rsidRPr="003C7762" w:rsidRDefault="00B46ECE" w:rsidP="00B9009C">
            <w:pPr>
              <w:suppressAutoHyphens/>
              <w:snapToGrid w:val="0"/>
              <w:rPr>
                <w:rFonts w:cs="Arial"/>
                <w:sz w:val="8"/>
                <w:szCs w:val="8"/>
                <w:lang w:val="es-ES_tradnl" w:eastAsia="ar-SA"/>
              </w:rPr>
            </w:pPr>
          </w:p>
        </w:tc>
        <w:tc>
          <w:tcPr>
            <w:tcW w:w="70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78AC02" w14:textId="77777777" w:rsidR="00B46ECE" w:rsidRPr="003C7762" w:rsidRDefault="00B46ECE" w:rsidP="00B9009C">
            <w:pPr>
              <w:snapToGrid w:val="0"/>
              <w:rPr>
                <w:sz w:val="8"/>
                <w:szCs w:val="8"/>
                <w:lang w:val="es-ES_tradnl"/>
              </w:rPr>
            </w:pPr>
          </w:p>
        </w:tc>
      </w:tr>
      <w:tr w:rsidR="00B46ECE" w:rsidRPr="003C7762" w14:paraId="771ABA29" w14:textId="77777777" w:rsidTr="00B9009C">
        <w:tc>
          <w:tcPr>
            <w:tcW w:w="2700" w:type="dxa"/>
            <w:shd w:val="clear" w:color="auto" w:fill="auto"/>
          </w:tcPr>
          <w:p w14:paraId="5CD26023" w14:textId="77777777" w:rsidR="00B46ECE" w:rsidRPr="003C7762" w:rsidRDefault="00B46ECE" w:rsidP="00B9009C">
            <w:pPr>
              <w:suppressAutoHyphens/>
              <w:rPr>
                <w:rFonts w:cs="Arial"/>
                <w:sz w:val="16"/>
                <w:lang w:val="es-ES_tradnl" w:eastAsia="ar-SA"/>
              </w:rPr>
            </w:pPr>
            <w:r w:rsidRPr="003C7762">
              <w:rPr>
                <w:rFonts w:cs="Arial"/>
                <w:sz w:val="16"/>
                <w:lang w:val="es-ES_tradnl" w:eastAsia="ar-SA"/>
              </w:rPr>
              <w:t>Resistencia mínima recomendada:</w:t>
            </w:r>
          </w:p>
        </w:tc>
        <w:tc>
          <w:tcPr>
            <w:tcW w:w="70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BF187A" w14:textId="77777777" w:rsidR="00B46ECE" w:rsidRPr="003C7762" w:rsidRDefault="00B46ECE" w:rsidP="00B9009C">
            <w:pPr>
              <w:rPr>
                <w:sz w:val="8"/>
                <w:szCs w:val="8"/>
                <w:lang w:val="es-ES_tradnl"/>
              </w:rPr>
            </w:pPr>
            <w:r w:rsidRPr="003C7762">
              <w:rPr>
                <w:sz w:val="16"/>
                <w:lang w:val="es-ES_tradnl"/>
              </w:rPr>
              <w:t>Para ambiente I la resistencia mínima es de 25 Mpa.</w:t>
            </w:r>
          </w:p>
        </w:tc>
      </w:tr>
      <w:tr w:rsidR="00B46ECE" w:rsidRPr="003C7762" w14:paraId="5FA79FB0" w14:textId="77777777" w:rsidTr="00B9009C">
        <w:tc>
          <w:tcPr>
            <w:tcW w:w="2700" w:type="dxa"/>
            <w:shd w:val="clear" w:color="auto" w:fill="auto"/>
          </w:tcPr>
          <w:p w14:paraId="5764BFCA" w14:textId="77777777" w:rsidR="00B46ECE" w:rsidRPr="003C7762" w:rsidRDefault="00B46ECE" w:rsidP="00B9009C">
            <w:pPr>
              <w:suppressAutoHyphens/>
              <w:snapToGrid w:val="0"/>
              <w:rPr>
                <w:rFonts w:cs="Arial"/>
                <w:sz w:val="8"/>
                <w:szCs w:val="8"/>
                <w:lang w:val="es-ES_tradnl" w:eastAsia="ar-SA"/>
              </w:rPr>
            </w:pPr>
          </w:p>
        </w:tc>
        <w:tc>
          <w:tcPr>
            <w:tcW w:w="70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1E7CD4" w14:textId="77777777" w:rsidR="00B46ECE" w:rsidRPr="003C7762" w:rsidRDefault="00B46ECE" w:rsidP="00B9009C">
            <w:pPr>
              <w:snapToGrid w:val="0"/>
              <w:rPr>
                <w:sz w:val="8"/>
                <w:szCs w:val="8"/>
                <w:lang w:val="es-ES_tradnl"/>
              </w:rPr>
            </w:pPr>
          </w:p>
        </w:tc>
      </w:tr>
      <w:tr w:rsidR="00B46ECE" w:rsidRPr="003C7762" w14:paraId="5D04FBAA" w14:textId="77777777" w:rsidTr="00B9009C">
        <w:tc>
          <w:tcPr>
            <w:tcW w:w="2700" w:type="dxa"/>
            <w:shd w:val="clear" w:color="auto" w:fill="auto"/>
          </w:tcPr>
          <w:p w14:paraId="3CA61880" w14:textId="77777777" w:rsidR="00B46ECE" w:rsidRPr="003C7762" w:rsidRDefault="00B46ECE" w:rsidP="00B9009C">
            <w:pPr>
              <w:suppressAutoHyphens/>
              <w:rPr>
                <w:rFonts w:cs="Arial"/>
                <w:sz w:val="16"/>
                <w:lang w:val="es-ES_tradnl" w:eastAsia="ar-SA"/>
              </w:rPr>
            </w:pPr>
            <w:r w:rsidRPr="003C7762">
              <w:rPr>
                <w:rFonts w:cs="Arial"/>
                <w:sz w:val="16"/>
                <w:lang w:val="es-ES_tradnl" w:eastAsia="ar-SA"/>
              </w:rPr>
              <w:t>Relación agua / cemento:</w:t>
            </w:r>
          </w:p>
        </w:tc>
        <w:tc>
          <w:tcPr>
            <w:tcW w:w="70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06C01D" w14:textId="77777777" w:rsidR="00B46ECE" w:rsidRPr="003C7762" w:rsidRDefault="00B46ECE" w:rsidP="00B9009C">
            <w:pPr>
              <w:rPr>
                <w:sz w:val="16"/>
                <w:lang w:val="es-ES_tradnl"/>
              </w:rPr>
            </w:pPr>
            <w:r w:rsidRPr="003C7762">
              <w:rPr>
                <w:sz w:val="16"/>
                <w:lang w:val="es-ES_tradnl"/>
              </w:rPr>
              <w:t>Para ambiente I máxima relación agua / cemento 0,60.</w:t>
            </w:r>
          </w:p>
        </w:tc>
      </w:tr>
      <w:tr w:rsidR="00B46ECE" w:rsidRPr="003C7762" w14:paraId="62B7D09E" w14:textId="77777777" w:rsidTr="00B9009C">
        <w:tc>
          <w:tcPr>
            <w:tcW w:w="2700" w:type="dxa"/>
            <w:shd w:val="clear" w:color="auto" w:fill="auto"/>
          </w:tcPr>
          <w:p w14:paraId="23378E83" w14:textId="77777777" w:rsidR="00B46ECE" w:rsidRPr="003C7762" w:rsidRDefault="00B46ECE" w:rsidP="00B9009C">
            <w:pPr>
              <w:suppressAutoHyphens/>
              <w:snapToGrid w:val="0"/>
              <w:rPr>
                <w:rFonts w:cs="Arial"/>
                <w:sz w:val="16"/>
                <w:lang w:val="es-ES_tradnl" w:eastAsia="ar-SA"/>
              </w:rPr>
            </w:pPr>
          </w:p>
        </w:tc>
        <w:tc>
          <w:tcPr>
            <w:tcW w:w="70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6304B1" w14:textId="77777777" w:rsidR="00B46ECE" w:rsidRPr="003C7762" w:rsidRDefault="00B46ECE" w:rsidP="00B9009C">
            <w:pPr>
              <w:snapToGrid w:val="0"/>
              <w:rPr>
                <w:sz w:val="16"/>
                <w:shd w:val="clear" w:color="auto" w:fill="FFFF00"/>
                <w:lang w:val="es-ES_tradnl"/>
              </w:rPr>
            </w:pPr>
          </w:p>
        </w:tc>
      </w:tr>
    </w:tbl>
    <w:p w14:paraId="40CB20D4" w14:textId="77777777" w:rsidR="00B46ECE" w:rsidRPr="003C7762" w:rsidRDefault="00B46ECE" w:rsidP="00B46ECE">
      <w:pPr>
        <w:suppressAutoHyphens/>
        <w:rPr>
          <w:rFonts w:cs="Arial"/>
          <w:sz w:val="16"/>
          <w:shd w:val="clear" w:color="auto" w:fill="FFFF00"/>
          <w:lang w:val="es-ES_tradnl" w:eastAsia="ar-SA"/>
        </w:rPr>
      </w:pPr>
    </w:p>
    <w:p w14:paraId="4BB74047" w14:textId="77777777" w:rsidR="00B46ECE" w:rsidRDefault="00B46ECE" w:rsidP="00B46ECE">
      <w:pPr>
        <w:suppressAutoHyphens/>
        <w:rPr>
          <w:rFonts w:cs="Arial"/>
          <w:sz w:val="16"/>
          <w:shd w:val="clear" w:color="auto" w:fill="FFFF00"/>
          <w:lang w:val="es-ES_tradnl" w:eastAsia="ar-SA"/>
        </w:rPr>
      </w:pPr>
    </w:p>
    <w:p w14:paraId="4917340D" w14:textId="4EF072DC" w:rsidR="00FB6A26" w:rsidRDefault="00FB6A26">
      <w:pPr>
        <w:jc w:val="left"/>
        <w:rPr>
          <w:rFonts w:cs="Arial"/>
          <w:b/>
          <w:bCs/>
          <w:sz w:val="20"/>
          <w:szCs w:val="20"/>
        </w:rPr>
      </w:pPr>
      <w:r>
        <w:rPr>
          <w:rFonts w:cs="Arial"/>
          <w:b/>
          <w:bCs/>
          <w:sz w:val="20"/>
          <w:szCs w:val="20"/>
        </w:rPr>
        <w:br w:type="page"/>
      </w:r>
      <w:r w:rsidR="00B67421">
        <w:rPr>
          <w:rFonts w:cs="Arial"/>
          <w:noProof/>
        </w:rPr>
        <w:lastRenderedPageBreak/>
        <w:drawing>
          <wp:inline distT="0" distB="0" distL="0" distR="0" wp14:anchorId="590BF017" wp14:editId="172DB11D">
            <wp:extent cx="5934710" cy="3769995"/>
            <wp:effectExtent l="0" t="0" r="8890" b="190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710" cy="3769995"/>
                    </a:xfrm>
                    <a:prstGeom prst="rect">
                      <a:avLst/>
                    </a:prstGeom>
                    <a:noFill/>
                    <a:ln>
                      <a:noFill/>
                    </a:ln>
                  </pic:spPr>
                </pic:pic>
              </a:graphicData>
            </a:graphic>
          </wp:inline>
        </w:drawing>
      </w:r>
    </w:p>
    <w:p w14:paraId="57635B82" w14:textId="77777777" w:rsidR="00B67421" w:rsidRDefault="00B67421">
      <w:pPr>
        <w:jc w:val="left"/>
        <w:rPr>
          <w:rFonts w:cs="Arial"/>
          <w:b/>
          <w:bCs/>
          <w:sz w:val="20"/>
          <w:szCs w:val="20"/>
        </w:rPr>
      </w:pPr>
      <w:bookmarkStart w:id="6" w:name="_GoBack"/>
      <w:bookmarkEnd w:id="6"/>
      <w:r>
        <w:rPr>
          <w:rFonts w:cs="Arial"/>
          <w:b/>
          <w:bCs/>
          <w:sz w:val="20"/>
          <w:szCs w:val="20"/>
        </w:rPr>
        <w:br w:type="page"/>
      </w:r>
    </w:p>
    <w:p w14:paraId="25D16BC6" w14:textId="79734D24" w:rsidR="00FB6A26" w:rsidRPr="003C7762" w:rsidRDefault="00FB6A26" w:rsidP="00FB6A26">
      <w:pPr>
        <w:ind w:left="284"/>
        <w:rPr>
          <w:rFonts w:cs="Arial"/>
          <w:b/>
          <w:bCs/>
          <w:sz w:val="20"/>
          <w:szCs w:val="20"/>
        </w:rPr>
      </w:pPr>
      <w:r w:rsidRPr="003C7762">
        <w:rPr>
          <w:rFonts w:cs="Arial"/>
          <w:b/>
          <w:bCs/>
          <w:sz w:val="20"/>
          <w:szCs w:val="20"/>
        </w:rPr>
        <w:lastRenderedPageBreak/>
        <w:t>EFHE INSTRUCCIONES FORJADOS UNIDIRECCIONALES</w:t>
      </w:r>
    </w:p>
    <w:p w14:paraId="6E20563B" w14:textId="77777777" w:rsidR="00FB6A26" w:rsidRPr="003C7762" w:rsidRDefault="00FB6A26" w:rsidP="00FB6A26"/>
    <w:p w14:paraId="69990453" w14:textId="77777777" w:rsidR="00FB6A26" w:rsidRPr="003C7762" w:rsidRDefault="00FB6A26" w:rsidP="00FB6A26">
      <w:r w:rsidRPr="003C7762">
        <w:t>R.D. 642/2002, de 5 de julio, por el que se aprueba la Instrucción para el proyecto y la ejecución de forjados unidireccionales de hormigón estructural realizados con elementos prefabricados (EFHE).</w:t>
      </w:r>
    </w:p>
    <w:p w14:paraId="2E47DDC3" w14:textId="77777777" w:rsidR="00FB6A26" w:rsidRPr="00B67421" w:rsidRDefault="00FB6A26" w:rsidP="00FB6A26"/>
    <w:p w14:paraId="1613541D" w14:textId="77777777" w:rsidR="00FB6A26" w:rsidRPr="00B67421" w:rsidRDefault="00FB6A26" w:rsidP="00FB6A26">
      <w:pPr>
        <w:ind w:left="567"/>
        <w:rPr>
          <w:rFonts w:cs="Arial"/>
          <w:b/>
          <w:bCs/>
          <w:szCs w:val="18"/>
        </w:rPr>
      </w:pPr>
      <w:r w:rsidRPr="00B67421">
        <w:rPr>
          <w:rFonts w:cs="Arial"/>
          <w:b/>
          <w:bCs/>
          <w:szCs w:val="18"/>
        </w:rPr>
        <w:t>1.-Cantos mínimos de los forjados unidireccionales</w:t>
      </w:r>
    </w:p>
    <w:p w14:paraId="7E8EA0F1" w14:textId="77777777" w:rsidR="00FB6A26" w:rsidRPr="00B67421" w:rsidRDefault="00FB6A26" w:rsidP="00FB6A26">
      <w:pPr>
        <w:tabs>
          <w:tab w:val="left" w:pos="-720"/>
        </w:tabs>
        <w:rPr>
          <w:sz w:val="16"/>
          <w:szCs w:val="16"/>
        </w:rPr>
      </w:pPr>
      <w:r w:rsidRPr="00B67421">
        <w:rPr>
          <w:spacing w:val="-2"/>
          <w:sz w:val="16"/>
          <w:szCs w:val="16"/>
        </w:rPr>
        <w:t xml:space="preserve">El canto de los forjados es superior al mínimo establecido en la Instrucción EFHE para las condiciones de diseño, materiales y carga que les corresponden. </w:t>
      </w:r>
      <w:r w:rsidRPr="00B67421">
        <w:rPr>
          <w:sz w:val="16"/>
          <w:szCs w:val="16"/>
        </w:rPr>
        <w:t xml:space="preserve">Los forjados se predimensionan calculando el canto mínimo conforme al artículo 15.2.2. de la EFHE, según la fórmula: h = </w:t>
      </w:r>
      <w:r w:rsidRPr="00B67421">
        <w:rPr>
          <w:rFonts w:ascii="Symbol" w:hAnsi="Symbol" w:cs="Symbol"/>
          <w:sz w:val="16"/>
          <w:szCs w:val="16"/>
        </w:rPr>
        <w:t></w:t>
      </w:r>
      <w:r w:rsidRPr="00B67421">
        <w:rPr>
          <w:sz w:val="16"/>
          <w:szCs w:val="16"/>
          <w:vertAlign w:val="subscript"/>
        </w:rPr>
        <w:t>1</w:t>
      </w:r>
      <w:r w:rsidRPr="00B67421">
        <w:rPr>
          <w:sz w:val="16"/>
          <w:szCs w:val="16"/>
        </w:rPr>
        <w:t xml:space="preserve"> · </w:t>
      </w:r>
      <w:r w:rsidRPr="00B67421">
        <w:rPr>
          <w:rFonts w:ascii="Symbol" w:hAnsi="Symbol" w:cs="Symbol"/>
          <w:sz w:val="16"/>
          <w:szCs w:val="16"/>
        </w:rPr>
        <w:t></w:t>
      </w:r>
      <w:r w:rsidRPr="00B67421">
        <w:rPr>
          <w:sz w:val="16"/>
          <w:szCs w:val="16"/>
          <w:vertAlign w:val="subscript"/>
        </w:rPr>
        <w:t>2</w:t>
      </w:r>
      <w:r w:rsidRPr="00B67421">
        <w:rPr>
          <w:sz w:val="16"/>
          <w:szCs w:val="16"/>
        </w:rPr>
        <w:t xml:space="preserve"> · L/C. No siendo preciso comprobar la flecha prescrita en el artículo 15.2.1. si el canto total es mayor que h.</w:t>
      </w:r>
    </w:p>
    <w:p w14:paraId="40C13789" w14:textId="77777777" w:rsidR="00FB6A26" w:rsidRPr="00B67421" w:rsidRDefault="00FB6A26" w:rsidP="00FB6A26">
      <w:pPr>
        <w:rPr>
          <w:sz w:val="16"/>
          <w:szCs w:val="16"/>
        </w:rPr>
      </w:pPr>
    </w:p>
    <w:p w14:paraId="4F7C5185" w14:textId="77777777" w:rsidR="00FB6A26" w:rsidRPr="00B67421" w:rsidRDefault="00FB6A26" w:rsidP="00FB6A26">
      <w:pPr>
        <w:ind w:left="567"/>
        <w:rPr>
          <w:rFonts w:cs="Arial"/>
          <w:b/>
          <w:bCs/>
          <w:szCs w:val="18"/>
        </w:rPr>
      </w:pPr>
      <w:r w:rsidRPr="00B67421">
        <w:rPr>
          <w:rFonts w:cs="Arial"/>
          <w:b/>
          <w:bCs/>
          <w:szCs w:val="18"/>
        </w:rPr>
        <w:t xml:space="preserve">2.-Características técnicas de los forjados unidireccionales </w:t>
      </w:r>
    </w:p>
    <w:p w14:paraId="6F50317B" w14:textId="77777777" w:rsidR="00FB6A26" w:rsidRPr="00B67421" w:rsidRDefault="00FB6A26" w:rsidP="00FB6A26">
      <w:pPr>
        <w:rPr>
          <w:shd w:val="clear" w:color="auto" w:fill="FFFF0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8019"/>
        <w:gridCol w:w="20"/>
      </w:tblGrid>
      <w:tr w:rsidR="00FB6A26" w:rsidRPr="00B67421" w14:paraId="3AA50B64" w14:textId="77777777" w:rsidTr="005A689B">
        <w:tc>
          <w:tcPr>
            <w:tcW w:w="1701" w:type="dxa"/>
            <w:shd w:val="clear" w:color="auto" w:fill="auto"/>
          </w:tcPr>
          <w:p w14:paraId="7287378A" w14:textId="77777777" w:rsidR="00FB6A26" w:rsidRPr="00B67421" w:rsidRDefault="00FB6A26" w:rsidP="005A689B">
            <w:pPr>
              <w:jc w:val="left"/>
              <w:rPr>
                <w:sz w:val="16"/>
                <w:lang w:val="es-ES_tradnl"/>
              </w:rPr>
            </w:pPr>
            <w:r w:rsidRPr="00B67421">
              <w:rPr>
                <w:sz w:val="16"/>
                <w:lang w:val="es-ES_tradnl"/>
              </w:rPr>
              <w:t>Material adoptado:</w:t>
            </w:r>
          </w:p>
        </w:tc>
        <w:tc>
          <w:tcPr>
            <w:tcW w:w="8039" w:type="dxa"/>
            <w:gridSpan w:val="2"/>
            <w:tcBorders>
              <w:top w:val="single" w:sz="4" w:space="0" w:color="000000"/>
              <w:left w:val="single" w:sz="4" w:space="0" w:color="000000"/>
              <w:bottom w:val="single" w:sz="4" w:space="0" w:color="000000"/>
              <w:right w:val="single" w:sz="4" w:space="0" w:color="000000"/>
            </w:tcBorders>
            <w:shd w:val="clear" w:color="auto" w:fill="auto"/>
          </w:tcPr>
          <w:p w14:paraId="4D7B7DF4" w14:textId="3C667CE4" w:rsidR="00FB6A26" w:rsidRPr="00B67421" w:rsidRDefault="005A689B" w:rsidP="005A689B">
            <w:pPr>
              <w:rPr>
                <w:sz w:val="16"/>
                <w:lang w:val="es-ES_tradnl"/>
              </w:rPr>
            </w:pPr>
            <w:r w:rsidRPr="00B67421">
              <w:rPr>
                <w:sz w:val="16"/>
                <w:lang w:val="es-ES_tradnl"/>
              </w:rPr>
              <w:t xml:space="preserve">FORJADO SANITARIO: </w:t>
            </w:r>
            <w:r w:rsidR="00FB6A26" w:rsidRPr="00B67421">
              <w:rPr>
                <w:sz w:val="16"/>
                <w:lang w:val="es-ES_tradnl"/>
              </w:rPr>
              <w:t xml:space="preserve">Forjados unidireccionales compuestos de </w:t>
            </w:r>
            <w:r w:rsidRPr="00B67421">
              <w:rPr>
                <w:sz w:val="16"/>
                <w:lang w:val="es-ES_tradnl"/>
              </w:rPr>
              <w:t>viguetas pretensadas</w:t>
            </w:r>
            <w:r w:rsidR="00FB6A26" w:rsidRPr="00B67421">
              <w:rPr>
                <w:sz w:val="16"/>
                <w:lang w:val="es-ES_tradnl"/>
              </w:rPr>
              <w:t xml:space="preserve">, con armadura de reparto y hormigón vertido en obra en relleno de juntas y formación de la losa superior (capa de compresión). </w:t>
            </w:r>
          </w:p>
          <w:p w14:paraId="18B068F7" w14:textId="77777777" w:rsidR="005A689B" w:rsidRPr="00B67421" w:rsidRDefault="005A689B" w:rsidP="005A689B">
            <w:pPr>
              <w:rPr>
                <w:sz w:val="16"/>
                <w:lang w:val="es-ES_tradnl"/>
              </w:rPr>
            </w:pPr>
            <w:r w:rsidRPr="00B67421">
              <w:rPr>
                <w:sz w:val="16"/>
                <w:lang w:val="es-ES_tradnl"/>
              </w:rPr>
              <w:t xml:space="preserve">FORJADOS DE PLANTA: Forjados unidireccionales compuestos de perfiles laminares, bovedilla cerámica y capa de compresión con armadura de reparto y hormigón vertido en obra. </w:t>
            </w:r>
          </w:p>
          <w:p w14:paraId="486A8CB6" w14:textId="159BE517" w:rsidR="005A689B" w:rsidRPr="00B67421" w:rsidRDefault="005A689B" w:rsidP="005A689B">
            <w:pPr>
              <w:rPr>
                <w:b/>
                <w:sz w:val="8"/>
                <w:szCs w:val="8"/>
                <w:lang w:val="es-ES_tradnl"/>
              </w:rPr>
            </w:pPr>
          </w:p>
        </w:tc>
      </w:tr>
      <w:tr w:rsidR="00FB6A26" w:rsidRPr="00B67421" w14:paraId="2E951928" w14:textId="77777777" w:rsidTr="005A689B">
        <w:trPr>
          <w:gridAfter w:val="1"/>
          <w:wAfter w:w="20" w:type="dxa"/>
        </w:trPr>
        <w:tc>
          <w:tcPr>
            <w:tcW w:w="1701" w:type="dxa"/>
            <w:shd w:val="clear" w:color="auto" w:fill="auto"/>
          </w:tcPr>
          <w:p w14:paraId="68B2DD08" w14:textId="77777777" w:rsidR="00FB6A26" w:rsidRPr="00B67421" w:rsidRDefault="00FB6A26" w:rsidP="005A689B">
            <w:pPr>
              <w:snapToGrid w:val="0"/>
              <w:jc w:val="left"/>
              <w:rPr>
                <w:b/>
                <w:sz w:val="8"/>
                <w:szCs w:val="8"/>
                <w:lang w:val="es-ES_tradnl"/>
              </w:rPr>
            </w:pPr>
          </w:p>
        </w:tc>
        <w:tc>
          <w:tcPr>
            <w:tcW w:w="8019" w:type="dxa"/>
            <w:tcBorders>
              <w:top w:val="single" w:sz="4" w:space="0" w:color="000000"/>
              <w:bottom w:val="single" w:sz="4" w:space="0" w:color="000000"/>
            </w:tcBorders>
            <w:shd w:val="clear" w:color="auto" w:fill="auto"/>
            <w:vAlign w:val="center"/>
          </w:tcPr>
          <w:p w14:paraId="30D676B7" w14:textId="77777777" w:rsidR="00FB6A26" w:rsidRPr="00B67421" w:rsidRDefault="00FB6A26" w:rsidP="005A689B">
            <w:pPr>
              <w:snapToGrid w:val="0"/>
              <w:rPr>
                <w:b/>
                <w:sz w:val="8"/>
                <w:szCs w:val="8"/>
                <w:lang w:val="es-ES_tradnl"/>
              </w:rPr>
            </w:pPr>
          </w:p>
        </w:tc>
      </w:tr>
      <w:tr w:rsidR="00FB6A26" w:rsidRPr="00B67421" w14:paraId="1FA252FE" w14:textId="77777777" w:rsidTr="005A689B">
        <w:tc>
          <w:tcPr>
            <w:tcW w:w="1701" w:type="dxa"/>
            <w:shd w:val="clear" w:color="auto" w:fill="auto"/>
          </w:tcPr>
          <w:p w14:paraId="28F2E2BB" w14:textId="77777777" w:rsidR="00FB6A26" w:rsidRPr="00B67421" w:rsidRDefault="00FB6A26" w:rsidP="005A689B">
            <w:pPr>
              <w:jc w:val="left"/>
              <w:rPr>
                <w:sz w:val="16"/>
                <w:lang w:val="es-ES_tradnl"/>
              </w:rPr>
            </w:pPr>
            <w:r w:rsidRPr="00B67421">
              <w:rPr>
                <w:sz w:val="16"/>
                <w:lang w:val="es-ES_tradnl"/>
              </w:rPr>
              <w:t>Sistema de unidades adoptado:</w:t>
            </w:r>
          </w:p>
        </w:tc>
        <w:tc>
          <w:tcPr>
            <w:tcW w:w="80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F0F98D" w14:textId="77777777" w:rsidR="00FB6A26" w:rsidRPr="00B67421" w:rsidRDefault="00FB6A26" w:rsidP="005A689B">
            <w:pPr>
              <w:rPr>
                <w:b/>
                <w:sz w:val="8"/>
                <w:szCs w:val="8"/>
                <w:shd w:val="clear" w:color="auto" w:fill="FFFF00"/>
                <w:lang w:val="es-ES_tradnl"/>
              </w:rPr>
            </w:pPr>
            <w:r w:rsidRPr="00B67421">
              <w:rPr>
                <w:sz w:val="16"/>
                <w:lang w:val="es-ES_tradnl"/>
              </w:rPr>
              <w:t>Se indican en los planos de los forjados los valores de ESFUERZOS CORTANTES ÚLTIMOS (en apoyos) y MOMENTOS FLECTORES en kN por metro de ancho y grupo de viguetas, con objeto de poder evaluar su adecuación a partir de las solicitaciones de cálculo y respecto a las FICHAS de CARACTERÍSTICAS TÉCNICAS y de  AUTORIZACIÓN de USO de las viguetas/semiviguetas a emplear.</w:t>
            </w:r>
          </w:p>
        </w:tc>
      </w:tr>
      <w:tr w:rsidR="00FB6A26" w:rsidRPr="00B67421" w14:paraId="796C5D3C" w14:textId="77777777" w:rsidTr="005A689B">
        <w:trPr>
          <w:gridAfter w:val="1"/>
          <w:wAfter w:w="20" w:type="dxa"/>
        </w:trPr>
        <w:tc>
          <w:tcPr>
            <w:tcW w:w="1701" w:type="dxa"/>
            <w:shd w:val="clear" w:color="auto" w:fill="auto"/>
          </w:tcPr>
          <w:p w14:paraId="315699AA" w14:textId="77777777" w:rsidR="00FB6A26" w:rsidRPr="00B67421" w:rsidRDefault="00FB6A26" w:rsidP="005A689B">
            <w:pPr>
              <w:snapToGrid w:val="0"/>
              <w:jc w:val="left"/>
              <w:rPr>
                <w:b/>
                <w:sz w:val="8"/>
                <w:szCs w:val="8"/>
                <w:shd w:val="clear" w:color="auto" w:fill="FFFF00"/>
                <w:lang w:val="es-ES_tradnl"/>
              </w:rPr>
            </w:pPr>
          </w:p>
        </w:tc>
        <w:tc>
          <w:tcPr>
            <w:tcW w:w="8019" w:type="dxa"/>
            <w:tcBorders>
              <w:top w:val="single" w:sz="4" w:space="0" w:color="000000"/>
              <w:bottom w:val="single" w:sz="4" w:space="0" w:color="000000"/>
            </w:tcBorders>
            <w:shd w:val="clear" w:color="auto" w:fill="auto"/>
            <w:vAlign w:val="center"/>
          </w:tcPr>
          <w:p w14:paraId="6251DBDB" w14:textId="77777777" w:rsidR="00FB6A26" w:rsidRPr="00B67421" w:rsidRDefault="00FB6A26" w:rsidP="005A689B">
            <w:pPr>
              <w:snapToGrid w:val="0"/>
              <w:rPr>
                <w:b/>
                <w:sz w:val="8"/>
                <w:szCs w:val="8"/>
                <w:shd w:val="clear" w:color="auto" w:fill="FFFF00"/>
                <w:lang w:val="es-ES_tradnl"/>
              </w:rPr>
            </w:pPr>
          </w:p>
        </w:tc>
      </w:tr>
    </w:tbl>
    <w:p w14:paraId="4D41D097" w14:textId="77777777" w:rsidR="00FB6A26" w:rsidRPr="00B67421" w:rsidRDefault="00FB6A26" w:rsidP="00FB6A26"/>
    <w:tbl>
      <w:tblPr>
        <w:tblW w:w="0" w:type="auto"/>
        <w:tblInd w:w="70" w:type="dxa"/>
        <w:tblLayout w:type="fixed"/>
        <w:tblCellMar>
          <w:left w:w="70" w:type="dxa"/>
          <w:right w:w="70" w:type="dxa"/>
        </w:tblCellMar>
        <w:tblLook w:val="0000" w:firstRow="0" w:lastRow="0" w:firstColumn="0" w:lastColumn="0" w:noHBand="0" w:noVBand="0"/>
      </w:tblPr>
      <w:tblGrid>
        <w:gridCol w:w="1701"/>
        <w:gridCol w:w="1673"/>
        <w:gridCol w:w="2926"/>
        <w:gridCol w:w="1980"/>
        <w:gridCol w:w="1440"/>
        <w:gridCol w:w="20"/>
      </w:tblGrid>
      <w:tr w:rsidR="00FB6A26" w:rsidRPr="00B67421" w14:paraId="5EB5CDEC" w14:textId="77777777" w:rsidTr="005A689B">
        <w:trPr>
          <w:cantSplit/>
          <w:trHeight w:val="175"/>
        </w:trPr>
        <w:tc>
          <w:tcPr>
            <w:tcW w:w="1701" w:type="dxa"/>
            <w:vMerge w:val="restart"/>
            <w:tcBorders>
              <w:bottom w:val="single" w:sz="4" w:space="0" w:color="000000"/>
            </w:tcBorders>
            <w:shd w:val="clear" w:color="auto" w:fill="auto"/>
          </w:tcPr>
          <w:p w14:paraId="70EC0C31" w14:textId="77777777" w:rsidR="00FB6A26" w:rsidRPr="00B67421" w:rsidRDefault="00FB6A26" w:rsidP="005A689B">
            <w:pPr>
              <w:jc w:val="left"/>
              <w:rPr>
                <w:sz w:val="16"/>
                <w:szCs w:val="16"/>
                <w:lang w:val="es-ES_tradnl"/>
              </w:rPr>
            </w:pPr>
            <w:r w:rsidRPr="00B67421">
              <w:rPr>
                <w:sz w:val="16"/>
                <w:lang w:val="es-ES_tradnl"/>
              </w:rPr>
              <w:t xml:space="preserve">Características forjados: </w:t>
            </w:r>
          </w:p>
        </w:tc>
        <w:tc>
          <w:tcPr>
            <w:tcW w:w="1673" w:type="dxa"/>
            <w:tcBorders>
              <w:top w:val="single" w:sz="4" w:space="0" w:color="000000"/>
              <w:left w:val="single" w:sz="4" w:space="0" w:color="000000"/>
              <w:bottom w:val="single" w:sz="4" w:space="0" w:color="000000"/>
            </w:tcBorders>
            <w:shd w:val="clear" w:color="auto" w:fill="auto"/>
            <w:vAlign w:val="center"/>
          </w:tcPr>
          <w:p w14:paraId="2A9C9DC0" w14:textId="77777777" w:rsidR="00FB6A26" w:rsidRPr="00B67421" w:rsidRDefault="00FB6A26" w:rsidP="005A689B">
            <w:pPr>
              <w:rPr>
                <w:sz w:val="16"/>
                <w:szCs w:val="16"/>
                <w:lang w:val="es-ES_tradnl"/>
              </w:rPr>
            </w:pPr>
            <w:r w:rsidRPr="00B67421">
              <w:rPr>
                <w:sz w:val="16"/>
                <w:szCs w:val="16"/>
                <w:lang w:val="es-ES_tradnl"/>
              </w:rPr>
              <w:t>Canto Total</w:t>
            </w:r>
          </w:p>
        </w:tc>
        <w:tc>
          <w:tcPr>
            <w:tcW w:w="2926" w:type="dxa"/>
            <w:tcBorders>
              <w:top w:val="single" w:sz="4" w:space="0" w:color="000000"/>
              <w:left w:val="single" w:sz="4" w:space="0" w:color="000000"/>
              <w:bottom w:val="single" w:sz="4" w:space="0" w:color="000000"/>
            </w:tcBorders>
            <w:shd w:val="clear" w:color="auto" w:fill="auto"/>
            <w:vAlign w:val="center"/>
          </w:tcPr>
          <w:p w14:paraId="555CA272" w14:textId="77777777" w:rsidR="00FB6A26" w:rsidRPr="00B67421" w:rsidRDefault="00FB6A26" w:rsidP="005A689B">
            <w:pPr>
              <w:jc w:val="right"/>
              <w:rPr>
                <w:sz w:val="16"/>
                <w:szCs w:val="16"/>
                <w:lang w:val="es-ES_tradnl"/>
              </w:rPr>
            </w:pPr>
            <w:r w:rsidRPr="00B67421">
              <w:rPr>
                <w:sz w:val="16"/>
                <w:szCs w:val="16"/>
                <w:lang w:val="es-ES_tradnl"/>
              </w:rPr>
              <w:t>25 cm.</w:t>
            </w:r>
          </w:p>
        </w:tc>
        <w:tc>
          <w:tcPr>
            <w:tcW w:w="1980" w:type="dxa"/>
            <w:tcBorders>
              <w:top w:val="single" w:sz="4" w:space="0" w:color="000000"/>
              <w:left w:val="single" w:sz="4" w:space="0" w:color="000000"/>
              <w:bottom w:val="single" w:sz="4" w:space="0" w:color="000000"/>
            </w:tcBorders>
            <w:shd w:val="clear" w:color="auto" w:fill="auto"/>
            <w:vAlign w:val="center"/>
          </w:tcPr>
          <w:p w14:paraId="5DD0C521" w14:textId="77777777" w:rsidR="00FB6A26" w:rsidRPr="00B67421" w:rsidRDefault="00FB6A26" w:rsidP="005A689B">
            <w:pPr>
              <w:rPr>
                <w:sz w:val="16"/>
                <w:szCs w:val="16"/>
                <w:lang w:val="es-ES_tradnl"/>
              </w:rPr>
            </w:pPr>
            <w:r w:rsidRPr="00B67421">
              <w:rPr>
                <w:sz w:val="16"/>
                <w:szCs w:val="16"/>
                <w:lang w:val="es-ES_tradnl"/>
              </w:rPr>
              <w:t>Hormigón losa alveolar</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Pr>
          <w:p w14:paraId="2D277B66" w14:textId="77777777" w:rsidR="00FB6A26" w:rsidRPr="00B67421" w:rsidRDefault="00FB6A26" w:rsidP="005A689B">
            <w:pPr>
              <w:jc w:val="right"/>
              <w:rPr>
                <w:sz w:val="14"/>
                <w:szCs w:val="16"/>
                <w:lang w:val="es-ES_tradnl"/>
              </w:rPr>
            </w:pPr>
            <w:r w:rsidRPr="00B67421">
              <w:rPr>
                <w:sz w:val="16"/>
                <w:szCs w:val="16"/>
                <w:lang w:val="es-ES_tradnl"/>
              </w:rPr>
              <w:t>HA-25/B/20/I</w:t>
            </w:r>
          </w:p>
        </w:tc>
      </w:tr>
      <w:tr w:rsidR="00FB6A26" w:rsidRPr="00B67421" w14:paraId="32CBCF6C" w14:textId="77777777" w:rsidTr="005A689B">
        <w:trPr>
          <w:cantSplit/>
          <w:trHeight w:val="174"/>
        </w:trPr>
        <w:tc>
          <w:tcPr>
            <w:tcW w:w="1701" w:type="dxa"/>
            <w:vMerge/>
            <w:tcBorders>
              <w:top w:val="single" w:sz="4" w:space="0" w:color="000000"/>
              <w:bottom w:val="single" w:sz="4" w:space="0" w:color="000000"/>
            </w:tcBorders>
            <w:shd w:val="clear" w:color="auto" w:fill="auto"/>
            <w:vAlign w:val="center"/>
          </w:tcPr>
          <w:p w14:paraId="7FA9B6B7" w14:textId="77777777" w:rsidR="00FB6A26" w:rsidRPr="00B67421" w:rsidRDefault="00FB6A26" w:rsidP="005A689B">
            <w:pPr>
              <w:snapToGrid w:val="0"/>
              <w:rPr>
                <w:sz w:val="14"/>
                <w:szCs w:val="16"/>
                <w:lang w:val="es-ES_tradnl"/>
              </w:rPr>
            </w:pPr>
          </w:p>
        </w:tc>
        <w:tc>
          <w:tcPr>
            <w:tcW w:w="1673" w:type="dxa"/>
            <w:tcBorders>
              <w:top w:val="single" w:sz="4" w:space="0" w:color="000000"/>
              <w:left w:val="single" w:sz="4" w:space="0" w:color="000000"/>
              <w:bottom w:val="single" w:sz="4" w:space="0" w:color="000000"/>
            </w:tcBorders>
            <w:shd w:val="clear" w:color="auto" w:fill="auto"/>
            <w:vAlign w:val="center"/>
          </w:tcPr>
          <w:p w14:paraId="2CD37E79" w14:textId="77777777" w:rsidR="00FB6A26" w:rsidRPr="00B67421" w:rsidRDefault="00FB6A26" w:rsidP="005A689B">
            <w:pPr>
              <w:rPr>
                <w:sz w:val="16"/>
                <w:szCs w:val="16"/>
                <w:lang w:val="en-GB"/>
              </w:rPr>
            </w:pPr>
            <w:r w:rsidRPr="00B67421">
              <w:rPr>
                <w:sz w:val="16"/>
                <w:szCs w:val="16"/>
                <w:lang w:val="es-ES_tradnl"/>
              </w:rPr>
              <w:t>Capa de Compresión</w:t>
            </w:r>
          </w:p>
        </w:tc>
        <w:tc>
          <w:tcPr>
            <w:tcW w:w="2926" w:type="dxa"/>
            <w:tcBorders>
              <w:top w:val="single" w:sz="4" w:space="0" w:color="000000"/>
              <w:left w:val="single" w:sz="4" w:space="0" w:color="000000"/>
              <w:bottom w:val="single" w:sz="4" w:space="0" w:color="000000"/>
            </w:tcBorders>
            <w:shd w:val="clear" w:color="auto" w:fill="auto"/>
          </w:tcPr>
          <w:p w14:paraId="48A7A253" w14:textId="77777777" w:rsidR="00FB6A26" w:rsidRPr="00B67421" w:rsidRDefault="00FB6A26" w:rsidP="005A689B">
            <w:pPr>
              <w:jc w:val="right"/>
              <w:rPr>
                <w:sz w:val="16"/>
                <w:szCs w:val="16"/>
                <w:lang w:val="en-GB"/>
              </w:rPr>
            </w:pPr>
            <w:r w:rsidRPr="00B67421">
              <w:rPr>
                <w:sz w:val="16"/>
                <w:szCs w:val="16"/>
                <w:lang w:val="en-GB"/>
              </w:rPr>
              <w:t>5 cm.</w:t>
            </w:r>
          </w:p>
        </w:tc>
        <w:tc>
          <w:tcPr>
            <w:tcW w:w="1980" w:type="dxa"/>
            <w:tcBorders>
              <w:top w:val="single" w:sz="4" w:space="0" w:color="000000"/>
              <w:left w:val="single" w:sz="4" w:space="0" w:color="000000"/>
              <w:bottom w:val="single" w:sz="4" w:space="0" w:color="000000"/>
            </w:tcBorders>
            <w:shd w:val="clear" w:color="auto" w:fill="auto"/>
            <w:vAlign w:val="center"/>
          </w:tcPr>
          <w:p w14:paraId="620B3719" w14:textId="77777777" w:rsidR="00FB6A26" w:rsidRPr="00B67421" w:rsidRDefault="00FB6A26" w:rsidP="005A689B">
            <w:pPr>
              <w:rPr>
                <w:sz w:val="16"/>
                <w:szCs w:val="16"/>
                <w:lang w:val="es-ES_tradnl"/>
              </w:rPr>
            </w:pPr>
            <w:r w:rsidRPr="00B67421">
              <w:rPr>
                <w:sz w:val="16"/>
                <w:szCs w:val="16"/>
                <w:lang w:val="en-GB"/>
              </w:rPr>
              <w:t>Hormigón “in situ”</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Pr>
          <w:p w14:paraId="634D97F7" w14:textId="77777777" w:rsidR="00FB6A26" w:rsidRPr="00B67421" w:rsidRDefault="00FB6A26" w:rsidP="005A689B">
            <w:pPr>
              <w:jc w:val="right"/>
              <w:rPr>
                <w:sz w:val="14"/>
                <w:szCs w:val="16"/>
                <w:lang w:val="es-ES_tradnl"/>
              </w:rPr>
            </w:pPr>
            <w:r w:rsidRPr="00B67421">
              <w:rPr>
                <w:sz w:val="16"/>
                <w:szCs w:val="16"/>
                <w:lang w:val="es-ES_tradnl"/>
              </w:rPr>
              <w:t>HA-25/B/20/I</w:t>
            </w:r>
          </w:p>
        </w:tc>
      </w:tr>
      <w:tr w:rsidR="00FB6A26" w:rsidRPr="00B67421" w14:paraId="07419D9E" w14:textId="77777777" w:rsidTr="005A689B">
        <w:trPr>
          <w:cantSplit/>
          <w:trHeight w:val="174"/>
        </w:trPr>
        <w:tc>
          <w:tcPr>
            <w:tcW w:w="1701" w:type="dxa"/>
            <w:vMerge/>
            <w:tcBorders>
              <w:top w:val="single" w:sz="4" w:space="0" w:color="000000"/>
              <w:bottom w:val="single" w:sz="4" w:space="0" w:color="000000"/>
            </w:tcBorders>
            <w:shd w:val="clear" w:color="auto" w:fill="auto"/>
            <w:vAlign w:val="center"/>
          </w:tcPr>
          <w:p w14:paraId="4FE14344" w14:textId="77777777" w:rsidR="00FB6A26" w:rsidRPr="00B67421" w:rsidRDefault="00FB6A26" w:rsidP="005A689B">
            <w:pPr>
              <w:snapToGrid w:val="0"/>
              <w:rPr>
                <w:sz w:val="14"/>
                <w:szCs w:val="16"/>
                <w:lang w:val="es-ES_tradnl"/>
              </w:rPr>
            </w:pPr>
          </w:p>
        </w:tc>
        <w:tc>
          <w:tcPr>
            <w:tcW w:w="1673" w:type="dxa"/>
            <w:tcBorders>
              <w:top w:val="single" w:sz="4" w:space="0" w:color="000000"/>
              <w:left w:val="single" w:sz="4" w:space="0" w:color="000000"/>
              <w:bottom w:val="single" w:sz="4" w:space="0" w:color="000000"/>
            </w:tcBorders>
            <w:shd w:val="clear" w:color="auto" w:fill="auto"/>
            <w:vAlign w:val="center"/>
          </w:tcPr>
          <w:p w14:paraId="0FDE6A2A" w14:textId="77777777" w:rsidR="00FB6A26" w:rsidRPr="00B67421" w:rsidRDefault="00FB6A26" w:rsidP="005A689B">
            <w:pPr>
              <w:rPr>
                <w:sz w:val="16"/>
                <w:szCs w:val="16"/>
                <w:lang w:val="es-ES_tradnl"/>
              </w:rPr>
            </w:pPr>
            <w:r w:rsidRPr="00B67421">
              <w:rPr>
                <w:sz w:val="16"/>
                <w:szCs w:val="16"/>
                <w:lang w:val="es-ES_tradnl"/>
              </w:rPr>
              <w:t>Ancho placa alveolar</w:t>
            </w:r>
          </w:p>
        </w:tc>
        <w:tc>
          <w:tcPr>
            <w:tcW w:w="2926" w:type="dxa"/>
            <w:tcBorders>
              <w:top w:val="single" w:sz="4" w:space="0" w:color="000000"/>
              <w:left w:val="single" w:sz="4" w:space="0" w:color="000000"/>
              <w:bottom w:val="single" w:sz="4" w:space="0" w:color="000000"/>
            </w:tcBorders>
            <w:shd w:val="clear" w:color="auto" w:fill="auto"/>
          </w:tcPr>
          <w:p w14:paraId="629B744B" w14:textId="1D757DBB" w:rsidR="00FB6A26" w:rsidRPr="00B67421" w:rsidRDefault="005A689B" w:rsidP="005A689B">
            <w:pPr>
              <w:jc w:val="right"/>
              <w:rPr>
                <w:sz w:val="16"/>
                <w:szCs w:val="16"/>
                <w:lang w:val="es-ES_tradnl"/>
              </w:rPr>
            </w:pPr>
            <w:r w:rsidRPr="00B67421">
              <w:rPr>
                <w:sz w:val="16"/>
                <w:szCs w:val="16"/>
                <w:lang w:val="es-ES_tradnl"/>
              </w:rPr>
              <w:t>No procede</w:t>
            </w:r>
          </w:p>
        </w:tc>
        <w:tc>
          <w:tcPr>
            <w:tcW w:w="1980" w:type="dxa"/>
            <w:tcBorders>
              <w:top w:val="single" w:sz="4" w:space="0" w:color="000000"/>
              <w:left w:val="single" w:sz="4" w:space="0" w:color="000000"/>
              <w:bottom w:val="single" w:sz="4" w:space="0" w:color="000000"/>
            </w:tcBorders>
            <w:shd w:val="clear" w:color="auto" w:fill="auto"/>
            <w:vAlign w:val="center"/>
          </w:tcPr>
          <w:p w14:paraId="00C95371" w14:textId="77777777" w:rsidR="00FB6A26" w:rsidRPr="00B67421" w:rsidRDefault="00FB6A26" w:rsidP="005A689B">
            <w:pPr>
              <w:rPr>
                <w:sz w:val="16"/>
                <w:szCs w:val="16"/>
                <w:lang w:val="es-ES_tradnl"/>
              </w:rPr>
            </w:pPr>
            <w:r w:rsidRPr="00B67421">
              <w:rPr>
                <w:sz w:val="16"/>
                <w:szCs w:val="16"/>
                <w:lang w:val="es-ES_tradnl"/>
              </w:rPr>
              <w:t>Acero de pretensados</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Pr>
          <w:p w14:paraId="4692C2A2" w14:textId="77777777" w:rsidR="00FB6A26" w:rsidRPr="00B67421" w:rsidRDefault="00FB6A26" w:rsidP="005A689B">
            <w:pPr>
              <w:jc w:val="right"/>
              <w:rPr>
                <w:sz w:val="14"/>
                <w:szCs w:val="16"/>
                <w:lang w:val="es-ES_tradnl"/>
              </w:rPr>
            </w:pPr>
            <w:r w:rsidRPr="00B67421">
              <w:rPr>
                <w:sz w:val="16"/>
                <w:szCs w:val="16"/>
                <w:lang w:val="es-ES_tradnl"/>
              </w:rPr>
              <w:t>Según tipo comercial</w:t>
            </w:r>
          </w:p>
        </w:tc>
      </w:tr>
      <w:tr w:rsidR="00FB6A26" w:rsidRPr="00B67421" w14:paraId="21738672" w14:textId="77777777" w:rsidTr="005A689B">
        <w:trPr>
          <w:cantSplit/>
          <w:trHeight w:val="174"/>
        </w:trPr>
        <w:tc>
          <w:tcPr>
            <w:tcW w:w="1701" w:type="dxa"/>
            <w:vMerge/>
            <w:tcBorders>
              <w:top w:val="single" w:sz="4" w:space="0" w:color="000000"/>
              <w:bottom w:val="single" w:sz="4" w:space="0" w:color="000000"/>
            </w:tcBorders>
            <w:shd w:val="clear" w:color="auto" w:fill="auto"/>
            <w:vAlign w:val="center"/>
          </w:tcPr>
          <w:p w14:paraId="7B487064" w14:textId="77777777" w:rsidR="00FB6A26" w:rsidRPr="00B67421" w:rsidRDefault="00FB6A26" w:rsidP="005A689B">
            <w:pPr>
              <w:snapToGrid w:val="0"/>
              <w:rPr>
                <w:sz w:val="14"/>
                <w:szCs w:val="16"/>
                <w:lang w:val="es-ES_tradnl"/>
              </w:rPr>
            </w:pPr>
          </w:p>
        </w:tc>
        <w:tc>
          <w:tcPr>
            <w:tcW w:w="1673" w:type="dxa"/>
            <w:vMerge w:val="restart"/>
            <w:tcBorders>
              <w:top w:val="single" w:sz="4" w:space="0" w:color="000000"/>
              <w:left w:val="single" w:sz="4" w:space="0" w:color="000000"/>
              <w:bottom w:val="single" w:sz="4" w:space="0" w:color="000000"/>
            </w:tcBorders>
            <w:shd w:val="clear" w:color="auto" w:fill="auto"/>
            <w:vAlign w:val="center"/>
          </w:tcPr>
          <w:p w14:paraId="250C9CCC" w14:textId="77777777" w:rsidR="00FB6A26" w:rsidRPr="00B67421" w:rsidRDefault="00FB6A26" w:rsidP="005A689B">
            <w:pPr>
              <w:rPr>
                <w:sz w:val="16"/>
                <w:szCs w:val="16"/>
                <w:lang w:val="es-ES_tradnl"/>
              </w:rPr>
            </w:pPr>
            <w:r w:rsidRPr="00B67421">
              <w:rPr>
                <w:sz w:val="16"/>
                <w:szCs w:val="16"/>
                <w:lang w:val="es-ES_tradnl"/>
              </w:rPr>
              <w:t>Mallazo de reparto</w:t>
            </w:r>
          </w:p>
        </w:tc>
        <w:tc>
          <w:tcPr>
            <w:tcW w:w="2926" w:type="dxa"/>
            <w:tcBorders>
              <w:top w:val="single" w:sz="4" w:space="0" w:color="000000"/>
              <w:left w:val="single" w:sz="4" w:space="0" w:color="000000"/>
              <w:bottom w:val="single" w:sz="4" w:space="0" w:color="000000"/>
            </w:tcBorders>
            <w:shd w:val="clear" w:color="auto" w:fill="auto"/>
          </w:tcPr>
          <w:p w14:paraId="6FE80A4F" w14:textId="77777777" w:rsidR="00FB6A26" w:rsidRPr="00B67421" w:rsidRDefault="00FB6A26" w:rsidP="005A689B">
            <w:pPr>
              <w:jc w:val="right"/>
              <w:rPr>
                <w:sz w:val="16"/>
                <w:szCs w:val="16"/>
                <w:lang w:val="es-ES_tradnl"/>
              </w:rPr>
            </w:pPr>
            <w:r w:rsidRPr="00B67421">
              <w:rPr>
                <w:sz w:val="16"/>
                <w:szCs w:val="16"/>
                <w:lang w:val="es-ES_tradnl"/>
              </w:rPr>
              <w:t xml:space="preserve">Ø 5 a 15 cm. </w:t>
            </w:r>
          </w:p>
        </w:tc>
        <w:tc>
          <w:tcPr>
            <w:tcW w:w="1980" w:type="dxa"/>
            <w:tcBorders>
              <w:top w:val="single" w:sz="4" w:space="0" w:color="000000"/>
              <w:left w:val="single" w:sz="4" w:space="0" w:color="000000"/>
              <w:bottom w:val="single" w:sz="4" w:space="0" w:color="000000"/>
            </w:tcBorders>
            <w:shd w:val="clear" w:color="auto" w:fill="auto"/>
            <w:vAlign w:val="center"/>
          </w:tcPr>
          <w:p w14:paraId="33E06E7D" w14:textId="77777777" w:rsidR="00FB6A26" w:rsidRPr="00B67421" w:rsidRDefault="00FB6A26" w:rsidP="005A689B">
            <w:pPr>
              <w:rPr>
                <w:sz w:val="16"/>
                <w:szCs w:val="16"/>
                <w:lang w:val="en-GB"/>
              </w:rPr>
            </w:pPr>
            <w:r w:rsidRPr="00B67421">
              <w:rPr>
                <w:sz w:val="16"/>
                <w:szCs w:val="16"/>
                <w:lang w:val="es-ES_tradnl"/>
              </w:rPr>
              <w:t>Acero de refuerzos</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Pr>
          <w:p w14:paraId="43FB7991" w14:textId="77777777" w:rsidR="00FB6A26" w:rsidRPr="00B67421" w:rsidRDefault="00FB6A26" w:rsidP="005A689B">
            <w:pPr>
              <w:jc w:val="right"/>
              <w:rPr>
                <w:sz w:val="14"/>
                <w:szCs w:val="16"/>
                <w:lang w:val="en-GB"/>
              </w:rPr>
            </w:pPr>
            <w:r w:rsidRPr="00B67421">
              <w:rPr>
                <w:sz w:val="16"/>
                <w:szCs w:val="16"/>
                <w:lang w:val="en-GB"/>
              </w:rPr>
              <w:t>idem</w:t>
            </w:r>
          </w:p>
        </w:tc>
      </w:tr>
      <w:tr w:rsidR="00FB6A26" w:rsidRPr="00B67421" w14:paraId="3B17EFCE" w14:textId="77777777" w:rsidTr="005A689B">
        <w:trPr>
          <w:cantSplit/>
          <w:trHeight w:val="58"/>
        </w:trPr>
        <w:tc>
          <w:tcPr>
            <w:tcW w:w="1701" w:type="dxa"/>
            <w:vMerge/>
            <w:tcBorders>
              <w:top w:val="single" w:sz="4" w:space="0" w:color="000000"/>
              <w:bottom w:val="single" w:sz="4" w:space="0" w:color="000000"/>
            </w:tcBorders>
            <w:shd w:val="clear" w:color="auto" w:fill="auto"/>
            <w:vAlign w:val="center"/>
          </w:tcPr>
          <w:p w14:paraId="67F983ED" w14:textId="77777777" w:rsidR="00FB6A26" w:rsidRPr="00B67421" w:rsidRDefault="00FB6A26" w:rsidP="005A689B">
            <w:pPr>
              <w:snapToGrid w:val="0"/>
              <w:rPr>
                <w:sz w:val="14"/>
                <w:szCs w:val="16"/>
                <w:lang w:val="en-GB"/>
              </w:rPr>
            </w:pPr>
          </w:p>
        </w:tc>
        <w:tc>
          <w:tcPr>
            <w:tcW w:w="1673" w:type="dxa"/>
            <w:vMerge/>
            <w:tcBorders>
              <w:top w:val="single" w:sz="4" w:space="0" w:color="000000"/>
              <w:left w:val="single" w:sz="4" w:space="0" w:color="000000"/>
              <w:bottom w:val="single" w:sz="4" w:space="0" w:color="000000"/>
            </w:tcBorders>
            <w:shd w:val="clear" w:color="auto" w:fill="auto"/>
            <w:vAlign w:val="center"/>
          </w:tcPr>
          <w:p w14:paraId="6A4703FF" w14:textId="77777777" w:rsidR="00FB6A26" w:rsidRPr="00B67421" w:rsidRDefault="00FB6A26" w:rsidP="005A689B">
            <w:pPr>
              <w:snapToGrid w:val="0"/>
              <w:rPr>
                <w:sz w:val="16"/>
                <w:szCs w:val="16"/>
                <w:lang w:val="en-GB"/>
              </w:rPr>
            </w:pPr>
          </w:p>
        </w:tc>
        <w:tc>
          <w:tcPr>
            <w:tcW w:w="2926" w:type="dxa"/>
            <w:tcBorders>
              <w:top w:val="single" w:sz="4" w:space="0" w:color="000000"/>
              <w:left w:val="single" w:sz="4" w:space="0" w:color="000000"/>
              <w:bottom w:val="single" w:sz="4" w:space="0" w:color="000000"/>
            </w:tcBorders>
            <w:shd w:val="clear" w:color="auto" w:fill="auto"/>
          </w:tcPr>
          <w:p w14:paraId="417132DD" w14:textId="77777777" w:rsidR="00FB6A26" w:rsidRPr="00B67421" w:rsidRDefault="00FB6A26" w:rsidP="005A689B">
            <w:pPr>
              <w:jc w:val="right"/>
              <w:rPr>
                <w:sz w:val="16"/>
                <w:szCs w:val="16"/>
                <w:lang w:val="es-ES_tradnl"/>
              </w:rPr>
            </w:pPr>
            <w:r w:rsidRPr="00B67421">
              <w:rPr>
                <w:sz w:val="16"/>
                <w:szCs w:val="16"/>
                <w:lang w:val="en-GB"/>
              </w:rPr>
              <w:t>Ø 5 a 15 cm.</w:t>
            </w:r>
          </w:p>
        </w:tc>
        <w:tc>
          <w:tcPr>
            <w:tcW w:w="1980" w:type="dxa"/>
            <w:tcBorders>
              <w:top w:val="single" w:sz="4" w:space="0" w:color="000000"/>
              <w:left w:val="single" w:sz="4" w:space="0" w:color="000000"/>
              <w:bottom w:val="single" w:sz="4" w:space="0" w:color="000000"/>
            </w:tcBorders>
            <w:shd w:val="clear" w:color="auto" w:fill="auto"/>
            <w:vAlign w:val="center"/>
          </w:tcPr>
          <w:p w14:paraId="2EB93156" w14:textId="77777777" w:rsidR="00FB6A26" w:rsidRPr="00B67421" w:rsidRDefault="00FB6A26" w:rsidP="005A689B">
            <w:pPr>
              <w:rPr>
                <w:sz w:val="16"/>
                <w:szCs w:val="16"/>
                <w:lang w:val="es-ES_tradnl"/>
              </w:rPr>
            </w:pPr>
            <w:r w:rsidRPr="00B67421">
              <w:rPr>
                <w:sz w:val="16"/>
                <w:szCs w:val="16"/>
                <w:lang w:val="es-ES_tradnl"/>
              </w:rPr>
              <w:t>Acero de mallas</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Pr>
          <w:p w14:paraId="11A67D0C" w14:textId="77777777" w:rsidR="00FB6A26" w:rsidRPr="00B67421" w:rsidRDefault="00FB6A26" w:rsidP="005A689B">
            <w:pPr>
              <w:jc w:val="right"/>
              <w:rPr>
                <w:sz w:val="14"/>
                <w:szCs w:val="16"/>
                <w:lang w:val="es-ES_tradnl"/>
              </w:rPr>
            </w:pPr>
            <w:r w:rsidRPr="00B67421">
              <w:rPr>
                <w:sz w:val="16"/>
                <w:szCs w:val="16"/>
                <w:lang w:val="es-ES_tradnl"/>
              </w:rPr>
              <w:t>idem</w:t>
            </w:r>
          </w:p>
        </w:tc>
      </w:tr>
      <w:tr w:rsidR="00FB6A26" w:rsidRPr="00B67421" w14:paraId="140E7396" w14:textId="77777777" w:rsidTr="005A689B">
        <w:trPr>
          <w:cantSplit/>
          <w:trHeight w:val="70"/>
        </w:trPr>
        <w:tc>
          <w:tcPr>
            <w:tcW w:w="1701" w:type="dxa"/>
            <w:vMerge/>
            <w:tcBorders>
              <w:top w:val="single" w:sz="4" w:space="0" w:color="000000"/>
              <w:bottom w:val="single" w:sz="4" w:space="0" w:color="000000"/>
            </w:tcBorders>
            <w:shd w:val="clear" w:color="auto" w:fill="auto"/>
            <w:vAlign w:val="center"/>
          </w:tcPr>
          <w:p w14:paraId="20577F64" w14:textId="77777777" w:rsidR="00FB6A26" w:rsidRPr="00B67421" w:rsidRDefault="00FB6A26" w:rsidP="005A689B">
            <w:pPr>
              <w:snapToGrid w:val="0"/>
              <w:rPr>
                <w:sz w:val="14"/>
                <w:szCs w:val="16"/>
                <w:lang w:val="es-ES_tradnl"/>
              </w:rPr>
            </w:pPr>
          </w:p>
        </w:tc>
        <w:tc>
          <w:tcPr>
            <w:tcW w:w="1673" w:type="dxa"/>
            <w:tcBorders>
              <w:top w:val="single" w:sz="4" w:space="0" w:color="000000"/>
              <w:left w:val="single" w:sz="4" w:space="0" w:color="000000"/>
              <w:bottom w:val="single" w:sz="4" w:space="0" w:color="000000"/>
            </w:tcBorders>
            <w:shd w:val="clear" w:color="auto" w:fill="auto"/>
            <w:vAlign w:val="center"/>
          </w:tcPr>
          <w:p w14:paraId="57BED2BA" w14:textId="77777777" w:rsidR="00FB6A26" w:rsidRPr="00B67421" w:rsidRDefault="00FB6A26" w:rsidP="005A689B">
            <w:pPr>
              <w:rPr>
                <w:sz w:val="16"/>
                <w:szCs w:val="16"/>
                <w:lang w:val="es-ES_tradnl"/>
              </w:rPr>
            </w:pPr>
            <w:r w:rsidRPr="00B67421">
              <w:rPr>
                <w:sz w:val="16"/>
                <w:szCs w:val="16"/>
                <w:lang w:val="es-ES_tradnl"/>
              </w:rPr>
              <w:t>Tipo de losa alveolar</w:t>
            </w:r>
          </w:p>
        </w:tc>
        <w:tc>
          <w:tcPr>
            <w:tcW w:w="2926" w:type="dxa"/>
            <w:tcBorders>
              <w:top w:val="single" w:sz="4" w:space="0" w:color="000000"/>
              <w:left w:val="single" w:sz="4" w:space="0" w:color="000000"/>
              <w:bottom w:val="single" w:sz="4" w:space="0" w:color="000000"/>
            </w:tcBorders>
            <w:shd w:val="clear" w:color="auto" w:fill="auto"/>
          </w:tcPr>
          <w:p w14:paraId="4EA71AA3" w14:textId="77777777" w:rsidR="00FB6A26" w:rsidRPr="00B67421" w:rsidRDefault="00FB6A26" w:rsidP="005A689B">
            <w:pPr>
              <w:jc w:val="right"/>
              <w:rPr>
                <w:sz w:val="16"/>
                <w:szCs w:val="16"/>
                <w:lang w:val="es-ES_tradnl"/>
              </w:rPr>
            </w:pPr>
            <w:r w:rsidRPr="00B67421">
              <w:rPr>
                <w:sz w:val="16"/>
                <w:szCs w:val="16"/>
                <w:lang w:val="es-ES_tradnl"/>
              </w:rPr>
              <w:t>Valor</w:t>
            </w:r>
          </w:p>
        </w:tc>
        <w:tc>
          <w:tcPr>
            <w:tcW w:w="1980" w:type="dxa"/>
            <w:tcBorders>
              <w:top w:val="single" w:sz="4" w:space="0" w:color="000000"/>
              <w:left w:val="single" w:sz="4" w:space="0" w:color="000000"/>
              <w:bottom w:val="single" w:sz="4" w:space="0" w:color="000000"/>
            </w:tcBorders>
            <w:shd w:val="clear" w:color="auto" w:fill="auto"/>
            <w:vAlign w:val="center"/>
          </w:tcPr>
          <w:p w14:paraId="7BB5BCB9" w14:textId="77777777" w:rsidR="00FB6A26" w:rsidRPr="00B67421" w:rsidRDefault="00FB6A26" w:rsidP="005A689B">
            <w:pPr>
              <w:rPr>
                <w:sz w:val="16"/>
                <w:szCs w:val="16"/>
                <w:lang w:val="es-ES_tradnl"/>
              </w:rPr>
            </w:pPr>
            <w:r w:rsidRPr="00B67421">
              <w:rPr>
                <w:sz w:val="16"/>
                <w:szCs w:val="16"/>
                <w:lang w:val="es-ES_tradnl"/>
              </w:rPr>
              <w:t>Fys acero</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Pr>
          <w:p w14:paraId="0615F96D" w14:textId="77777777" w:rsidR="00FB6A26" w:rsidRPr="00B67421" w:rsidRDefault="00FB6A26" w:rsidP="005A689B">
            <w:pPr>
              <w:jc w:val="right"/>
              <w:rPr>
                <w:sz w:val="14"/>
                <w:szCs w:val="16"/>
                <w:lang w:val="es-ES_tradnl"/>
              </w:rPr>
            </w:pPr>
            <w:r w:rsidRPr="00B67421">
              <w:rPr>
                <w:sz w:val="16"/>
                <w:szCs w:val="16"/>
                <w:lang w:val="es-ES_tradnl"/>
              </w:rPr>
              <w:t>500 N/mm²</w:t>
            </w:r>
          </w:p>
        </w:tc>
      </w:tr>
      <w:tr w:rsidR="00FB6A26" w:rsidRPr="00B67421" w14:paraId="3C32B27A" w14:textId="77777777" w:rsidTr="005A689B">
        <w:trPr>
          <w:cantSplit/>
          <w:trHeight w:val="70"/>
        </w:trPr>
        <w:tc>
          <w:tcPr>
            <w:tcW w:w="1701" w:type="dxa"/>
            <w:vMerge/>
            <w:tcBorders>
              <w:top w:val="single" w:sz="4" w:space="0" w:color="000000"/>
            </w:tcBorders>
            <w:shd w:val="clear" w:color="auto" w:fill="auto"/>
            <w:vAlign w:val="center"/>
          </w:tcPr>
          <w:p w14:paraId="097502AF" w14:textId="77777777" w:rsidR="00FB6A26" w:rsidRPr="00B67421" w:rsidRDefault="00FB6A26" w:rsidP="005A689B">
            <w:pPr>
              <w:snapToGrid w:val="0"/>
              <w:rPr>
                <w:sz w:val="14"/>
                <w:szCs w:val="16"/>
                <w:lang w:val="es-ES_tradnl"/>
              </w:rPr>
            </w:pPr>
          </w:p>
        </w:tc>
        <w:tc>
          <w:tcPr>
            <w:tcW w:w="1673" w:type="dxa"/>
            <w:tcBorders>
              <w:top w:val="single" w:sz="4" w:space="0" w:color="000000"/>
              <w:left w:val="single" w:sz="4" w:space="0" w:color="000000"/>
              <w:bottom w:val="single" w:sz="4" w:space="0" w:color="000000"/>
            </w:tcBorders>
            <w:shd w:val="clear" w:color="auto" w:fill="auto"/>
            <w:vAlign w:val="center"/>
          </w:tcPr>
          <w:p w14:paraId="68F4A819" w14:textId="77777777" w:rsidR="00FB6A26" w:rsidRPr="00B67421" w:rsidRDefault="00FB6A26" w:rsidP="005A689B">
            <w:pPr>
              <w:rPr>
                <w:sz w:val="16"/>
                <w:szCs w:val="16"/>
                <w:lang w:val="es-ES_tradnl"/>
              </w:rPr>
            </w:pPr>
            <w:r w:rsidRPr="00B67421">
              <w:rPr>
                <w:sz w:val="16"/>
                <w:szCs w:val="16"/>
                <w:lang w:val="es-ES_tradnl"/>
              </w:rPr>
              <w:t>Tipo de bovedilla</w:t>
            </w:r>
          </w:p>
        </w:tc>
        <w:tc>
          <w:tcPr>
            <w:tcW w:w="2926" w:type="dxa"/>
            <w:tcBorders>
              <w:top w:val="single" w:sz="4" w:space="0" w:color="000000"/>
              <w:left w:val="single" w:sz="4" w:space="0" w:color="000000"/>
              <w:bottom w:val="single" w:sz="4" w:space="0" w:color="000000"/>
            </w:tcBorders>
            <w:shd w:val="clear" w:color="auto" w:fill="auto"/>
          </w:tcPr>
          <w:p w14:paraId="0CE1AD96" w14:textId="0DDF386E" w:rsidR="00FB6A26" w:rsidRPr="00B67421" w:rsidRDefault="005A689B" w:rsidP="005A689B">
            <w:pPr>
              <w:snapToGrid w:val="0"/>
              <w:jc w:val="right"/>
              <w:rPr>
                <w:sz w:val="16"/>
                <w:szCs w:val="16"/>
                <w:lang w:val="es-ES_tradnl"/>
              </w:rPr>
            </w:pPr>
            <w:r w:rsidRPr="00B67421">
              <w:rPr>
                <w:sz w:val="16"/>
                <w:szCs w:val="16"/>
                <w:lang w:val="es-ES_tradnl"/>
              </w:rPr>
              <w:t>Cerámica</w:t>
            </w:r>
          </w:p>
        </w:tc>
        <w:tc>
          <w:tcPr>
            <w:tcW w:w="1980" w:type="dxa"/>
            <w:tcBorders>
              <w:top w:val="single" w:sz="4" w:space="0" w:color="000000"/>
              <w:left w:val="single" w:sz="4" w:space="0" w:color="000000"/>
              <w:bottom w:val="single" w:sz="4" w:space="0" w:color="000000"/>
            </w:tcBorders>
            <w:shd w:val="clear" w:color="auto" w:fill="auto"/>
            <w:vAlign w:val="center"/>
          </w:tcPr>
          <w:p w14:paraId="48CD198D" w14:textId="77777777" w:rsidR="00FB6A26" w:rsidRPr="00B67421" w:rsidRDefault="00FB6A26" w:rsidP="005A689B">
            <w:pPr>
              <w:rPr>
                <w:sz w:val="16"/>
                <w:szCs w:val="16"/>
                <w:lang w:val="es-ES_tradnl"/>
              </w:rPr>
            </w:pPr>
            <w:r w:rsidRPr="00B67421">
              <w:rPr>
                <w:sz w:val="16"/>
                <w:szCs w:val="16"/>
                <w:lang w:val="es-ES_tradnl"/>
              </w:rPr>
              <w:t>Peso propio</w:t>
            </w:r>
          </w:p>
        </w:tc>
        <w:tc>
          <w:tcPr>
            <w:tcW w:w="1460" w:type="dxa"/>
            <w:gridSpan w:val="2"/>
            <w:tcBorders>
              <w:top w:val="single" w:sz="4" w:space="0" w:color="000000"/>
              <w:left w:val="single" w:sz="4" w:space="0" w:color="000000"/>
              <w:bottom w:val="single" w:sz="4" w:space="0" w:color="000000"/>
              <w:right w:val="single" w:sz="4" w:space="0" w:color="000000"/>
            </w:tcBorders>
            <w:shd w:val="clear" w:color="auto" w:fill="auto"/>
          </w:tcPr>
          <w:p w14:paraId="7F5A09B0" w14:textId="77777777" w:rsidR="00FB6A26" w:rsidRPr="00B67421" w:rsidRDefault="00FB6A26" w:rsidP="005A689B">
            <w:pPr>
              <w:jc w:val="right"/>
              <w:rPr>
                <w:b/>
                <w:sz w:val="8"/>
                <w:szCs w:val="8"/>
                <w:shd w:val="clear" w:color="auto" w:fill="FFFF00"/>
                <w:lang w:val="es-ES_tradnl"/>
              </w:rPr>
            </w:pPr>
            <w:r w:rsidRPr="00B67421">
              <w:rPr>
                <w:sz w:val="16"/>
                <w:szCs w:val="16"/>
                <w:lang w:val="es-ES_tradnl"/>
              </w:rPr>
              <w:t>Valor²</w:t>
            </w:r>
          </w:p>
        </w:tc>
      </w:tr>
      <w:tr w:rsidR="00FB6A26" w:rsidRPr="00B67421" w14:paraId="1A30C34A" w14:textId="77777777" w:rsidTr="005A689B">
        <w:trPr>
          <w:gridAfter w:val="1"/>
          <w:wAfter w:w="20" w:type="dxa"/>
        </w:trPr>
        <w:tc>
          <w:tcPr>
            <w:tcW w:w="1701" w:type="dxa"/>
            <w:shd w:val="clear" w:color="auto" w:fill="auto"/>
          </w:tcPr>
          <w:p w14:paraId="7FF5D0CD" w14:textId="77777777" w:rsidR="00FB6A26" w:rsidRPr="00B67421" w:rsidRDefault="00FB6A26" w:rsidP="005A689B">
            <w:pPr>
              <w:snapToGrid w:val="0"/>
              <w:jc w:val="left"/>
              <w:rPr>
                <w:b/>
                <w:sz w:val="8"/>
                <w:szCs w:val="8"/>
                <w:shd w:val="clear" w:color="auto" w:fill="FFFF00"/>
                <w:lang w:val="es-ES_tradnl"/>
              </w:rPr>
            </w:pPr>
          </w:p>
        </w:tc>
        <w:tc>
          <w:tcPr>
            <w:tcW w:w="8019" w:type="dxa"/>
            <w:gridSpan w:val="4"/>
            <w:tcBorders>
              <w:top w:val="single" w:sz="4" w:space="0" w:color="000000"/>
              <w:bottom w:val="single" w:sz="4" w:space="0" w:color="000000"/>
            </w:tcBorders>
            <w:shd w:val="clear" w:color="auto" w:fill="auto"/>
            <w:vAlign w:val="center"/>
          </w:tcPr>
          <w:p w14:paraId="14584A8D" w14:textId="77777777" w:rsidR="00FB6A26" w:rsidRPr="00B67421" w:rsidRDefault="00FB6A26" w:rsidP="005A689B">
            <w:pPr>
              <w:snapToGrid w:val="0"/>
              <w:rPr>
                <w:b/>
                <w:sz w:val="8"/>
                <w:szCs w:val="8"/>
                <w:shd w:val="clear" w:color="auto" w:fill="FFFF00"/>
                <w:lang w:val="es-ES_tradnl"/>
              </w:rPr>
            </w:pPr>
          </w:p>
        </w:tc>
      </w:tr>
    </w:tbl>
    <w:p w14:paraId="5BC0ACF9" w14:textId="77777777" w:rsidR="00FB6A26" w:rsidRPr="00B67421" w:rsidRDefault="00FB6A26" w:rsidP="00FB6A26"/>
    <w:tbl>
      <w:tblPr>
        <w:tblW w:w="0" w:type="auto"/>
        <w:tblInd w:w="70" w:type="dxa"/>
        <w:tblLayout w:type="fixed"/>
        <w:tblCellMar>
          <w:left w:w="70" w:type="dxa"/>
          <w:right w:w="70" w:type="dxa"/>
        </w:tblCellMar>
        <w:tblLook w:val="0000" w:firstRow="0" w:lastRow="0" w:firstColumn="0" w:lastColumn="0" w:noHBand="0" w:noVBand="0"/>
      </w:tblPr>
      <w:tblGrid>
        <w:gridCol w:w="1701"/>
        <w:gridCol w:w="3402"/>
        <w:gridCol w:w="4637"/>
      </w:tblGrid>
      <w:tr w:rsidR="00FB6A26" w:rsidRPr="00B67421" w14:paraId="2F068109" w14:textId="77777777" w:rsidTr="005A689B">
        <w:trPr>
          <w:cantSplit/>
          <w:trHeight w:val="960"/>
        </w:trPr>
        <w:tc>
          <w:tcPr>
            <w:tcW w:w="1701" w:type="dxa"/>
            <w:vMerge w:val="restart"/>
            <w:shd w:val="clear" w:color="auto" w:fill="auto"/>
            <w:vAlign w:val="center"/>
          </w:tcPr>
          <w:p w14:paraId="09B8A40D" w14:textId="77777777" w:rsidR="00FB6A26" w:rsidRPr="00B67421" w:rsidRDefault="00FB6A26" w:rsidP="005A689B">
            <w:pPr>
              <w:rPr>
                <w:sz w:val="16"/>
                <w:lang w:val="es-ES_tradnl"/>
              </w:rPr>
            </w:pPr>
            <w:r w:rsidRPr="00B67421">
              <w:rPr>
                <w:sz w:val="16"/>
                <w:lang w:val="es-ES_tradnl"/>
              </w:rPr>
              <w:t>Observaciones:</w:t>
            </w:r>
          </w:p>
          <w:p w14:paraId="0B7A472A" w14:textId="77777777" w:rsidR="00FB6A26" w:rsidRPr="00B67421" w:rsidRDefault="00FB6A26" w:rsidP="005A689B">
            <w:pPr>
              <w:rPr>
                <w:sz w:val="16"/>
                <w:lang w:val="es-ES_tradnl"/>
              </w:rPr>
            </w:pPr>
          </w:p>
        </w:tc>
        <w:tc>
          <w:tcPr>
            <w:tcW w:w="8039" w:type="dxa"/>
            <w:gridSpan w:val="2"/>
            <w:tcBorders>
              <w:top w:val="single" w:sz="4" w:space="0" w:color="000000"/>
              <w:left w:val="single" w:sz="4" w:space="0" w:color="000000"/>
              <w:bottom w:val="single" w:sz="4" w:space="0" w:color="000000"/>
              <w:right w:val="single" w:sz="4" w:space="0" w:color="000000"/>
            </w:tcBorders>
            <w:shd w:val="clear" w:color="auto" w:fill="auto"/>
          </w:tcPr>
          <w:p w14:paraId="06667501" w14:textId="77777777" w:rsidR="00FB6A26" w:rsidRPr="00B67421" w:rsidRDefault="00FB6A26" w:rsidP="005A689B">
            <w:pPr>
              <w:rPr>
                <w:sz w:val="16"/>
                <w:lang w:val="es-ES_tradnl"/>
              </w:rPr>
            </w:pPr>
            <w:r w:rsidRPr="00B67421">
              <w:rPr>
                <w:sz w:val="16"/>
                <w:lang w:val="es-ES_tradnl"/>
              </w:rPr>
              <w:t>El canto de los forjados unidireccionales de hormigón con viguetas armadas o pretensadas será superior al mínimo establecido en la norma EFHE (Art. 15.2.2) para las condiciones de diseño, materiales y cargas previstas; por lo que no es necesaria su comprobación de flecha.</w:t>
            </w:r>
          </w:p>
          <w:p w14:paraId="4F19E22C" w14:textId="77777777" w:rsidR="00FB6A26" w:rsidRPr="00B67421" w:rsidRDefault="00FB6A26" w:rsidP="005A689B">
            <w:pPr>
              <w:rPr>
                <w:b/>
                <w:sz w:val="16"/>
                <w:lang w:val="es-ES_tradnl"/>
              </w:rPr>
            </w:pPr>
            <w:r w:rsidRPr="00B67421">
              <w:rPr>
                <w:sz w:val="16"/>
                <w:lang w:val="es-ES_tradnl"/>
              </w:rPr>
              <w:t>En las expresiones anteriores “L” es la luz del vano, en centímetros, (distancia entre ejes de los pilares sí se trata de forjados apoyados en vigas planas) y, en el caso de voladizo, 1.6 veces el vuelo.</w:t>
            </w:r>
          </w:p>
        </w:tc>
      </w:tr>
      <w:tr w:rsidR="00FB6A26" w:rsidRPr="00B67421" w14:paraId="185535D4" w14:textId="77777777" w:rsidTr="005A689B">
        <w:trPr>
          <w:cantSplit/>
          <w:trHeight w:val="200"/>
        </w:trPr>
        <w:tc>
          <w:tcPr>
            <w:tcW w:w="1701" w:type="dxa"/>
            <w:vMerge/>
            <w:shd w:val="clear" w:color="auto" w:fill="auto"/>
            <w:vAlign w:val="center"/>
          </w:tcPr>
          <w:p w14:paraId="279101F3" w14:textId="77777777" w:rsidR="00FB6A26" w:rsidRPr="00B67421" w:rsidRDefault="00FB6A26" w:rsidP="005A689B">
            <w:pPr>
              <w:snapToGrid w:val="0"/>
              <w:rPr>
                <w:b/>
                <w:sz w:val="16"/>
                <w:lang w:val="es-ES_tradnl"/>
              </w:rPr>
            </w:pPr>
          </w:p>
        </w:tc>
        <w:tc>
          <w:tcPr>
            <w:tcW w:w="3402" w:type="dxa"/>
            <w:tcBorders>
              <w:top w:val="single" w:sz="4" w:space="0" w:color="000000"/>
              <w:left w:val="single" w:sz="4" w:space="0" w:color="000000"/>
              <w:bottom w:val="single" w:sz="4" w:space="0" w:color="000000"/>
            </w:tcBorders>
            <w:shd w:val="clear" w:color="auto" w:fill="auto"/>
            <w:vAlign w:val="center"/>
          </w:tcPr>
          <w:p w14:paraId="01048C4A" w14:textId="77777777" w:rsidR="00FB6A26" w:rsidRPr="00B67421" w:rsidRDefault="00FB6A26" w:rsidP="005A689B">
            <w:pPr>
              <w:jc w:val="center"/>
              <w:rPr>
                <w:sz w:val="16"/>
                <w:lang w:val="es-ES_tradnl"/>
              </w:rPr>
            </w:pPr>
            <w:r w:rsidRPr="00B67421">
              <w:rPr>
                <w:sz w:val="16"/>
                <w:lang w:val="es-ES_tradnl"/>
              </w:rPr>
              <w:t>Límite de flecha total a plazo infinito</w:t>
            </w:r>
          </w:p>
        </w:tc>
        <w:tc>
          <w:tcPr>
            <w:tcW w:w="4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6B186" w14:textId="77777777" w:rsidR="00FB6A26" w:rsidRPr="00B67421" w:rsidRDefault="00FB6A26" w:rsidP="005A689B">
            <w:pPr>
              <w:jc w:val="center"/>
              <w:rPr>
                <w:b/>
                <w:sz w:val="16"/>
                <w:lang w:val="es-ES_tradnl"/>
              </w:rPr>
            </w:pPr>
            <w:r w:rsidRPr="00B67421">
              <w:rPr>
                <w:sz w:val="16"/>
                <w:lang w:val="es-ES_tradnl"/>
              </w:rPr>
              <w:t>Límite relativo de flecha activa</w:t>
            </w:r>
          </w:p>
        </w:tc>
      </w:tr>
      <w:tr w:rsidR="00FB6A26" w:rsidRPr="00B67421" w14:paraId="13C46A92" w14:textId="77777777" w:rsidTr="005A689B">
        <w:trPr>
          <w:cantSplit/>
          <w:trHeight w:val="348"/>
        </w:trPr>
        <w:tc>
          <w:tcPr>
            <w:tcW w:w="1701" w:type="dxa"/>
            <w:vMerge/>
            <w:shd w:val="clear" w:color="auto" w:fill="auto"/>
            <w:vAlign w:val="center"/>
          </w:tcPr>
          <w:p w14:paraId="17FEC452" w14:textId="77777777" w:rsidR="00FB6A26" w:rsidRPr="00B67421" w:rsidRDefault="00FB6A26" w:rsidP="005A689B">
            <w:pPr>
              <w:snapToGrid w:val="0"/>
              <w:rPr>
                <w:b/>
                <w:sz w:val="16"/>
                <w:lang w:val="es-ES_tradnl"/>
              </w:rPr>
            </w:pPr>
          </w:p>
        </w:tc>
        <w:tc>
          <w:tcPr>
            <w:tcW w:w="3402" w:type="dxa"/>
            <w:tcBorders>
              <w:top w:val="single" w:sz="4" w:space="0" w:color="000000"/>
              <w:left w:val="single" w:sz="4" w:space="0" w:color="000000"/>
              <w:bottom w:val="single" w:sz="4" w:space="0" w:color="000000"/>
            </w:tcBorders>
            <w:shd w:val="clear" w:color="auto" w:fill="auto"/>
            <w:vAlign w:val="center"/>
          </w:tcPr>
          <w:p w14:paraId="23BE45C2" w14:textId="77777777" w:rsidR="00FB6A26" w:rsidRPr="00B67421" w:rsidRDefault="00FB6A26" w:rsidP="005A689B">
            <w:pPr>
              <w:jc w:val="center"/>
              <w:rPr>
                <w:sz w:val="16"/>
                <w:lang w:val="es-ES_tradnl"/>
              </w:rPr>
            </w:pPr>
            <w:r w:rsidRPr="00B67421">
              <w:rPr>
                <w:sz w:val="16"/>
                <w:lang w:val="es-ES_tradnl"/>
              </w:rPr>
              <w:t xml:space="preserve">flecha </w:t>
            </w:r>
            <w:r w:rsidRPr="00B67421">
              <w:rPr>
                <w:rFonts w:ascii="Symbol" w:hAnsi="Symbol" w:cs="Symbol"/>
                <w:sz w:val="16"/>
                <w:lang w:val="es-ES_tradnl"/>
              </w:rPr>
              <w:t></w:t>
            </w:r>
            <w:r w:rsidRPr="00B67421">
              <w:rPr>
                <w:sz w:val="16"/>
                <w:lang w:val="es-ES_tradnl"/>
              </w:rPr>
              <w:t xml:space="preserve"> L/250</w:t>
            </w:r>
          </w:p>
          <w:p w14:paraId="5586FC01" w14:textId="77777777" w:rsidR="00FB6A26" w:rsidRPr="00B67421" w:rsidRDefault="00FB6A26" w:rsidP="005A689B">
            <w:pPr>
              <w:jc w:val="center"/>
              <w:rPr>
                <w:sz w:val="16"/>
                <w:lang w:val="es-ES_tradnl"/>
              </w:rPr>
            </w:pPr>
            <w:r w:rsidRPr="00B67421">
              <w:rPr>
                <w:sz w:val="16"/>
                <w:lang w:val="es-ES_tradnl"/>
              </w:rPr>
              <w:t xml:space="preserve">f  </w:t>
            </w:r>
            <w:r w:rsidRPr="00B67421">
              <w:rPr>
                <w:rFonts w:ascii="Symbol" w:hAnsi="Symbol" w:cs="Symbol"/>
                <w:sz w:val="16"/>
                <w:lang w:val="es-ES_tradnl"/>
              </w:rPr>
              <w:t></w:t>
            </w:r>
            <w:r w:rsidRPr="00B67421">
              <w:rPr>
                <w:sz w:val="16"/>
                <w:lang w:val="es-ES_tradnl"/>
              </w:rPr>
              <w:t xml:space="preserve">  L / 500 + 1 cm</w:t>
            </w:r>
          </w:p>
        </w:tc>
        <w:tc>
          <w:tcPr>
            <w:tcW w:w="4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E905D" w14:textId="77777777" w:rsidR="00FB6A26" w:rsidRPr="00B67421" w:rsidRDefault="00FB6A26" w:rsidP="005A689B">
            <w:pPr>
              <w:jc w:val="center"/>
              <w:rPr>
                <w:sz w:val="16"/>
                <w:lang w:val="es-ES_tradnl"/>
              </w:rPr>
            </w:pPr>
            <w:r w:rsidRPr="00B67421">
              <w:rPr>
                <w:sz w:val="16"/>
                <w:lang w:val="es-ES_tradnl"/>
              </w:rPr>
              <w:t xml:space="preserve">flecha </w:t>
            </w:r>
            <w:r w:rsidRPr="00B67421">
              <w:rPr>
                <w:rFonts w:ascii="Symbol" w:hAnsi="Symbol" w:cs="Symbol"/>
                <w:sz w:val="16"/>
                <w:lang w:val="es-ES_tradnl"/>
              </w:rPr>
              <w:t></w:t>
            </w:r>
            <w:r w:rsidRPr="00B67421">
              <w:rPr>
                <w:sz w:val="16"/>
                <w:lang w:val="es-ES_tradnl"/>
              </w:rPr>
              <w:t xml:space="preserve"> L/500</w:t>
            </w:r>
          </w:p>
          <w:p w14:paraId="3075016C" w14:textId="77777777" w:rsidR="00FB6A26" w:rsidRPr="00B67421" w:rsidRDefault="00FB6A26" w:rsidP="005A689B">
            <w:pPr>
              <w:jc w:val="center"/>
              <w:rPr>
                <w:b/>
                <w:sz w:val="16"/>
                <w:szCs w:val="16"/>
                <w:shd w:val="clear" w:color="auto" w:fill="FFFF00"/>
                <w:lang w:val="es-ES_tradnl"/>
              </w:rPr>
            </w:pPr>
            <w:r w:rsidRPr="00B67421">
              <w:rPr>
                <w:sz w:val="16"/>
                <w:lang w:val="es-ES_tradnl"/>
              </w:rPr>
              <w:t xml:space="preserve">f  </w:t>
            </w:r>
            <w:r w:rsidRPr="00B67421">
              <w:rPr>
                <w:rFonts w:ascii="Symbol" w:hAnsi="Symbol" w:cs="Symbol"/>
                <w:sz w:val="16"/>
                <w:lang w:val="es-ES_tradnl"/>
              </w:rPr>
              <w:t></w:t>
            </w:r>
            <w:r w:rsidRPr="00B67421">
              <w:rPr>
                <w:sz w:val="16"/>
                <w:lang w:val="es-ES_tradnl"/>
              </w:rPr>
              <w:t xml:space="preserve">  L / 1000 + 0.5 cm</w:t>
            </w:r>
          </w:p>
        </w:tc>
      </w:tr>
    </w:tbl>
    <w:p w14:paraId="713930D0" w14:textId="77777777" w:rsidR="00FB6A26" w:rsidRPr="00B67421" w:rsidRDefault="00FB6A26" w:rsidP="00FB6A26">
      <w:pPr>
        <w:rPr>
          <w:b/>
          <w:sz w:val="16"/>
          <w:szCs w:val="16"/>
          <w:shd w:val="clear" w:color="auto" w:fill="FFFF00"/>
          <w:lang w:val="es-ES_tradnl"/>
        </w:rPr>
      </w:pPr>
    </w:p>
    <w:p w14:paraId="3A128A3B" w14:textId="77777777" w:rsidR="00FB6A26" w:rsidRPr="00B67421" w:rsidRDefault="00FB6A26" w:rsidP="00FB6A26">
      <w:pPr>
        <w:ind w:left="284"/>
        <w:rPr>
          <w:rFonts w:cs="Arial"/>
          <w:b/>
          <w:bCs/>
          <w:sz w:val="20"/>
          <w:szCs w:val="20"/>
        </w:rPr>
      </w:pPr>
    </w:p>
    <w:p w14:paraId="744DDE36" w14:textId="2B241ED4" w:rsidR="00FB6A26" w:rsidRPr="00B67421" w:rsidRDefault="00FB6A26" w:rsidP="00FB6A26">
      <w:pPr>
        <w:ind w:left="284"/>
        <w:rPr>
          <w:rFonts w:cs="Arial"/>
          <w:b/>
          <w:bCs/>
          <w:sz w:val="20"/>
          <w:szCs w:val="20"/>
        </w:rPr>
      </w:pPr>
    </w:p>
    <w:p w14:paraId="6A52A338" w14:textId="77777777" w:rsidR="00FB6A26" w:rsidRPr="00B67421" w:rsidRDefault="00FB6A26" w:rsidP="00FB6A26">
      <w:pPr>
        <w:ind w:left="284"/>
        <w:rPr>
          <w:rFonts w:cs="Arial"/>
          <w:b/>
          <w:bCs/>
          <w:sz w:val="20"/>
          <w:szCs w:val="20"/>
        </w:rPr>
      </w:pPr>
    </w:p>
    <w:p w14:paraId="709A6AAD" w14:textId="77777777" w:rsidR="00FB6A26" w:rsidRPr="00B67421" w:rsidRDefault="00FB6A26">
      <w:pPr>
        <w:jc w:val="left"/>
        <w:rPr>
          <w:rFonts w:cs="Arial"/>
          <w:b/>
          <w:bCs/>
          <w:sz w:val="20"/>
          <w:szCs w:val="20"/>
        </w:rPr>
      </w:pPr>
      <w:r w:rsidRPr="00B67421">
        <w:rPr>
          <w:rFonts w:cs="Arial"/>
          <w:b/>
          <w:bCs/>
          <w:sz w:val="20"/>
          <w:szCs w:val="20"/>
        </w:rPr>
        <w:br w:type="page"/>
      </w:r>
    </w:p>
    <w:p w14:paraId="7F4C80DE" w14:textId="1A34A493" w:rsidR="00FB6A26" w:rsidRPr="003C7762" w:rsidRDefault="00FB6A26" w:rsidP="00FB6A26">
      <w:pPr>
        <w:ind w:left="284"/>
        <w:rPr>
          <w:rFonts w:cs="Arial"/>
          <w:b/>
          <w:bCs/>
          <w:sz w:val="20"/>
          <w:szCs w:val="20"/>
        </w:rPr>
      </w:pPr>
      <w:r w:rsidRPr="003C7762">
        <w:rPr>
          <w:rFonts w:cs="Arial"/>
          <w:b/>
          <w:bCs/>
          <w:sz w:val="20"/>
          <w:szCs w:val="20"/>
        </w:rPr>
        <w:lastRenderedPageBreak/>
        <w:t xml:space="preserve">SE-A ESTRUCTURAS DE ACERO </w:t>
      </w:r>
    </w:p>
    <w:p w14:paraId="34F8C992" w14:textId="77777777" w:rsidR="00FB6A26" w:rsidRDefault="00FB6A26" w:rsidP="00FB6A26">
      <w:pPr>
        <w:ind w:left="567"/>
        <w:rPr>
          <w:rFonts w:cs="Arial"/>
          <w:b/>
          <w:bCs/>
          <w:szCs w:val="18"/>
        </w:rPr>
      </w:pPr>
    </w:p>
    <w:p w14:paraId="4759C8B8" w14:textId="77777777" w:rsidR="00FB6A26" w:rsidRPr="003C7762" w:rsidRDefault="00FB6A26" w:rsidP="00FB6A26">
      <w:pPr>
        <w:ind w:left="567"/>
        <w:rPr>
          <w:rFonts w:cs="Arial"/>
          <w:b/>
          <w:bCs/>
          <w:szCs w:val="18"/>
        </w:rPr>
      </w:pPr>
      <w:r w:rsidRPr="003C7762">
        <w:rPr>
          <w:rFonts w:cs="Arial"/>
          <w:b/>
          <w:bCs/>
          <w:szCs w:val="18"/>
        </w:rPr>
        <w:t>1.-Bases de cálculo</w:t>
      </w:r>
    </w:p>
    <w:tbl>
      <w:tblPr>
        <w:tblW w:w="9740" w:type="dxa"/>
        <w:tblInd w:w="70" w:type="dxa"/>
        <w:tblLayout w:type="fixed"/>
        <w:tblCellMar>
          <w:left w:w="70" w:type="dxa"/>
          <w:right w:w="70" w:type="dxa"/>
        </w:tblCellMar>
        <w:tblLook w:val="0000" w:firstRow="0" w:lastRow="0" w:firstColumn="0" w:lastColumn="0" w:noHBand="0" w:noVBand="0"/>
      </w:tblPr>
      <w:tblGrid>
        <w:gridCol w:w="567"/>
        <w:gridCol w:w="1773"/>
        <w:gridCol w:w="425"/>
        <w:gridCol w:w="1915"/>
        <w:gridCol w:w="2126"/>
        <w:gridCol w:w="2914"/>
        <w:gridCol w:w="20"/>
      </w:tblGrid>
      <w:tr w:rsidR="00FB6A26" w:rsidRPr="003C7762" w14:paraId="004920A3" w14:textId="77777777" w:rsidTr="005A689B">
        <w:trPr>
          <w:gridAfter w:val="1"/>
          <w:wAfter w:w="20" w:type="dxa"/>
        </w:trPr>
        <w:tc>
          <w:tcPr>
            <w:tcW w:w="9720" w:type="dxa"/>
            <w:gridSpan w:val="6"/>
            <w:shd w:val="clear" w:color="auto" w:fill="auto"/>
            <w:vAlign w:val="center"/>
          </w:tcPr>
          <w:p w14:paraId="5A761D26" w14:textId="77777777" w:rsidR="00FB6A26" w:rsidRPr="003C7762" w:rsidRDefault="00FB6A26" w:rsidP="005A689B">
            <w:pPr>
              <w:spacing w:line="360" w:lineRule="auto"/>
              <w:rPr>
                <w:sz w:val="16"/>
                <w:lang w:val="es-ES_tradnl"/>
              </w:rPr>
            </w:pPr>
            <w:r w:rsidRPr="003C7762">
              <w:rPr>
                <w:b/>
                <w:szCs w:val="18"/>
                <w:lang w:val="es-ES_tradnl"/>
              </w:rPr>
              <w:t>Criterios de verificación</w:t>
            </w:r>
          </w:p>
        </w:tc>
      </w:tr>
      <w:tr w:rsidR="00FB6A26" w:rsidRPr="003C7762" w14:paraId="3F6CB9A2" w14:textId="77777777" w:rsidTr="005A689B">
        <w:trPr>
          <w:gridAfter w:val="1"/>
          <w:wAfter w:w="20" w:type="dxa"/>
          <w:cantSplit/>
          <w:trHeight w:val="228"/>
        </w:trPr>
        <w:tc>
          <w:tcPr>
            <w:tcW w:w="9720" w:type="dxa"/>
            <w:gridSpan w:val="6"/>
            <w:shd w:val="clear" w:color="auto" w:fill="auto"/>
            <w:vAlign w:val="center"/>
          </w:tcPr>
          <w:p w14:paraId="1075BAED" w14:textId="77777777" w:rsidR="00FB6A26" w:rsidRPr="003C7762" w:rsidRDefault="00FB6A26" w:rsidP="005A689B">
            <w:pPr>
              <w:rPr>
                <w:sz w:val="16"/>
                <w:lang w:val="es-ES_tradnl"/>
              </w:rPr>
            </w:pPr>
            <w:r w:rsidRPr="003C7762">
              <w:rPr>
                <w:sz w:val="16"/>
                <w:lang w:val="es-ES_tradnl"/>
              </w:rPr>
              <w:t>La verificación de los elementos estructurales de acero se ha realizado:</w:t>
            </w:r>
          </w:p>
          <w:p w14:paraId="0F90C1EF" w14:textId="77777777" w:rsidR="00FB6A26" w:rsidRPr="003C7762" w:rsidRDefault="00FB6A26" w:rsidP="005A689B">
            <w:pPr>
              <w:rPr>
                <w:sz w:val="16"/>
                <w:lang w:val="es-ES_tradnl"/>
              </w:rPr>
            </w:pPr>
          </w:p>
        </w:tc>
      </w:tr>
      <w:tr w:rsidR="00FB6A26" w:rsidRPr="003C7762" w14:paraId="2DB950C5" w14:textId="77777777" w:rsidTr="005A689B">
        <w:trPr>
          <w:cantSplit/>
          <w:trHeight w:val="228"/>
        </w:trPr>
        <w:tc>
          <w:tcPr>
            <w:tcW w:w="567" w:type="dxa"/>
            <w:shd w:val="clear" w:color="auto" w:fill="auto"/>
            <w:vAlign w:val="center"/>
          </w:tcPr>
          <w:p w14:paraId="491A56A5" w14:textId="3A339504" w:rsidR="00FB6A26" w:rsidRPr="003C7762" w:rsidRDefault="0038728D" w:rsidP="005A689B">
            <w:pPr>
              <w:rPr>
                <w:sz w:val="16"/>
                <w:lang w:val="es-ES_tradnl"/>
              </w:rPr>
            </w:pPr>
            <w:r>
              <w:rPr>
                <w:sz w:val="16"/>
                <w:lang w:val="es-ES_tradnl"/>
              </w:rPr>
              <w:fldChar w:fldCharType="begin">
                <w:ffData>
                  <w:name w:val="Casilla1"/>
                  <w:enabled/>
                  <w:calcOnExit w:val="0"/>
                  <w:checkBox>
                    <w:sizeAuto/>
                    <w:default w:val="1"/>
                  </w:checkBox>
                </w:ffData>
              </w:fldChar>
            </w:r>
            <w:bookmarkStart w:id="7" w:name="Casilla1"/>
            <w:r>
              <w:rPr>
                <w:sz w:val="16"/>
                <w:lang w:val="es-ES_tradnl"/>
              </w:rPr>
              <w:instrText xml:space="preserve"> FORMCHECKBOX </w:instrText>
            </w:r>
            <w:r w:rsidR="00583160">
              <w:rPr>
                <w:sz w:val="16"/>
                <w:lang w:val="es-ES_tradnl"/>
              </w:rPr>
            </w:r>
            <w:r w:rsidR="00583160">
              <w:rPr>
                <w:sz w:val="16"/>
                <w:lang w:val="es-ES_tradnl"/>
              </w:rPr>
              <w:fldChar w:fldCharType="separate"/>
            </w:r>
            <w:r>
              <w:rPr>
                <w:sz w:val="16"/>
                <w:lang w:val="es-ES_tradnl"/>
              </w:rPr>
              <w:fldChar w:fldCharType="end"/>
            </w:r>
            <w:bookmarkEnd w:id="7"/>
          </w:p>
        </w:tc>
        <w:tc>
          <w:tcPr>
            <w:tcW w:w="1773" w:type="dxa"/>
            <w:tcBorders>
              <w:top w:val="single" w:sz="4" w:space="0" w:color="000000"/>
              <w:left w:val="single" w:sz="4" w:space="0" w:color="000000"/>
              <w:bottom w:val="single" w:sz="4" w:space="0" w:color="000000"/>
            </w:tcBorders>
            <w:shd w:val="clear" w:color="auto" w:fill="auto"/>
            <w:vAlign w:val="center"/>
          </w:tcPr>
          <w:p w14:paraId="127ADF58" w14:textId="77777777" w:rsidR="00FB6A26" w:rsidRPr="003C7762" w:rsidRDefault="00FB6A26" w:rsidP="005A689B">
            <w:r w:rsidRPr="003C7762">
              <w:rPr>
                <w:sz w:val="16"/>
                <w:lang w:val="es-ES_tradnl"/>
              </w:rPr>
              <w:t>Manualmente</w:t>
            </w:r>
          </w:p>
        </w:tc>
        <w:bookmarkStart w:id="8" w:name="Casilla2"/>
        <w:tc>
          <w:tcPr>
            <w:tcW w:w="425" w:type="dxa"/>
            <w:tcBorders>
              <w:left w:val="single" w:sz="4" w:space="0" w:color="000000"/>
            </w:tcBorders>
            <w:shd w:val="clear" w:color="auto" w:fill="auto"/>
            <w:vAlign w:val="center"/>
          </w:tcPr>
          <w:p w14:paraId="0ED6FFEC" w14:textId="77777777" w:rsidR="00FB6A26" w:rsidRPr="003C7762" w:rsidRDefault="00FB6A26" w:rsidP="005A689B">
            <w:pPr>
              <w:rPr>
                <w:sz w:val="16"/>
                <w:lang w:val="es-ES_tradnl"/>
              </w:rPr>
            </w:pPr>
            <w:r w:rsidRPr="003C7762">
              <w:rPr>
                <w:sz w:val="16"/>
                <w:lang w:val="es-ES_tradnl"/>
              </w:rPr>
              <w:fldChar w:fldCharType="begin">
                <w:ffData>
                  <w:name w:val="Casilla2"/>
                  <w:enabled/>
                  <w:calcOnExit w:val="0"/>
                  <w:checkBox>
                    <w:sizeAuto/>
                    <w:default w:val="0"/>
                    <w:checked w:val="0"/>
                  </w:checkBox>
                </w:ffData>
              </w:fldChar>
            </w:r>
            <w:r w:rsidRPr="003C7762">
              <w:instrText xml:space="preserve"> FORMCHECKBOX </w:instrText>
            </w:r>
            <w:r w:rsidR="00583160">
              <w:rPr>
                <w:sz w:val="16"/>
                <w:lang w:val="es-ES_tradnl"/>
              </w:rPr>
            </w:r>
            <w:r w:rsidR="00583160">
              <w:rPr>
                <w:sz w:val="16"/>
                <w:lang w:val="es-ES_tradnl"/>
              </w:rPr>
              <w:fldChar w:fldCharType="separate"/>
            </w:r>
            <w:r w:rsidRPr="003C7762">
              <w:rPr>
                <w:sz w:val="16"/>
                <w:lang w:val="es-ES_tradnl"/>
              </w:rPr>
              <w:fldChar w:fldCharType="end"/>
            </w:r>
            <w:bookmarkEnd w:id="8"/>
          </w:p>
        </w:tc>
        <w:tc>
          <w:tcPr>
            <w:tcW w:w="1915" w:type="dxa"/>
            <w:tcBorders>
              <w:top w:val="single" w:sz="4" w:space="0" w:color="000000"/>
              <w:left w:val="single" w:sz="4" w:space="0" w:color="000000"/>
              <w:bottom w:val="single" w:sz="4" w:space="0" w:color="000000"/>
            </w:tcBorders>
            <w:shd w:val="clear" w:color="auto" w:fill="auto"/>
            <w:vAlign w:val="center"/>
          </w:tcPr>
          <w:p w14:paraId="6924C91D" w14:textId="77777777" w:rsidR="00FB6A26" w:rsidRPr="003C7762" w:rsidRDefault="00FB6A26" w:rsidP="005A689B">
            <w:pPr>
              <w:rPr>
                <w:sz w:val="16"/>
                <w:lang w:val="es-ES_tradnl"/>
              </w:rPr>
            </w:pPr>
            <w:r w:rsidRPr="003C7762">
              <w:rPr>
                <w:sz w:val="16"/>
                <w:lang w:val="es-ES_tradnl"/>
              </w:rPr>
              <w:t xml:space="preserve">Toda la estructura: </w:t>
            </w:r>
          </w:p>
        </w:tc>
        <w:tc>
          <w:tcPr>
            <w:tcW w:w="50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3444935" w14:textId="77777777" w:rsidR="00FB6A26" w:rsidRPr="003C7762" w:rsidRDefault="00FB6A26" w:rsidP="005A689B">
            <w:pPr>
              <w:snapToGrid w:val="0"/>
              <w:rPr>
                <w:sz w:val="16"/>
                <w:lang w:val="es-ES_tradnl"/>
              </w:rPr>
            </w:pPr>
          </w:p>
        </w:tc>
      </w:tr>
      <w:tr w:rsidR="00FB6A26" w:rsidRPr="003C7762" w14:paraId="44321BFB" w14:textId="77777777" w:rsidTr="005A689B">
        <w:trPr>
          <w:cantSplit/>
          <w:trHeight w:val="228"/>
        </w:trPr>
        <w:tc>
          <w:tcPr>
            <w:tcW w:w="567" w:type="dxa"/>
            <w:shd w:val="clear" w:color="auto" w:fill="auto"/>
            <w:vAlign w:val="center"/>
          </w:tcPr>
          <w:p w14:paraId="395C593A" w14:textId="77777777" w:rsidR="00FB6A26" w:rsidRPr="003C7762" w:rsidRDefault="00FB6A26" w:rsidP="005A689B">
            <w:pPr>
              <w:snapToGrid w:val="0"/>
              <w:rPr>
                <w:b/>
                <w:sz w:val="16"/>
                <w:lang w:val="es-ES_tradnl"/>
              </w:rPr>
            </w:pPr>
          </w:p>
        </w:tc>
        <w:tc>
          <w:tcPr>
            <w:tcW w:w="1773" w:type="dxa"/>
            <w:shd w:val="clear" w:color="auto" w:fill="auto"/>
            <w:vAlign w:val="center"/>
          </w:tcPr>
          <w:p w14:paraId="26D7E0BC" w14:textId="77777777" w:rsidR="00FB6A26" w:rsidRPr="003C7762" w:rsidRDefault="00FB6A26" w:rsidP="005A689B">
            <w:pPr>
              <w:snapToGrid w:val="0"/>
              <w:rPr>
                <w:sz w:val="16"/>
                <w:lang w:val="es-ES_tradnl"/>
              </w:rPr>
            </w:pPr>
          </w:p>
        </w:tc>
        <w:bookmarkStart w:id="9" w:name="Casilla3"/>
        <w:tc>
          <w:tcPr>
            <w:tcW w:w="425" w:type="dxa"/>
            <w:shd w:val="clear" w:color="auto" w:fill="auto"/>
            <w:vAlign w:val="center"/>
          </w:tcPr>
          <w:p w14:paraId="42D55DE5" w14:textId="77777777" w:rsidR="00FB6A26" w:rsidRPr="003C7762" w:rsidRDefault="00FB6A26" w:rsidP="005A689B">
            <w:pPr>
              <w:rPr>
                <w:sz w:val="16"/>
                <w:lang w:val="es-ES_tradnl"/>
              </w:rPr>
            </w:pPr>
            <w:r w:rsidRPr="003C7762">
              <w:rPr>
                <w:sz w:val="16"/>
                <w:lang w:val="es-ES_tradnl"/>
              </w:rPr>
              <w:fldChar w:fldCharType="begin">
                <w:ffData>
                  <w:name w:val="Casilla3"/>
                  <w:enabled/>
                  <w:calcOnExit w:val="0"/>
                  <w:checkBox>
                    <w:sizeAuto/>
                    <w:default w:val="0"/>
                    <w:checked w:val="0"/>
                  </w:checkBox>
                </w:ffData>
              </w:fldChar>
            </w:r>
            <w:r w:rsidRPr="003C7762">
              <w:instrText xml:space="preserve"> FORMCHECKBOX </w:instrText>
            </w:r>
            <w:r w:rsidR="00583160">
              <w:rPr>
                <w:sz w:val="16"/>
                <w:lang w:val="es-ES_tradnl"/>
              </w:rPr>
            </w:r>
            <w:r w:rsidR="00583160">
              <w:rPr>
                <w:sz w:val="16"/>
                <w:lang w:val="es-ES_tradnl"/>
              </w:rPr>
              <w:fldChar w:fldCharType="separate"/>
            </w:r>
            <w:r w:rsidRPr="003C7762">
              <w:rPr>
                <w:sz w:val="16"/>
                <w:lang w:val="es-ES_tradnl"/>
              </w:rPr>
              <w:fldChar w:fldCharType="end"/>
            </w:r>
            <w:bookmarkEnd w:id="9"/>
          </w:p>
        </w:tc>
        <w:tc>
          <w:tcPr>
            <w:tcW w:w="1915" w:type="dxa"/>
            <w:tcBorders>
              <w:top w:val="single" w:sz="4" w:space="0" w:color="000000"/>
              <w:left w:val="single" w:sz="4" w:space="0" w:color="000000"/>
              <w:bottom w:val="single" w:sz="4" w:space="0" w:color="000000"/>
            </w:tcBorders>
            <w:shd w:val="clear" w:color="auto" w:fill="auto"/>
            <w:vAlign w:val="center"/>
          </w:tcPr>
          <w:p w14:paraId="0E7FEC9E" w14:textId="77777777" w:rsidR="00FB6A26" w:rsidRPr="003C7762" w:rsidRDefault="00FB6A26" w:rsidP="005A689B">
            <w:pPr>
              <w:rPr>
                <w:sz w:val="16"/>
                <w:lang w:val="es-ES_tradnl"/>
              </w:rPr>
            </w:pPr>
            <w:r w:rsidRPr="003C7762">
              <w:rPr>
                <w:sz w:val="16"/>
                <w:lang w:val="es-ES_tradnl"/>
              </w:rPr>
              <w:t xml:space="preserve">Parte de la estructura: </w:t>
            </w:r>
          </w:p>
        </w:tc>
        <w:tc>
          <w:tcPr>
            <w:tcW w:w="50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CA51561" w14:textId="77777777" w:rsidR="00FB6A26" w:rsidRPr="003C7762" w:rsidRDefault="00FB6A26" w:rsidP="005A689B">
            <w:pPr>
              <w:snapToGrid w:val="0"/>
              <w:rPr>
                <w:sz w:val="16"/>
                <w:lang w:val="es-ES_tradnl"/>
              </w:rPr>
            </w:pPr>
          </w:p>
        </w:tc>
      </w:tr>
      <w:tr w:rsidR="00FB6A26" w:rsidRPr="003C7762" w14:paraId="4BADCAAD" w14:textId="77777777" w:rsidTr="005A689B">
        <w:trPr>
          <w:gridAfter w:val="1"/>
          <w:wAfter w:w="20" w:type="dxa"/>
          <w:cantSplit/>
          <w:trHeight w:val="70"/>
        </w:trPr>
        <w:tc>
          <w:tcPr>
            <w:tcW w:w="567" w:type="dxa"/>
            <w:shd w:val="clear" w:color="auto" w:fill="auto"/>
            <w:vAlign w:val="center"/>
          </w:tcPr>
          <w:p w14:paraId="51683BAF" w14:textId="77777777" w:rsidR="00FB6A26" w:rsidRPr="003C7762" w:rsidRDefault="00FB6A26" w:rsidP="005A689B">
            <w:pPr>
              <w:snapToGrid w:val="0"/>
              <w:rPr>
                <w:b/>
                <w:sz w:val="8"/>
                <w:lang w:val="es-ES_tradnl"/>
              </w:rPr>
            </w:pPr>
          </w:p>
        </w:tc>
        <w:tc>
          <w:tcPr>
            <w:tcW w:w="1773" w:type="dxa"/>
            <w:tcBorders>
              <w:bottom w:val="single" w:sz="4" w:space="0" w:color="000000"/>
            </w:tcBorders>
            <w:shd w:val="clear" w:color="auto" w:fill="auto"/>
            <w:vAlign w:val="center"/>
          </w:tcPr>
          <w:p w14:paraId="26C677B3" w14:textId="77777777" w:rsidR="00FB6A26" w:rsidRPr="003C7762" w:rsidRDefault="00FB6A26" w:rsidP="005A689B">
            <w:pPr>
              <w:snapToGrid w:val="0"/>
              <w:rPr>
                <w:sz w:val="8"/>
                <w:lang w:val="es-ES_tradnl"/>
              </w:rPr>
            </w:pPr>
          </w:p>
        </w:tc>
        <w:tc>
          <w:tcPr>
            <w:tcW w:w="425" w:type="dxa"/>
            <w:shd w:val="clear" w:color="auto" w:fill="auto"/>
            <w:vAlign w:val="center"/>
          </w:tcPr>
          <w:p w14:paraId="26EAE0AD" w14:textId="77777777" w:rsidR="00FB6A26" w:rsidRPr="003C7762" w:rsidRDefault="00FB6A26" w:rsidP="005A689B">
            <w:pPr>
              <w:snapToGrid w:val="0"/>
              <w:rPr>
                <w:sz w:val="8"/>
                <w:lang w:val="es-ES_tradnl"/>
              </w:rPr>
            </w:pPr>
          </w:p>
        </w:tc>
        <w:tc>
          <w:tcPr>
            <w:tcW w:w="6955" w:type="dxa"/>
            <w:gridSpan w:val="3"/>
            <w:tcBorders>
              <w:top w:val="single" w:sz="4" w:space="0" w:color="000000"/>
            </w:tcBorders>
            <w:shd w:val="clear" w:color="auto" w:fill="auto"/>
            <w:vAlign w:val="center"/>
          </w:tcPr>
          <w:p w14:paraId="1BBA0DBD" w14:textId="77777777" w:rsidR="00FB6A26" w:rsidRPr="003C7762" w:rsidRDefault="00FB6A26" w:rsidP="005A689B">
            <w:pPr>
              <w:snapToGrid w:val="0"/>
              <w:rPr>
                <w:sz w:val="8"/>
                <w:lang w:val="es-ES_tradnl"/>
              </w:rPr>
            </w:pPr>
          </w:p>
        </w:tc>
      </w:tr>
      <w:tr w:rsidR="00FB6A26" w:rsidRPr="003C7762" w14:paraId="011AAE70" w14:textId="77777777" w:rsidTr="005A689B">
        <w:trPr>
          <w:cantSplit/>
          <w:trHeight w:val="228"/>
        </w:trPr>
        <w:tc>
          <w:tcPr>
            <w:tcW w:w="567" w:type="dxa"/>
            <w:shd w:val="clear" w:color="auto" w:fill="auto"/>
            <w:vAlign w:val="center"/>
          </w:tcPr>
          <w:p w14:paraId="65451F78" w14:textId="5D3700B2" w:rsidR="00FB6A26" w:rsidRPr="003C7762" w:rsidRDefault="0038728D" w:rsidP="005A689B">
            <w:pPr>
              <w:rPr>
                <w:sz w:val="16"/>
                <w:lang w:val="es-ES_tradnl"/>
              </w:rPr>
            </w:pPr>
            <w:r>
              <w:rPr>
                <w:sz w:val="16"/>
                <w:lang w:val="es-ES_tradnl"/>
              </w:rPr>
              <w:fldChar w:fldCharType="begin">
                <w:ffData>
                  <w:name w:val="Casilla4"/>
                  <w:enabled/>
                  <w:calcOnExit w:val="0"/>
                  <w:checkBox>
                    <w:sizeAuto/>
                    <w:default w:val="0"/>
                  </w:checkBox>
                </w:ffData>
              </w:fldChar>
            </w:r>
            <w:bookmarkStart w:id="10" w:name="Casilla4"/>
            <w:r>
              <w:rPr>
                <w:sz w:val="16"/>
                <w:lang w:val="es-ES_tradnl"/>
              </w:rPr>
              <w:instrText xml:space="preserve"> FORMCHECKBOX </w:instrText>
            </w:r>
            <w:r w:rsidR="00583160">
              <w:rPr>
                <w:sz w:val="16"/>
                <w:lang w:val="es-ES_tradnl"/>
              </w:rPr>
            </w:r>
            <w:r w:rsidR="00583160">
              <w:rPr>
                <w:sz w:val="16"/>
                <w:lang w:val="es-ES_tradnl"/>
              </w:rPr>
              <w:fldChar w:fldCharType="separate"/>
            </w:r>
            <w:r>
              <w:rPr>
                <w:sz w:val="16"/>
                <w:lang w:val="es-ES_tradnl"/>
              </w:rPr>
              <w:fldChar w:fldCharType="end"/>
            </w:r>
            <w:bookmarkEnd w:id="10"/>
          </w:p>
        </w:tc>
        <w:tc>
          <w:tcPr>
            <w:tcW w:w="1773" w:type="dxa"/>
            <w:tcBorders>
              <w:top w:val="single" w:sz="4" w:space="0" w:color="000000"/>
              <w:left w:val="single" w:sz="4" w:space="0" w:color="000000"/>
              <w:bottom w:val="single" w:sz="4" w:space="0" w:color="000000"/>
            </w:tcBorders>
            <w:shd w:val="clear" w:color="auto" w:fill="auto"/>
            <w:vAlign w:val="center"/>
          </w:tcPr>
          <w:p w14:paraId="27D52985" w14:textId="77777777" w:rsidR="00FB6A26" w:rsidRPr="003C7762" w:rsidRDefault="00FB6A26" w:rsidP="005A689B">
            <w:r w:rsidRPr="003C7762">
              <w:rPr>
                <w:sz w:val="16"/>
                <w:lang w:val="es-ES_tradnl"/>
              </w:rPr>
              <w:t>Mediante programa informático</w:t>
            </w:r>
          </w:p>
        </w:tc>
        <w:tc>
          <w:tcPr>
            <w:tcW w:w="425" w:type="dxa"/>
            <w:tcBorders>
              <w:left w:val="single" w:sz="4" w:space="0" w:color="000000"/>
            </w:tcBorders>
            <w:shd w:val="clear" w:color="auto" w:fill="auto"/>
            <w:vAlign w:val="center"/>
          </w:tcPr>
          <w:p w14:paraId="37A68E83" w14:textId="6DFAB09D" w:rsidR="00FB6A26" w:rsidRPr="003C7762" w:rsidRDefault="0038728D" w:rsidP="005A689B">
            <w:pPr>
              <w:rPr>
                <w:sz w:val="16"/>
                <w:lang w:val="es-ES_tradnl"/>
              </w:rPr>
            </w:pPr>
            <w:r>
              <w:rPr>
                <w:sz w:val="16"/>
                <w:lang w:val="es-ES_tradnl"/>
              </w:rPr>
              <w:fldChar w:fldCharType="begin">
                <w:ffData>
                  <w:name w:val="Casilla5"/>
                  <w:enabled/>
                  <w:calcOnExit w:val="0"/>
                  <w:checkBox>
                    <w:sizeAuto/>
                    <w:default w:val="0"/>
                  </w:checkBox>
                </w:ffData>
              </w:fldChar>
            </w:r>
            <w:bookmarkStart w:id="11" w:name="Casilla5"/>
            <w:r>
              <w:rPr>
                <w:sz w:val="16"/>
                <w:lang w:val="es-ES_tradnl"/>
              </w:rPr>
              <w:instrText xml:space="preserve"> FORMCHECKBOX </w:instrText>
            </w:r>
            <w:r w:rsidR="00583160">
              <w:rPr>
                <w:sz w:val="16"/>
                <w:lang w:val="es-ES_tradnl"/>
              </w:rPr>
            </w:r>
            <w:r w:rsidR="00583160">
              <w:rPr>
                <w:sz w:val="16"/>
                <w:lang w:val="es-ES_tradnl"/>
              </w:rPr>
              <w:fldChar w:fldCharType="separate"/>
            </w:r>
            <w:r>
              <w:rPr>
                <w:sz w:val="16"/>
                <w:lang w:val="es-ES_tradnl"/>
              </w:rPr>
              <w:fldChar w:fldCharType="end"/>
            </w:r>
            <w:bookmarkEnd w:id="11"/>
          </w:p>
        </w:tc>
        <w:tc>
          <w:tcPr>
            <w:tcW w:w="1915" w:type="dxa"/>
            <w:tcBorders>
              <w:top w:val="single" w:sz="4" w:space="0" w:color="000000"/>
              <w:left w:val="single" w:sz="4" w:space="0" w:color="000000"/>
              <w:bottom w:val="single" w:sz="4" w:space="0" w:color="000000"/>
            </w:tcBorders>
            <w:shd w:val="clear" w:color="auto" w:fill="auto"/>
            <w:vAlign w:val="center"/>
          </w:tcPr>
          <w:p w14:paraId="0BB5FE1A" w14:textId="77777777" w:rsidR="00FB6A26" w:rsidRPr="003C7762" w:rsidRDefault="00FB6A26" w:rsidP="005A689B">
            <w:pPr>
              <w:rPr>
                <w:sz w:val="16"/>
                <w:lang w:val="es-ES_tradnl"/>
              </w:rPr>
            </w:pPr>
            <w:r w:rsidRPr="003C7762">
              <w:rPr>
                <w:sz w:val="16"/>
                <w:lang w:val="es-ES_tradnl"/>
              </w:rPr>
              <w:t>Toda la estructura</w:t>
            </w:r>
          </w:p>
        </w:tc>
        <w:tc>
          <w:tcPr>
            <w:tcW w:w="2126" w:type="dxa"/>
            <w:tcBorders>
              <w:top w:val="single" w:sz="4" w:space="0" w:color="000000"/>
              <w:left w:val="single" w:sz="4" w:space="0" w:color="000000"/>
              <w:bottom w:val="single" w:sz="4" w:space="0" w:color="000000"/>
            </w:tcBorders>
            <w:shd w:val="clear" w:color="auto" w:fill="auto"/>
            <w:vAlign w:val="center"/>
          </w:tcPr>
          <w:p w14:paraId="5FE1DBFF" w14:textId="77777777" w:rsidR="00FB6A26" w:rsidRPr="003C7762" w:rsidRDefault="00FB6A26" w:rsidP="005A689B">
            <w:pPr>
              <w:rPr>
                <w:sz w:val="16"/>
                <w:lang w:val="es-ES_tradnl"/>
              </w:rPr>
            </w:pPr>
            <w:r w:rsidRPr="003C7762">
              <w:rPr>
                <w:sz w:val="16"/>
                <w:lang w:val="es-ES_tradnl"/>
              </w:rPr>
              <w:t>Nombre del programa:</w:t>
            </w:r>
          </w:p>
        </w:tc>
        <w:tc>
          <w:tcPr>
            <w:tcW w:w="29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C1BA72" w14:textId="7E1D210C" w:rsidR="00FB6A26" w:rsidRPr="003C7762" w:rsidRDefault="0038728D" w:rsidP="005A689B">
            <w:pPr>
              <w:jc w:val="center"/>
              <w:rPr>
                <w:b/>
                <w:sz w:val="16"/>
                <w:lang w:val="es-ES_tradnl"/>
              </w:rPr>
            </w:pPr>
            <w:r>
              <w:rPr>
                <w:sz w:val="16"/>
                <w:lang w:val="es-ES_tradnl"/>
              </w:rPr>
              <w:t>-</w:t>
            </w:r>
          </w:p>
        </w:tc>
      </w:tr>
      <w:tr w:rsidR="00FB6A26" w:rsidRPr="003C7762" w14:paraId="732DB631" w14:textId="77777777" w:rsidTr="005A689B">
        <w:trPr>
          <w:cantSplit/>
          <w:trHeight w:val="228"/>
        </w:trPr>
        <w:tc>
          <w:tcPr>
            <w:tcW w:w="567" w:type="dxa"/>
            <w:shd w:val="clear" w:color="auto" w:fill="auto"/>
            <w:vAlign w:val="center"/>
          </w:tcPr>
          <w:p w14:paraId="77A2BE4C" w14:textId="77777777" w:rsidR="00FB6A26" w:rsidRPr="003C7762" w:rsidRDefault="00FB6A26" w:rsidP="005A689B">
            <w:pPr>
              <w:snapToGrid w:val="0"/>
              <w:rPr>
                <w:b/>
                <w:sz w:val="16"/>
                <w:lang w:val="es-ES_tradnl"/>
              </w:rPr>
            </w:pPr>
          </w:p>
        </w:tc>
        <w:tc>
          <w:tcPr>
            <w:tcW w:w="1773" w:type="dxa"/>
            <w:tcBorders>
              <w:top w:val="single" w:sz="4" w:space="0" w:color="000000"/>
            </w:tcBorders>
            <w:shd w:val="clear" w:color="auto" w:fill="auto"/>
            <w:vAlign w:val="center"/>
          </w:tcPr>
          <w:p w14:paraId="396B71FB" w14:textId="77777777" w:rsidR="00FB6A26" w:rsidRPr="003C7762" w:rsidRDefault="00FB6A26" w:rsidP="005A689B">
            <w:pPr>
              <w:snapToGrid w:val="0"/>
              <w:rPr>
                <w:sz w:val="16"/>
                <w:lang w:val="es-ES_tradnl"/>
              </w:rPr>
            </w:pPr>
          </w:p>
        </w:tc>
        <w:tc>
          <w:tcPr>
            <w:tcW w:w="425" w:type="dxa"/>
            <w:shd w:val="clear" w:color="auto" w:fill="auto"/>
            <w:vAlign w:val="center"/>
          </w:tcPr>
          <w:p w14:paraId="6A007FAD" w14:textId="77777777" w:rsidR="00FB6A26" w:rsidRPr="003C7762" w:rsidRDefault="00FB6A26" w:rsidP="005A689B">
            <w:pPr>
              <w:snapToGrid w:val="0"/>
              <w:rPr>
                <w:sz w:val="16"/>
                <w:lang w:val="es-ES_tradnl"/>
              </w:rPr>
            </w:pPr>
          </w:p>
        </w:tc>
        <w:tc>
          <w:tcPr>
            <w:tcW w:w="1915" w:type="dxa"/>
            <w:tcBorders>
              <w:top w:val="single" w:sz="4" w:space="0" w:color="000000"/>
            </w:tcBorders>
            <w:shd w:val="clear" w:color="auto" w:fill="auto"/>
            <w:vAlign w:val="center"/>
          </w:tcPr>
          <w:p w14:paraId="302EF35B" w14:textId="77777777" w:rsidR="00FB6A26" w:rsidRPr="003C7762" w:rsidRDefault="00FB6A26" w:rsidP="005A689B">
            <w:pPr>
              <w:snapToGrid w:val="0"/>
              <w:rPr>
                <w:sz w:val="16"/>
                <w:lang w:val="es-ES_tradnl"/>
              </w:rPr>
            </w:pPr>
          </w:p>
        </w:tc>
        <w:tc>
          <w:tcPr>
            <w:tcW w:w="2126" w:type="dxa"/>
            <w:tcBorders>
              <w:top w:val="single" w:sz="4" w:space="0" w:color="000000"/>
              <w:left w:val="single" w:sz="4" w:space="0" w:color="000000"/>
              <w:bottom w:val="single" w:sz="4" w:space="0" w:color="000000"/>
            </w:tcBorders>
            <w:shd w:val="clear" w:color="auto" w:fill="auto"/>
            <w:vAlign w:val="center"/>
          </w:tcPr>
          <w:p w14:paraId="143AA5EE" w14:textId="77777777" w:rsidR="00FB6A26" w:rsidRPr="003C7762" w:rsidRDefault="00FB6A26" w:rsidP="005A689B">
            <w:pPr>
              <w:rPr>
                <w:sz w:val="16"/>
                <w:lang w:val="es-ES_tradnl"/>
              </w:rPr>
            </w:pPr>
            <w:r w:rsidRPr="003C7762">
              <w:rPr>
                <w:sz w:val="16"/>
                <w:lang w:val="es-ES_tradnl"/>
              </w:rPr>
              <w:t>Versión:</w:t>
            </w:r>
          </w:p>
        </w:tc>
        <w:tc>
          <w:tcPr>
            <w:tcW w:w="29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FC53F5" w14:textId="0EA37BBC" w:rsidR="00FB6A26" w:rsidRPr="003C7762" w:rsidRDefault="0038728D" w:rsidP="005A689B">
            <w:pPr>
              <w:jc w:val="center"/>
              <w:rPr>
                <w:b/>
                <w:sz w:val="16"/>
                <w:lang w:val="es-ES_tradnl"/>
              </w:rPr>
            </w:pPr>
            <w:r>
              <w:rPr>
                <w:sz w:val="16"/>
                <w:lang w:val="es-ES_tradnl"/>
              </w:rPr>
              <w:t>-</w:t>
            </w:r>
          </w:p>
        </w:tc>
      </w:tr>
      <w:tr w:rsidR="00FB6A26" w:rsidRPr="003C7762" w14:paraId="79130DD0" w14:textId="77777777" w:rsidTr="005A689B">
        <w:trPr>
          <w:cantSplit/>
          <w:trHeight w:val="228"/>
        </w:trPr>
        <w:tc>
          <w:tcPr>
            <w:tcW w:w="567" w:type="dxa"/>
            <w:shd w:val="clear" w:color="auto" w:fill="auto"/>
            <w:vAlign w:val="center"/>
          </w:tcPr>
          <w:p w14:paraId="3BB36DFD" w14:textId="77777777" w:rsidR="00FB6A26" w:rsidRPr="003C7762" w:rsidRDefault="00FB6A26" w:rsidP="005A689B">
            <w:pPr>
              <w:snapToGrid w:val="0"/>
              <w:rPr>
                <w:b/>
                <w:sz w:val="16"/>
                <w:lang w:val="es-ES_tradnl"/>
              </w:rPr>
            </w:pPr>
          </w:p>
        </w:tc>
        <w:tc>
          <w:tcPr>
            <w:tcW w:w="1773" w:type="dxa"/>
            <w:shd w:val="clear" w:color="auto" w:fill="auto"/>
            <w:vAlign w:val="center"/>
          </w:tcPr>
          <w:p w14:paraId="6D8F43DF" w14:textId="77777777" w:rsidR="00FB6A26" w:rsidRPr="003C7762" w:rsidRDefault="00FB6A26" w:rsidP="005A689B">
            <w:pPr>
              <w:snapToGrid w:val="0"/>
              <w:rPr>
                <w:sz w:val="16"/>
                <w:lang w:val="es-ES_tradnl"/>
              </w:rPr>
            </w:pPr>
          </w:p>
        </w:tc>
        <w:tc>
          <w:tcPr>
            <w:tcW w:w="425" w:type="dxa"/>
            <w:shd w:val="clear" w:color="auto" w:fill="auto"/>
            <w:vAlign w:val="center"/>
          </w:tcPr>
          <w:p w14:paraId="2C2BAE5C" w14:textId="77777777" w:rsidR="00FB6A26" w:rsidRPr="003C7762" w:rsidRDefault="00FB6A26" w:rsidP="005A689B">
            <w:pPr>
              <w:snapToGrid w:val="0"/>
              <w:rPr>
                <w:sz w:val="16"/>
                <w:lang w:val="es-ES_tradnl"/>
              </w:rPr>
            </w:pPr>
          </w:p>
        </w:tc>
        <w:tc>
          <w:tcPr>
            <w:tcW w:w="1915" w:type="dxa"/>
            <w:shd w:val="clear" w:color="auto" w:fill="auto"/>
            <w:vAlign w:val="center"/>
          </w:tcPr>
          <w:p w14:paraId="22CCCBED" w14:textId="77777777" w:rsidR="00FB6A26" w:rsidRPr="003C7762" w:rsidRDefault="00FB6A26" w:rsidP="005A689B">
            <w:pPr>
              <w:snapToGrid w:val="0"/>
              <w:rPr>
                <w:sz w:val="16"/>
                <w:lang w:val="es-ES_tradnl"/>
              </w:rPr>
            </w:pPr>
          </w:p>
        </w:tc>
        <w:tc>
          <w:tcPr>
            <w:tcW w:w="2126" w:type="dxa"/>
            <w:tcBorders>
              <w:top w:val="single" w:sz="4" w:space="0" w:color="000000"/>
              <w:left w:val="single" w:sz="4" w:space="0" w:color="000000"/>
              <w:bottom w:val="single" w:sz="4" w:space="0" w:color="000000"/>
            </w:tcBorders>
            <w:shd w:val="clear" w:color="auto" w:fill="auto"/>
            <w:vAlign w:val="center"/>
          </w:tcPr>
          <w:p w14:paraId="25B80809" w14:textId="77777777" w:rsidR="00FB6A26" w:rsidRPr="003C7762" w:rsidRDefault="00FB6A26" w:rsidP="005A689B">
            <w:pPr>
              <w:rPr>
                <w:sz w:val="16"/>
                <w:lang w:val="es-ES_tradnl"/>
              </w:rPr>
            </w:pPr>
            <w:r w:rsidRPr="003C7762">
              <w:rPr>
                <w:sz w:val="16"/>
                <w:lang w:val="es-ES_tradnl"/>
              </w:rPr>
              <w:t>Empresa:</w:t>
            </w:r>
          </w:p>
        </w:tc>
        <w:tc>
          <w:tcPr>
            <w:tcW w:w="29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18F8F2" w14:textId="21A7AB38" w:rsidR="00FB6A26" w:rsidRPr="003C7762" w:rsidRDefault="0038728D" w:rsidP="005A689B">
            <w:pPr>
              <w:jc w:val="center"/>
              <w:rPr>
                <w:b/>
                <w:sz w:val="16"/>
                <w:lang w:val="es-ES_tradnl"/>
              </w:rPr>
            </w:pPr>
            <w:r>
              <w:rPr>
                <w:sz w:val="16"/>
                <w:lang w:val="es-ES_tradnl"/>
              </w:rPr>
              <w:t>-</w:t>
            </w:r>
          </w:p>
        </w:tc>
      </w:tr>
      <w:tr w:rsidR="00FB6A26" w:rsidRPr="003C7762" w14:paraId="06FE3781" w14:textId="77777777" w:rsidTr="005A689B">
        <w:trPr>
          <w:cantSplit/>
          <w:trHeight w:val="228"/>
        </w:trPr>
        <w:tc>
          <w:tcPr>
            <w:tcW w:w="567" w:type="dxa"/>
            <w:shd w:val="clear" w:color="auto" w:fill="auto"/>
            <w:vAlign w:val="center"/>
          </w:tcPr>
          <w:p w14:paraId="6B05E3B7" w14:textId="77777777" w:rsidR="00FB6A26" w:rsidRPr="003C7762" w:rsidRDefault="00FB6A26" w:rsidP="005A689B">
            <w:pPr>
              <w:snapToGrid w:val="0"/>
              <w:rPr>
                <w:b/>
                <w:sz w:val="16"/>
                <w:lang w:val="es-ES_tradnl"/>
              </w:rPr>
            </w:pPr>
          </w:p>
        </w:tc>
        <w:tc>
          <w:tcPr>
            <w:tcW w:w="1773" w:type="dxa"/>
            <w:shd w:val="clear" w:color="auto" w:fill="auto"/>
            <w:vAlign w:val="center"/>
          </w:tcPr>
          <w:p w14:paraId="5BFDC6C2" w14:textId="77777777" w:rsidR="00FB6A26" w:rsidRPr="003C7762" w:rsidRDefault="00FB6A26" w:rsidP="005A689B">
            <w:pPr>
              <w:snapToGrid w:val="0"/>
              <w:rPr>
                <w:sz w:val="16"/>
                <w:lang w:val="es-ES_tradnl"/>
              </w:rPr>
            </w:pPr>
          </w:p>
        </w:tc>
        <w:tc>
          <w:tcPr>
            <w:tcW w:w="425" w:type="dxa"/>
            <w:shd w:val="clear" w:color="auto" w:fill="auto"/>
            <w:vAlign w:val="center"/>
          </w:tcPr>
          <w:p w14:paraId="31BEF43E" w14:textId="77777777" w:rsidR="00FB6A26" w:rsidRPr="003C7762" w:rsidRDefault="00FB6A26" w:rsidP="005A689B">
            <w:pPr>
              <w:snapToGrid w:val="0"/>
              <w:rPr>
                <w:sz w:val="16"/>
                <w:lang w:val="es-ES_tradnl"/>
              </w:rPr>
            </w:pPr>
          </w:p>
        </w:tc>
        <w:tc>
          <w:tcPr>
            <w:tcW w:w="1915" w:type="dxa"/>
            <w:shd w:val="clear" w:color="auto" w:fill="auto"/>
            <w:vAlign w:val="center"/>
          </w:tcPr>
          <w:p w14:paraId="05ACBA5B" w14:textId="77777777" w:rsidR="00FB6A26" w:rsidRPr="003C7762" w:rsidRDefault="00FB6A26" w:rsidP="005A689B">
            <w:pPr>
              <w:snapToGrid w:val="0"/>
              <w:rPr>
                <w:sz w:val="16"/>
                <w:lang w:val="es-ES_tradnl"/>
              </w:rPr>
            </w:pPr>
          </w:p>
        </w:tc>
        <w:tc>
          <w:tcPr>
            <w:tcW w:w="2126" w:type="dxa"/>
            <w:tcBorders>
              <w:top w:val="single" w:sz="4" w:space="0" w:color="000000"/>
              <w:left w:val="single" w:sz="4" w:space="0" w:color="000000"/>
              <w:bottom w:val="single" w:sz="4" w:space="0" w:color="000000"/>
            </w:tcBorders>
            <w:shd w:val="clear" w:color="auto" w:fill="auto"/>
            <w:vAlign w:val="center"/>
          </w:tcPr>
          <w:p w14:paraId="4E75E1A4" w14:textId="77777777" w:rsidR="00FB6A26" w:rsidRPr="003C7762" w:rsidRDefault="00FB6A26" w:rsidP="005A689B">
            <w:pPr>
              <w:rPr>
                <w:sz w:val="16"/>
              </w:rPr>
            </w:pPr>
            <w:r w:rsidRPr="003C7762">
              <w:rPr>
                <w:sz w:val="16"/>
                <w:lang w:val="es-ES_tradnl"/>
              </w:rPr>
              <w:t>Domicilio:</w:t>
            </w:r>
          </w:p>
        </w:tc>
        <w:tc>
          <w:tcPr>
            <w:tcW w:w="29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5E2D58" w14:textId="60B06A9A" w:rsidR="00FB6A26" w:rsidRPr="003C7762" w:rsidRDefault="0038728D" w:rsidP="005A689B">
            <w:pPr>
              <w:jc w:val="center"/>
              <w:rPr>
                <w:b/>
                <w:sz w:val="8"/>
                <w:lang w:val="es-ES_tradnl"/>
              </w:rPr>
            </w:pPr>
            <w:r>
              <w:rPr>
                <w:sz w:val="16"/>
              </w:rPr>
              <w:t>-</w:t>
            </w:r>
          </w:p>
        </w:tc>
      </w:tr>
      <w:tr w:rsidR="00FB6A26" w:rsidRPr="003C7762" w14:paraId="0267BBD6" w14:textId="77777777" w:rsidTr="005A689B">
        <w:trPr>
          <w:gridAfter w:val="1"/>
          <w:wAfter w:w="20" w:type="dxa"/>
          <w:cantSplit/>
          <w:trHeight w:val="70"/>
        </w:trPr>
        <w:tc>
          <w:tcPr>
            <w:tcW w:w="567" w:type="dxa"/>
            <w:shd w:val="clear" w:color="auto" w:fill="auto"/>
            <w:vAlign w:val="center"/>
          </w:tcPr>
          <w:p w14:paraId="61A3FB9F" w14:textId="77777777" w:rsidR="00FB6A26" w:rsidRPr="003C7762" w:rsidRDefault="00FB6A26" w:rsidP="005A689B">
            <w:pPr>
              <w:snapToGrid w:val="0"/>
              <w:rPr>
                <w:b/>
                <w:sz w:val="8"/>
                <w:lang w:val="es-ES_tradnl"/>
              </w:rPr>
            </w:pPr>
          </w:p>
        </w:tc>
        <w:tc>
          <w:tcPr>
            <w:tcW w:w="1773" w:type="dxa"/>
            <w:shd w:val="clear" w:color="auto" w:fill="auto"/>
            <w:vAlign w:val="center"/>
          </w:tcPr>
          <w:p w14:paraId="6AF8DF98" w14:textId="77777777" w:rsidR="00FB6A26" w:rsidRPr="003C7762" w:rsidRDefault="00FB6A26" w:rsidP="005A689B">
            <w:pPr>
              <w:snapToGrid w:val="0"/>
              <w:rPr>
                <w:sz w:val="8"/>
                <w:lang w:val="es-ES_tradnl"/>
              </w:rPr>
            </w:pPr>
          </w:p>
        </w:tc>
        <w:tc>
          <w:tcPr>
            <w:tcW w:w="425" w:type="dxa"/>
            <w:shd w:val="clear" w:color="auto" w:fill="auto"/>
            <w:vAlign w:val="center"/>
          </w:tcPr>
          <w:p w14:paraId="68A6CC71" w14:textId="77777777" w:rsidR="00FB6A26" w:rsidRPr="003C7762" w:rsidRDefault="00FB6A26" w:rsidP="005A689B">
            <w:pPr>
              <w:snapToGrid w:val="0"/>
              <w:rPr>
                <w:sz w:val="8"/>
                <w:lang w:val="es-ES_tradnl"/>
              </w:rPr>
            </w:pPr>
          </w:p>
        </w:tc>
        <w:tc>
          <w:tcPr>
            <w:tcW w:w="1915" w:type="dxa"/>
            <w:tcBorders>
              <w:bottom w:val="single" w:sz="4" w:space="0" w:color="000000"/>
            </w:tcBorders>
            <w:shd w:val="clear" w:color="auto" w:fill="auto"/>
            <w:vAlign w:val="center"/>
          </w:tcPr>
          <w:p w14:paraId="61FDFF6A" w14:textId="77777777" w:rsidR="00FB6A26" w:rsidRPr="003C7762" w:rsidRDefault="00FB6A26" w:rsidP="005A689B">
            <w:pPr>
              <w:snapToGrid w:val="0"/>
              <w:rPr>
                <w:sz w:val="8"/>
                <w:lang w:val="es-ES_tradnl"/>
              </w:rPr>
            </w:pPr>
          </w:p>
        </w:tc>
        <w:tc>
          <w:tcPr>
            <w:tcW w:w="2126" w:type="dxa"/>
            <w:tcBorders>
              <w:top w:val="single" w:sz="4" w:space="0" w:color="000000"/>
              <w:bottom w:val="single" w:sz="4" w:space="0" w:color="000000"/>
            </w:tcBorders>
            <w:shd w:val="clear" w:color="auto" w:fill="auto"/>
            <w:vAlign w:val="center"/>
          </w:tcPr>
          <w:p w14:paraId="683C62B7" w14:textId="77777777" w:rsidR="00FB6A26" w:rsidRPr="003C7762" w:rsidRDefault="00FB6A26" w:rsidP="005A689B">
            <w:pPr>
              <w:snapToGrid w:val="0"/>
              <w:rPr>
                <w:sz w:val="8"/>
                <w:lang w:val="es-ES_tradnl"/>
              </w:rPr>
            </w:pPr>
          </w:p>
        </w:tc>
        <w:tc>
          <w:tcPr>
            <w:tcW w:w="2914" w:type="dxa"/>
            <w:tcBorders>
              <w:top w:val="single" w:sz="4" w:space="0" w:color="000000"/>
              <w:bottom w:val="single" w:sz="4" w:space="0" w:color="000000"/>
            </w:tcBorders>
            <w:shd w:val="clear" w:color="auto" w:fill="auto"/>
            <w:vAlign w:val="center"/>
          </w:tcPr>
          <w:p w14:paraId="6FA4052E" w14:textId="77777777" w:rsidR="00FB6A26" w:rsidRPr="003C7762" w:rsidRDefault="00FB6A26" w:rsidP="005A689B">
            <w:pPr>
              <w:snapToGrid w:val="0"/>
              <w:jc w:val="center"/>
              <w:rPr>
                <w:sz w:val="8"/>
                <w:lang w:val="es-ES_tradnl"/>
              </w:rPr>
            </w:pPr>
          </w:p>
        </w:tc>
      </w:tr>
      <w:tr w:rsidR="00FB6A26" w:rsidRPr="003C7762" w14:paraId="194E09D0" w14:textId="77777777" w:rsidTr="005A689B">
        <w:trPr>
          <w:cantSplit/>
          <w:trHeight w:val="228"/>
        </w:trPr>
        <w:tc>
          <w:tcPr>
            <w:tcW w:w="567" w:type="dxa"/>
            <w:shd w:val="clear" w:color="auto" w:fill="auto"/>
            <w:vAlign w:val="center"/>
          </w:tcPr>
          <w:p w14:paraId="609DB976" w14:textId="77777777" w:rsidR="00FB6A26" w:rsidRPr="003C7762" w:rsidRDefault="00FB6A26" w:rsidP="005A689B">
            <w:pPr>
              <w:snapToGrid w:val="0"/>
              <w:rPr>
                <w:b/>
                <w:sz w:val="16"/>
                <w:lang w:val="es-ES_tradnl"/>
              </w:rPr>
            </w:pPr>
          </w:p>
        </w:tc>
        <w:tc>
          <w:tcPr>
            <w:tcW w:w="1773" w:type="dxa"/>
            <w:shd w:val="clear" w:color="auto" w:fill="auto"/>
            <w:vAlign w:val="center"/>
          </w:tcPr>
          <w:p w14:paraId="1DE0D0F8" w14:textId="77777777" w:rsidR="00FB6A26" w:rsidRPr="003C7762" w:rsidRDefault="00FB6A26" w:rsidP="005A689B">
            <w:pPr>
              <w:snapToGrid w:val="0"/>
              <w:rPr>
                <w:sz w:val="16"/>
                <w:lang w:val="es-ES_tradnl"/>
              </w:rPr>
            </w:pPr>
          </w:p>
        </w:tc>
        <w:bookmarkStart w:id="12" w:name="Casilla6"/>
        <w:tc>
          <w:tcPr>
            <w:tcW w:w="425" w:type="dxa"/>
            <w:shd w:val="clear" w:color="auto" w:fill="auto"/>
            <w:vAlign w:val="center"/>
          </w:tcPr>
          <w:p w14:paraId="54BD7031" w14:textId="77777777" w:rsidR="00FB6A26" w:rsidRPr="003C7762" w:rsidRDefault="00FB6A26" w:rsidP="005A689B">
            <w:pPr>
              <w:rPr>
                <w:sz w:val="16"/>
                <w:lang w:val="es-ES_tradnl"/>
              </w:rPr>
            </w:pPr>
            <w:r w:rsidRPr="003C7762">
              <w:rPr>
                <w:sz w:val="16"/>
                <w:lang w:val="es-ES_tradnl"/>
              </w:rPr>
              <w:fldChar w:fldCharType="begin">
                <w:ffData>
                  <w:name w:val="Casilla6"/>
                  <w:enabled/>
                  <w:calcOnExit w:val="0"/>
                  <w:checkBox>
                    <w:sizeAuto/>
                    <w:default w:val="0"/>
                    <w:checked w:val="0"/>
                  </w:checkBox>
                </w:ffData>
              </w:fldChar>
            </w:r>
            <w:r w:rsidRPr="003C7762">
              <w:instrText xml:space="preserve"> FORMCHECKBOX </w:instrText>
            </w:r>
            <w:r w:rsidR="00583160">
              <w:rPr>
                <w:sz w:val="16"/>
                <w:lang w:val="es-ES_tradnl"/>
              </w:rPr>
            </w:r>
            <w:r w:rsidR="00583160">
              <w:rPr>
                <w:sz w:val="16"/>
                <w:lang w:val="es-ES_tradnl"/>
              </w:rPr>
              <w:fldChar w:fldCharType="separate"/>
            </w:r>
            <w:r w:rsidRPr="003C7762">
              <w:rPr>
                <w:sz w:val="16"/>
                <w:lang w:val="es-ES_tradnl"/>
              </w:rPr>
              <w:fldChar w:fldCharType="end"/>
            </w:r>
            <w:bookmarkEnd w:id="12"/>
          </w:p>
        </w:tc>
        <w:tc>
          <w:tcPr>
            <w:tcW w:w="1915" w:type="dxa"/>
            <w:tcBorders>
              <w:top w:val="single" w:sz="4" w:space="0" w:color="000000"/>
              <w:left w:val="single" w:sz="4" w:space="0" w:color="000000"/>
              <w:bottom w:val="single" w:sz="4" w:space="0" w:color="000000"/>
            </w:tcBorders>
            <w:shd w:val="clear" w:color="auto" w:fill="auto"/>
            <w:vAlign w:val="center"/>
          </w:tcPr>
          <w:p w14:paraId="0285E730" w14:textId="77777777" w:rsidR="00FB6A26" w:rsidRPr="003C7762" w:rsidRDefault="00FB6A26" w:rsidP="005A689B">
            <w:pPr>
              <w:rPr>
                <w:sz w:val="16"/>
                <w:lang w:val="es-ES_tradnl"/>
              </w:rPr>
            </w:pPr>
            <w:r w:rsidRPr="003C7762">
              <w:rPr>
                <w:sz w:val="16"/>
                <w:lang w:val="es-ES_tradnl"/>
              </w:rPr>
              <w:t>Parte de la estructura:</w:t>
            </w:r>
          </w:p>
        </w:tc>
        <w:tc>
          <w:tcPr>
            <w:tcW w:w="2126" w:type="dxa"/>
            <w:tcBorders>
              <w:top w:val="single" w:sz="4" w:space="0" w:color="000000"/>
              <w:left w:val="single" w:sz="4" w:space="0" w:color="000000"/>
              <w:bottom w:val="single" w:sz="4" w:space="0" w:color="000000"/>
            </w:tcBorders>
            <w:shd w:val="clear" w:color="auto" w:fill="auto"/>
            <w:vAlign w:val="center"/>
          </w:tcPr>
          <w:p w14:paraId="6602D8AE" w14:textId="77777777" w:rsidR="00FB6A26" w:rsidRPr="003C7762" w:rsidRDefault="00FB6A26" w:rsidP="005A689B">
            <w:pPr>
              <w:rPr>
                <w:sz w:val="16"/>
                <w:lang w:val="es-ES_tradnl"/>
              </w:rPr>
            </w:pPr>
            <w:r w:rsidRPr="003C7762">
              <w:rPr>
                <w:sz w:val="16"/>
                <w:lang w:val="es-ES_tradnl"/>
              </w:rPr>
              <w:t>Identificar los elementos de la estructura:</w:t>
            </w:r>
          </w:p>
        </w:tc>
        <w:tc>
          <w:tcPr>
            <w:tcW w:w="29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3F668E" w14:textId="77777777" w:rsidR="00FB6A26" w:rsidRPr="003C7762" w:rsidRDefault="00FB6A26" w:rsidP="005A689B">
            <w:pPr>
              <w:jc w:val="center"/>
              <w:rPr>
                <w:b/>
                <w:sz w:val="16"/>
                <w:lang w:val="es-ES_tradnl"/>
              </w:rPr>
            </w:pPr>
            <w:r w:rsidRPr="003C7762">
              <w:rPr>
                <w:sz w:val="16"/>
                <w:lang w:val="es-ES_tradnl"/>
              </w:rPr>
              <w:t>-</w:t>
            </w:r>
          </w:p>
        </w:tc>
      </w:tr>
      <w:tr w:rsidR="00FB6A26" w:rsidRPr="003C7762" w14:paraId="08BF9CF4" w14:textId="77777777" w:rsidTr="005A689B">
        <w:trPr>
          <w:cantSplit/>
          <w:trHeight w:val="228"/>
        </w:trPr>
        <w:tc>
          <w:tcPr>
            <w:tcW w:w="567" w:type="dxa"/>
            <w:shd w:val="clear" w:color="auto" w:fill="auto"/>
            <w:vAlign w:val="center"/>
          </w:tcPr>
          <w:p w14:paraId="61DB3B30" w14:textId="77777777" w:rsidR="00FB6A26" w:rsidRPr="003C7762" w:rsidRDefault="00FB6A26" w:rsidP="005A689B">
            <w:pPr>
              <w:snapToGrid w:val="0"/>
              <w:rPr>
                <w:b/>
                <w:sz w:val="16"/>
                <w:lang w:val="es-ES_tradnl"/>
              </w:rPr>
            </w:pPr>
          </w:p>
        </w:tc>
        <w:tc>
          <w:tcPr>
            <w:tcW w:w="1773" w:type="dxa"/>
            <w:shd w:val="clear" w:color="auto" w:fill="auto"/>
            <w:vAlign w:val="center"/>
          </w:tcPr>
          <w:p w14:paraId="327A9D58" w14:textId="77777777" w:rsidR="00FB6A26" w:rsidRPr="003C7762" w:rsidRDefault="00FB6A26" w:rsidP="005A689B">
            <w:pPr>
              <w:snapToGrid w:val="0"/>
              <w:rPr>
                <w:sz w:val="16"/>
                <w:lang w:val="es-ES_tradnl"/>
              </w:rPr>
            </w:pPr>
          </w:p>
        </w:tc>
        <w:tc>
          <w:tcPr>
            <w:tcW w:w="425" w:type="dxa"/>
            <w:shd w:val="clear" w:color="auto" w:fill="auto"/>
            <w:vAlign w:val="center"/>
          </w:tcPr>
          <w:p w14:paraId="24F30AF1" w14:textId="77777777" w:rsidR="00FB6A26" w:rsidRPr="003C7762" w:rsidRDefault="00FB6A26" w:rsidP="005A689B">
            <w:pPr>
              <w:snapToGrid w:val="0"/>
              <w:rPr>
                <w:sz w:val="16"/>
                <w:lang w:val="es-ES_tradnl"/>
              </w:rPr>
            </w:pPr>
          </w:p>
        </w:tc>
        <w:tc>
          <w:tcPr>
            <w:tcW w:w="1915" w:type="dxa"/>
            <w:tcBorders>
              <w:top w:val="single" w:sz="4" w:space="0" w:color="000000"/>
            </w:tcBorders>
            <w:shd w:val="clear" w:color="auto" w:fill="auto"/>
            <w:vAlign w:val="center"/>
          </w:tcPr>
          <w:p w14:paraId="1AF78E74" w14:textId="77777777" w:rsidR="00FB6A26" w:rsidRPr="003C7762" w:rsidRDefault="00FB6A26" w:rsidP="005A689B">
            <w:pPr>
              <w:snapToGrid w:val="0"/>
              <w:rPr>
                <w:sz w:val="16"/>
                <w:lang w:val="es-ES_tradnl"/>
              </w:rPr>
            </w:pPr>
          </w:p>
        </w:tc>
        <w:tc>
          <w:tcPr>
            <w:tcW w:w="2126" w:type="dxa"/>
            <w:tcBorders>
              <w:top w:val="single" w:sz="4" w:space="0" w:color="000000"/>
              <w:left w:val="single" w:sz="4" w:space="0" w:color="000000"/>
              <w:bottom w:val="single" w:sz="4" w:space="0" w:color="000000"/>
            </w:tcBorders>
            <w:shd w:val="clear" w:color="auto" w:fill="auto"/>
            <w:vAlign w:val="center"/>
          </w:tcPr>
          <w:p w14:paraId="2620B5E2" w14:textId="77777777" w:rsidR="00FB6A26" w:rsidRPr="003C7762" w:rsidRDefault="00FB6A26" w:rsidP="005A689B">
            <w:pPr>
              <w:rPr>
                <w:sz w:val="16"/>
                <w:lang w:val="es-ES_tradnl"/>
              </w:rPr>
            </w:pPr>
            <w:r w:rsidRPr="003C7762">
              <w:rPr>
                <w:sz w:val="16"/>
                <w:lang w:val="es-ES_tradnl"/>
              </w:rPr>
              <w:t>Nombre del programa:</w:t>
            </w:r>
          </w:p>
        </w:tc>
        <w:tc>
          <w:tcPr>
            <w:tcW w:w="29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EE6C5A" w14:textId="77777777" w:rsidR="00FB6A26" w:rsidRPr="003C7762" w:rsidRDefault="00FB6A26" w:rsidP="005A689B">
            <w:pPr>
              <w:jc w:val="center"/>
              <w:rPr>
                <w:b/>
                <w:sz w:val="16"/>
                <w:lang w:val="es-ES_tradnl"/>
              </w:rPr>
            </w:pPr>
            <w:r w:rsidRPr="003C7762">
              <w:rPr>
                <w:sz w:val="16"/>
                <w:lang w:val="es-ES_tradnl"/>
              </w:rPr>
              <w:t>-</w:t>
            </w:r>
          </w:p>
        </w:tc>
      </w:tr>
      <w:tr w:rsidR="00FB6A26" w:rsidRPr="003C7762" w14:paraId="26E25DF5" w14:textId="77777777" w:rsidTr="005A689B">
        <w:trPr>
          <w:cantSplit/>
          <w:trHeight w:val="228"/>
        </w:trPr>
        <w:tc>
          <w:tcPr>
            <w:tcW w:w="567" w:type="dxa"/>
            <w:shd w:val="clear" w:color="auto" w:fill="auto"/>
            <w:vAlign w:val="center"/>
          </w:tcPr>
          <w:p w14:paraId="39F4F177" w14:textId="77777777" w:rsidR="00FB6A26" w:rsidRPr="003C7762" w:rsidRDefault="00FB6A26" w:rsidP="005A689B">
            <w:pPr>
              <w:snapToGrid w:val="0"/>
              <w:rPr>
                <w:b/>
                <w:sz w:val="16"/>
                <w:lang w:val="es-ES_tradnl"/>
              </w:rPr>
            </w:pPr>
          </w:p>
        </w:tc>
        <w:tc>
          <w:tcPr>
            <w:tcW w:w="1773" w:type="dxa"/>
            <w:shd w:val="clear" w:color="auto" w:fill="auto"/>
            <w:vAlign w:val="center"/>
          </w:tcPr>
          <w:p w14:paraId="04E03E3F" w14:textId="77777777" w:rsidR="00FB6A26" w:rsidRPr="003C7762" w:rsidRDefault="00FB6A26" w:rsidP="005A689B">
            <w:pPr>
              <w:snapToGrid w:val="0"/>
              <w:rPr>
                <w:sz w:val="16"/>
                <w:lang w:val="es-ES_tradnl"/>
              </w:rPr>
            </w:pPr>
          </w:p>
        </w:tc>
        <w:tc>
          <w:tcPr>
            <w:tcW w:w="425" w:type="dxa"/>
            <w:shd w:val="clear" w:color="auto" w:fill="auto"/>
            <w:vAlign w:val="center"/>
          </w:tcPr>
          <w:p w14:paraId="29C0AC76" w14:textId="77777777" w:rsidR="00FB6A26" w:rsidRPr="003C7762" w:rsidRDefault="00FB6A26" w:rsidP="005A689B">
            <w:pPr>
              <w:snapToGrid w:val="0"/>
              <w:rPr>
                <w:sz w:val="16"/>
                <w:lang w:val="es-ES_tradnl"/>
              </w:rPr>
            </w:pPr>
          </w:p>
        </w:tc>
        <w:tc>
          <w:tcPr>
            <w:tcW w:w="1915" w:type="dxa"/>
            <w:shd w:val="clear" w:color="auto" w:fill="auto"/>
            <w:vAlign w:val="center"/>
          </w:tcPr>
          <w:p w14:paraId="5FA4FFD6" w14:textId="77777777" w:rsidR="00FB6A26" w:rsidRPr="003C7762" w:rsidRDefault="00FB6A26" w:rsidP="005A689B">
            <w:pPr>
              <w:snapToGrid w:val="0"/>
              <w:rPr>
                <w:sz w:val="16"/>
                <w:lang w:val="es-ES_tradnl"/>
              </w:rPr>
            </w:pPr>
          </w:p>
        </w:tc>
        <w:tc>
          <w:tcPr>
            <w:tcW w:w="2126" w:type="dxa"/>
            <w:tcBorders>
              <w:top w:val="single" w:sz="4" w:space="0" w:color="000000"/>
              <w:left w:val="single" w:sz="4" w:space="0" w:color="000000"/>
              <w:bottom w:val="single" w:sz="4" w:space="0" w:color="000000"/>
            </w:tcBorders>
            <w:shd w:val="clear" w:color="auto" w:fill="auto"/>
            <w:vAlign w:val="center"/>
          </w:tcPr>
          <w:p w14:paraId="57F78DD5" w14:textId="77777777" w:rsidR="00FB6A26" w:rsidRPr="003C7762" w:rsidRDefault="00FB6A26" w:rsidP="005A689B">
            <w:pPr>
              <w:rPr>
                <w:sz w:val="16"/>
                <w:lang w:val="es-ES_tradnl"/>
              </w:rPr>
            </w:pPr>
            <w:r w:rsidRPr="003C7762">
              <w:rPr>
                <w:sz w:val="16"/>
                <w:lang w:val="es-ES_tradnl"/>
              </w:rPr>
              <w:t>Versión:</w:t>
            </w:r>
          </w:p>
        </w:tc>
        <w:tc>
          <w:tcPr>
            <w:tcW w:w="29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08FD18" w14:textId="77777777" w:rsidR="00FB6A26" w:rsidRPr="003C7762" w:rsidRDefault="00FB6A26" w:rsidP="005A689B">
            <w:pPr>
              <w:jc w:val="center"/>
              <w:rPr>
                <w:b/>
                <w:sz w:val="16"/>
                <w:lang w:val="es-ES_tradnl"/>
              </w:rPr>
            </w:pPr>
            <w:r w:rsidRPr="003C7762">
              <w:rPr>
                <w:sz w:val="16"/>
                <w:lang w:val="es-ES_tradnl"/>
              </w:rPr>
              <w:t>-</w:t>
            </w:r>
          </w:p>
        </w:tc>
      </w:tr>
      <w:tr w:rsidR="00FB6A26" w:rsidRPr="003C7762" w14:paraId="75386EAC" w14:textId="77777777" w:rsidTr="005A689B">
        <w:trPr>
          <w:cantSplit/>
          <w:trHeight w:val="228"/>
        </w:trPr>
        <w:tc>
          <w:tcPr>
            <w:tcW w:w="567" w:type="dxa"/>
            <w:shd w:val="clear" w:color="auto" w:fill="auto"/>
            <w:vAlign w:val="center"/>
          </w:tcPr>
          <w:p w14:paraId="553B4A7B" w14:textId="77777777" w:rsidR="00FB6A26" w:rsidRPr="003C7762" w:rsidRDefault="00FB6A26" w:rsidP="005A689B">
            <w:pPr>
              <w:snapToGrid w:val="0"/>
              <w:rPr>
                <w:b/>
                <w:sz w:val="16"/>
                <w:lang w:val="es-ES_tradnl"/>
              </w:rPr>
            </w:pPr>
          </w:p>
        </w:tc>
        <w:tc>
          <w:tcPr>
            <w:tcW w:w="1773" w:type="dxa"/>
            <w:shd w:val="clear" w:color="auto" w:fill="auto"/>
            <w:vAlign w:val="center"/>
          </w:tcPr>
          <w:p w14:paraId="5EA53FA7" w14:textId="77777777" w:rsidR="00FB6A26" w:rsidRPr="003C7762" w:rsidRDefault="00FB6A26" w:rsidP="005A689B">
            <w:pPr>
              <w:snapToGrid w:val="0"/>
              <w:rPr>
                <w:sz w:val="16"/>
                <w:lang w:val="es-ES_tradnl"/>
              </w:rPr>
            </w:pPr>
          </w:p>
        </w:tc>
        <w:tc>
          <w:tcPr>
            <w:tcW w:w="425" w:type="dxa"/>
            <w:shd w:val="clear" w:color="auto" w:fill="auto"/>
            <w:vAlign w:val="center"/>
          </w:tcPr>
          <w:p w14:paraId="0487C3E3" w14:textId="77777777" w:rsidR="00FB6A26" w:rsidRPr="003C7762" w:rsidRDefault="00FB6A26" w:rsidP="005A689B">
            <w:pPr>
              <w:snapToGrid w:val="0"/>
              <w:rPr>
                <w:sz w:val="16"/>
                <w:lang w:val="es-ES_tradnl"/>
              </w:rPr>
            </w:pPr>
          </w:p>
        </w:tc>
        <w:tc>
          <w:tcPr>
            <w:tcW w:w="1915" w:type="dxa"/>
            <w:shd w:val="clear" w:color="auto" w:fill="auto"/>
            <w:vAlign w:val="center"/>
          </w:tcPr>
          <w:p w14:paraId="67728340" w14:textId="77777777" w:rsidR="00FB6A26" w:rsidRPr="003C7762" w:rsidRDefault="00FB6A26" w:rsidP="005A689B">
            <w:pPr>
              <w:snapToGrid w:val="0"/>
              <w:rPr>
                <w:sz w:val="16"/>
                <w:lang w:val="es-ES_tradnl"/>
              </w:rPr>
            </w:pPr>
          </w:p>
        </w:tc>
        <w:tc>
          <w:tcPr>
            <w:tcW w:w="2126" w:type="dxa"/>
            <w:tcBorders>
              <w:top w:val="single" w:sz="4" w:space="0" w:color="000000"/>
              <w:left w:val="single" w:sz="4" w:space="0" w:color="000000"/>
              <w:bottom w:val="single" w:sz="4" w:space="0" w:color="000000"/>
            </w:tcBorders>
            <w:shd w:val="clear" w:color="auto" w:fill="auto"/>
            <w:vAlign w:val="center"/>
          </w:tcPr>
          <w:p w14:paraId="2F221966" w14:textId="77777777" w:rsidR="00FB6A26" w:rsidRPr="003C7762" w:rsidRDefault="00FB6A26" w:rsidP="005A689B">
            <w:pPr>
              <w:rPr>
                <w:sz w:val="16"/>
                <w:lang w:val="es-ES_tradnl"/>
              </w:rPr>
            </w:pPr>
            <w:r w:rsidRPr="003C7762">
              <w:rPr>
                <w:sz w:val="16"/>
                <w:lang w:val="es-ES_tradnl"/>
              </w:rPr>
              <w:t>Empresa:</w:t>
            </w:r>
          </w:p>
        </w:tc>
        <w:tc>
          <w:tcPr>
            <w:tcW w:w="29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352E27" w14:textId="77777777" w:rsidR="00FB6A26" w:rsidRPr="003C7762" w:rsidRDefault="00FB6A26" w:rsidP="005A689B">
            <w:pPr>
              <w:jc w:val="center"/>
              <w:rPr>
                <w:b/>
                <w:sz w:val="16"/>
                <w:lang w:val="es-ES_tradnl"/>
              </w:rPr>
            </w:pPr>
            <w:r w:rsidRPr="003C7762">
              <w:rPr>
                <w:sz w:val="16"/>
                <w:lang w:val="es-ES_tradnl"/>
              </w:rPr>
              <w:t>-</w:t>
            </w:r>
          </w:p>
        </w:tc>
      </w:tr>
      <w:tr w:rsidR="00FB6A26" w:rsidRPr="003C7762" w14:paraId="1382B4A3" w14:textId="77777777" w:rsidTr="005A689B">
        <w:trPr>
          <w:cantSplit/>
          <w:trHeight w:val="228"/>
        </w:trPr>
        <w:tc>
          <w:tcPr>
            <w:tcW w:w="567" w:type="dxa"/>
            <w:shd w:val="clear" w:color="auto" w:fill="auto"/>
            <w:vAlign w:val="center"/>
          </w:tcPr>
          <w:p w14:paraId="10FABAE4" w14:textId="77777777" w:rsidR="00FB6A26" w:rsidRPr="003C7762" w:rsidRDefault="00FB6A26" w:rsidP="005A689B">
            <w:pPr>
              <w:snapToGrid w:val="0"/>
              <w:rPr>
                <w:b/>
                <w:sz w:val="16"/>
                <w:lang w:val="es-ES_tradnl"/>
              </w:rPr>
            </w:pPr>
          </w:p>
        </w:tc>
        <w:tc>
          <w:tcPr>
            <w:tcW w:w="1773" w:type="dxa"/>
            <w:shd w:val="clear" w:color="auto" w:fill="auto"/>
            <w:vAlign w:val="center"/>
          </w:tcPr>
          <w:p w14:paraId="7DE080C9" w14:textId="77777777" w:rsidR="00FB6A26" w:rsidRPr="003C7762" w:rsidRDefault="00FB6A26" w:rsidP="005A689B">
            <w:pPr>
              <w:snapToGrid w:val="0"/>
              <w:rPr>
                <w:sz w:val="16"/>
                <w:lang w:val="es-ES_tradnl"/>
              </w:rPr>
            </w:pPr>
          </w:p>
        </w:tc>
        <w:tc>
          <w:tcPr>
            <w:tcW w:w="425" w:type="dxa"/>
            <w:shd w:val="clear" w:color="auto" w:fill="auto"/>
            <w:vAlign w:val="center"/>
          </w:tcPr>
          <w:p w14:paraId="28B9958F" w14:textId="77777777" w:rsidR="00FB6A26" w:rsidRPr="003C7762" w:rsidRDefault="00FB6A26" w:rsidP="005A689B">
            <w:pPr>
              <w:snapToGrid w:val="0"/>
              <w:rPr>
                <w:sz w:val="16"/>
                <w:lang w:val="es-ES_tradnl"/>
              </w:rPr>
            </w:pPr>
          </w:p>
        </w:tc>
        <w:tc>
          <w:tcPr>
            <w:tcW w:w="1915" w:type="dxa"/>
            <w:shd w:val="clear" w:color="auto" w:fill="auto"/>
            <w:vAlign w:val="center"/>
          </w:tcPr>
          <w:p w14:paraId="72AB500F" w14:textId="77777777" w:rsidR="00FB6A26" w:rsidRPr="003C7762" w:rsidRDefault="00FB6A26" w:rsidP="005A689B">
            <w:pPr>
              <w:snapToGrid w:val="0"/>
              <w:rPr>
                <w:sz w:val="16"/>
                <w:lang w:val="es-ES_tradnl"/>
              </w:rPr>
            </w:pPr>
          </w:p>
        </w:tc>
        <w:tc>
          <w:tcPr>
            <w:tcW w:w="2126" w:type="dxa"/>
            <w:tcBorders>
              <w:top w:val="single" w:sz="4" w:space="0" w:color="000000"/>
              <w:left w:val="single" w:sz="4" w:space="0" w:color="000000"/>
              <w:bottom w:val="single" w:sz="4" w:space="0" w:color="000000"/>
            </w:tcBorders>
            <w:shd w:val="clear" w:color="auto" w:fill="auto"/>
            <w:vAlign w:val="center"/>
          </w:tcPr>
          <w:p w14:paraId="312B49BC" w14:textId="77777777" w:rsidR="00FB6A26" w:rsidRPr="003C7762" w:rsidRDefault="00FB6A26" w:rsidP="005A689B">
            <w:pPr>
              <w:rPr>
                <w:sz w:val="16"/>
                <w:lang w:val="es-ES_tradnl"/>
              </w:rPr>
            </w:pPr>
            <w:r w:rsidRPr="003C7762">
              <w:rPr>
                <w:sz w:val="16"/>
                <w:lang w:val="es-ES_tradnl"/>
              </w:rPr>
              <w:t>Domicilio:</w:t>
            </w:r>
          </w:p>
        </w:tc>
        <w:tc>
          <w:tcPr>
            <w:tcW w:w="29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B8758E" w14:textId="77777777" w:rsidR="00FB6A26" w:rsidRPr="003C7762" w:rsidRDefault="00FB6A26" w:rsidP="005A689B">
            <w:pPr>
              <w:jc w:val="center"/>
              <w:rPr>
                <w:b/>
                <w:sz w:val="16"/>
                <w:shd w:val="clear" w:color="auto" w:fill="FFFF00"/>
                <w:lang w:val="es-ES_tradnl"/>
              </w:rPr>
            </w:pPr>
            <w:r w:rsidRPr="003C7762">
              <w:rPr>
                <w:sz w:val="16"/>
                <w:lang w:val="es-ES_tradnl"/>
              </w:rPr>
              <w:t>-</w:t>
            </w:r>
          </w:p>
        </w:tc>
      </w:tr>
    </w:tbl>
    <w:p w14:paraId="5D5E8433" w14:textId="77777777" w:rsidR="00FB6A26" w:rsidRPr="003C7762" w:rsidRDefault="00FB6A26" w:rsidP="00FB6A26"/>
    <w:tbl>
      <w:tblPr>
        <w:tblW w:w="9869" w:type="dxa"/>
        <w:tblInd w:w="70" w:type="dxa"/>
        <w:tblLayout w:type="fixed"/>
        <w:tblCellMar>
          <w:left w:w="70" w:type="dxa"/>
          <w:right w:w="70" w:type="dxa"/>
        </w:tblCellMar>
        <w:tblLook w:val="0000" w:firstRow="0" w:lastRow="0" w:firstColumn="0" w:lastColumn="0" w:noHBand="0" w:noVBand="0"/>
      </w:tblPr>
      <w:tblGrid>
        <w:gridCol w:w="425"/>
        <w:gridCol w:w="1195"/>
        <w:gridCol w:w="413"/>
        <w:gridCol w:w="976"/>
        <w:gridCol w:w="320"/>
        <w:gridCol w:w="1120"/>
        <w:gridCol w:w="709"/>
        <w:gridCol w:w="1811"/>
        <w:gridCol w:w="567"/>
        <w:gridCol w:w="2204"/>
        <w:gridCol w:w="109"/>
        <w:gridCol w:w="20"/>
      </w:tblGrid>
      <w:tr w:rsidR="00FB6A26" w:rsidRPr="003C7762" w14:paraId="114036EC" w14:textId="77777777" w:rsidTr="005A689B">
        <w:trPr>
          <w:gridAfter w:val="1"/>
          <w:wAfter w:w="20" w:type="dxa"/>
        </w:trPr>
        <w:tc>
          <w:tcPr>
            <w:tcW w:w="9849" w:type="dxa"/>
            <w:gridSpan w:val="11"/>
            <w:tcBorders>
              <w:bottom w:val="single" w:sz="4" w:space="0" w:color="000000"/>
            </w:tcBorders>
            <w:shd w:val="clear" w:color="auto" w:fill="auto"/>
            <w:vAlign w:val="center"/>
          </w:tcPr>
          <w:p w14:paraId="0E0281F4" w14:textId="77777777" w:rsidR="00FB6A26" w:rsidRPr="003C7762" w:rsidRDefault="00FB6A26" w:rsidP="005A689B">
            <w:pPr>
              <w:spacing w:line="360" w:lineRule="auto"/>
              <w:rPr>
                <w:sz w:val="16"/>
                <w:lang w:val="es-ES_tradnl"/>
              </w:rPr>
            </w:pPr>
            <w:r w:rsidRPr="003C7762">
              <w:rPr>
                <w:b/>
                <w:szCs w:val="18"/>
                <w:lang w:val="es-ES_tradnl"/>
              </w:rPr>
              <w:t>Modelado y análisis</w:t>
            </w:r>
          </w:p>
        </w:tc>
      </w:tr>
      <w:tr w:rsidR="00FB6A26" w:rsidRPr="003C7762" w14:paraId="5AAEB38D" w14:textId="77777777" w:rsidTr="005A689B">
        <w:trPr>
          <w:cantSplit/>
          <w:trHeight w:val="228"/>
        </w:trPr>
        <w:tc>
          <w:tcPr>
            <w:tcW w:w="9869"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787C7EF" w14:textId="77777777" w:rsidR="00FB6A26" w:rsidRPr="003C7762" w:rsidRDefault="00FB6A26" w:rsidP="005A689B">
            <w:pPr>
              <w:rPr>
                <w:sz w:val="16"/>
                <w:lang w:val="es-ES_tradnl"/>
              </w:rPr>
            </w:pPr>
            <w:r w:rsidRPr="003C7762">
              <w:rPr>
                <w:sz w:val="16"/>
                <w:lang w:val="es-ES_tradnl"/>
              </w:rPr>
              <w:t>El análisis de la estructura se ha basado en un modelo que proporciona una previsión suficientemente precisa del comportamiento de la misma.</w:t>
            </w:r>
          </w:p>
          <w:p w14:paraId="5F0E119C" w14:textId="77777777" w:rsidR="00FB6A26" w:rsidRPr="003C7762" w:rsidRDefault="00FB6A26" w:rsidP="005A689B">
            <w:pPr>
              <w:rPr>
                <w:sz w:val="16"/>
                <w:lang w:val="es-ES_tradnl"/>
              </w:rPr>
            </w:pPr>
            <w:r w:rsidRPr="003C7762">
              <w:rPr>
                <w:sz w:val="16"/>
                <w:lang w:val="es-ES_tradnl"/>
              </w:rPr>
              <w:t>Las condiciones de apoyo que se consideran en los cálculos corresponden con las disposiciones constructivas previstas.</w:t>
            </w:r>
          </w:p>
          <w:p w14:paraId="39C67C31" w14:textId="77777777" w:rsidR="00FB6A26" w:rsidRPr="003C7762" w:rsidRDefault="00FB6A26" w:rsidP="005A689B">
            <w:pPr>
              <w:rPr>
                <w:sz w:val="16"/>
                <w:lang w:val="es-ES_tradnl"/>
              </w:rPr>
            </w:pPr>
            <w:r w:rsidRPr="003C7762">
              <w:rPr>
                <w:sz w:val="16"/>
                <w:lang w:val="es-ES_tradnl"/>
              </w:rPr>
              <w:t>Se consideran a su vez los incrementos producidos en los esfuerzos por causa de las deformaciones (efectos de 2º orden) allí donde no resulten despreciables.</w:t>
            </w:r>
          </w:p>
          <w:p w14:paraId="0E973A92" w14:textId="77777777" w:rsidR="00FB6A26" w:rsidRPr="003C7762" w:rsidRDefault="00FB6A26" w:rsidP="005A689B">
            <w:pPr>
              <w:rPr>
                <w:b/>
                <w:sz w:val="16"/>
                <w:shd w:val="clear" w:color="auto" w:fill="FFFF00"/>
                <w:lang w:val="es-ES_tradnl"/>
              </w:rPr>
            </w:pPr>
            <w:r w:rsidRPr="003C7762">
              <w:rPr>
                <w:sz w:val="16"/>
                <w:lang w:val="es-ES_tradnl"/>
              </w:rPr>
              <w:t>En el análisis estructural se han tenido en cuenta las diferentes fases de la construcción, incluyendo el efecto del apeo provisional de los forjados cuando así fuere necesario.</w:t>
            </w:r>
          </w:p>
        </w:tc>
      </w:tr>
      <w:tr w:rsidR="00FB6A26" w:rsidRPr="003C7762" w14:paraId="3E3CB77E" w14:textId="77777777" w:rsidTr="005A689B">
        <w:trPr>
          <w:gridAfter w:val="1"/>
          <w:wAfter w:w="20" w:type="dxa"/>
          <w:cantSplit/>
          <w:trHeight w:val="228"/>
        </w:trPr>
        <w:tc>
          <w:tcPr>
            <w:tcW w:w="9849" w:type="dxa"/>
            <w:gridSpan w:val="11"/>
            <w:tcBorders>
              <w:top w:val="single" w:sz="4" w:space="0" w:color="000000"/>
            </w:tcBorders>
            <w:shd w:val="clear" w:color="auto" w:fill="auto"/>
            <w:vAlign w:val="center"/>
          </w:tcPr>
          <w:p w14:paraId="7B2B111E" w14:textId="77777777" w:rsidR="00FB6A26" w:rsidRPr="003C7762" w:rsidRDefault="00FB6A26" w:rsidP="005A689B">
            <w:pPr>
              <w:snapToGrid w:val="0"/>
              <w:rPr>
                <w:b/>
                <w:sz w:val="16"/>
                <w:shd w:val="clear" w:color="auto" w:fill="FFFF00"/>
                <w:lang w:val="es-ES_tradnl"/>
              </w:rPr>
            </w:pPr>
          </w:p>
        </w:tc>
      </w:tr>
      <w:tr w:rsidR="00FB6A26" w:rsidRPr="003C7762" w14:paraId="0519ADCF" w14:textId="77777777" w:rsidTr="005A689B">
        <w:trPr>
          <w:gridAfter w:val="1"/>
          <w:wAfter w:w="20" w:type="dxa"/>
          <w:cantSplit/>
          <w:trHeight w:val="458"/>
        </w:trPr>
        <w:tc>
          <w:tcPr>
            <w:tcW w:w="425" w:type="dxa"/>
            <w:vMerge w:val="restart"/>
            <w:shd w:val="clear" w:color="auto" w:fill="auto"/>
            <w:vAlign w:val="center"/>
          </w:tcPr>
          <w:p w14:paraId="3A581F89" w14:textId="77777777" w:rsidR="00FB6A26" w:rsidRPr="003C7762" w:rsidRDefault="00FB6A26" w:rsidP="005A689B">
            <w:pPr>
              <w:rPr>
                <w:sz w:val="16"/>
                <w:szCs w:val="16"/>
                <w:lang w:val="es-ES_tradnl"/>
              </w:rPr>
            </w:pPr>
            <w:r w:rsidRPr="003C7762">
              <w:rPr>
                <w:sz w:val="16"/>
                <w:szCs w:val="16"/>
                <w:shd w:val="clear" w:color="auto" w:fill="FFFF00"/>
                <w:lang w:val="es-ES_tradnl"/>
              </w:rPr>
              <w:fldChar w:fldCharType="begin">
                <w:ffData>
                  <w:name w:val="CheckBox"/>
                  <w:enabled/>
                  <w:calcOnExit w:val="0"/>
                  <w:checkBox>
                    <w:sizeAuto/>
                    <w:default w:val="1"/>
                    <w:checked/>
                  </w:checkBox>
                </w:ffData>
              </w:fldChar>
            </w:r>
            <w:r w:rsidRPr="003C7762">
              <w:instrText xml:space="preserve"> FORMCHECKBOX </w:instrText>
            </w:r>
            <w:r w:rsidR="00583160">
              <w:rPr>
                <w:sz w:val="16"/>
                <w:szCs w:val="16"/>
                <w:shd w:val="clear" w:color="auto" w:fill="FFFF00"/>
                <w:lang w:val="es-ES_tradnl"/>
              </w:rPr>
            </w:r>
            <w:r w:rsidR="00583160">
              <w:rPr>
                <w:sz w:val="16"/>
                <w:szCs w:val="16"/>
                <w:shd w:val="clear" w:color="auto" w:fill="FFFF00"/>
                <w:lang w:val="es-ES_tradnl"/>
              </w:rPr>
              <w:fldChar w:fldCharType="separate"/>
            </w:r>
            <w:r w:rsidRPr="003C7762">
              <w:rPr>
                <w:sz w:val="16"/>
                <w:szCs w:val="16"/>
                <w:shd w:val="clear" w:color="auto" w:fill="FFFF00"/>
                <w:lang w:val="es-ES_tradnl"/>
              </w:rPr>
              <w:fldChar w:fldCharType="end"/>
            </w:r>
          </w:p>
        </w:tc>
        <w:tc>
          <w:tcPr>
            <w:tcW w:w="1195" w:type="dxa"/>
            <w:vMerge w:val="restart"/>
            <w:tcBorders>
              <w:top w:val="single" w:sz="4" w:space="0" w:color="000000"/>
              <w:left w:val="single" w:sz="4" w:space="0" w:color="000000"/>
              <w:bottom w:val="single" w:sz="4" w:space="0" w:color="000000"/>
            </w:tcBorders>
            <w:shd w:val="clear" w:color="auto" w:fill="auto"/>
            <w:vAlign w:val="center"/>
          </w:tcPr>
          <w:p w14:paraId="61BE9E8A" w14:textId="77777777" w:rsidR="00FB6A26" w:rsidRPr="003C7762" w:rsidRDefault="00FB6A26" w:rsidP="005A689B">
            <w:r w:rsidRPr="003C7762">
              <w:rPr>
                <w:sz w:val="16"/>
                <w:szCs w:val="16"/>
                <w:lang w:val="es-ES_tradnl"/>
              </w:rPr>
              <w:t>la estructura está formada por pilares y vigas</w:t>
            </w:r>
          </w:p>
        </w:tc>
        <w:bookmarkStart w:id="13" w:name="Casilla18"/>
        <w:tc>
          <w:tcPr>
            <w:tcW w:w="413" w:type="dxa"/>
            <w:vMerge w:val="restart"/>
            <w:tcBorders>
              <w:left w:val="single" w:sz="4" w:space="0" w:color="000000"/>
            </w:tcBorders>
            <w:shd w:val="clear" w:color="auto" w:fill="auto"/>
            <w:vAlign w:val="center"/>
          </w:tcPr>
          <w:p w14:paraId="68D4F0D1" w14:textId="77777777" w:rsidR="00FB6A26" w:rsidRPr="003C7762" w:rsidRDefault="00FB6A26" w:rsidP="005A689B">
            <w:pPr>
              <w:rPr>
                <w:sz w:val="16"/>
                <w:szCs w:val="16"/>
                <w:lang w:val="es-ES_tradnl"/>
              </w:rPr>
            </w:pPr>
            <w:r w:rsidRPr="003C7762">
              <w:rPr>
                <w:sz w:val="16"/>
                <w:szCs w:val="16"/>
                <w:lang w:val="es-ES_tradnl"/>
              </w:rPr>
              <w:fldChar w:fldCharType="begin">
                <w:ffData>
                  <w:name w:val="Casilla18"/>
                  <w:enabled/>
                  <w:calcOnExit w:val="0"/>
                  <w:checkBox>
                    <w:sizeAuto/>
                    <w:default w:val="0"/>
                    <w:checked w:val="0"/>
                  </w:checkBox>
                </w:ffData>
              </w:fldChar>
            </w:r>
            <w:r w:rsidRPr="003C7762">
              <w:instrText xml:space="preserve"> FORMCHECKBOX </w:instrText>
            </w:r>
            <w:r w:rsidR="00583160">
              <w:rPr>
                <w:sz w:val="16"/>
                <w:szCs w:val="16"/>
                <w:lang w:val="es-ES_tradnl"/>
              </w:rPr>
            </w:r>
            <w:r w:rsidR="00583160">
              <w:rPr>
                <w:sz w:val="16"/>
                <w:szCs w:val="16"/>
                <w:lang w:val="es-ES_tradnl"/>
              </w:rPr>
              <w:fldChar w:fldCharType="separate"/>
            </w:r>
            <w:r w:rsidRPr="003C7762">
              <w:rPr>
                <w:sz w:val="16"/>
                <w:szCs w:val="16"/>
                <w:lang w:val="es-ES_tradnl"/>
              </w:rPr>
              <w:fldChar w:fldCharType="end"/>
            </w:r>
            <w:bookmarkEnd w:id="13"/>
          </w:p>
        </w:tc>
        <w:tc>
          <w:tcPr>
            <w:tcW w:w="976" w:type="dxa"/>
            <w:vMerge w:val="restart"/>
            <w:tcBorders>
              <w:top w:val="single" w:sz="4" w:space="0" w:color="000000"/>
              <w:left w:val="single" w:sz="4" w:space="0" w:color="000000"/>
            </w:tcBorders>
            <w:shd w:val="clear" w:color="auto" w:fill="auto"/>
            <w:vAlign w:val="center"/>
          </w:tcPr>
          <w:p w14:paraId="4C277637" w14:textId="77777777" w:rsidR="00FB6A26" w:rsidRPr="003C7762" w:rsidRDefault="00FB6A26" w:rsidP="005A689B">
            <w:r w:rsidRPr="003C7762">
              <w:rPr>
                <w:sz w:val="16"/>
                <w:szCs w:val="16"/>
                <w:lang w:val="es-ES_tradnl"/>
              </w:rPr>
              <w:t>existen juntas de dilatación</w:t>
            </w:r>
          </w:p>
        </w:tc>
        <w:bookmarkStart w:id="14" w:name="Casilla20"/>
        <w:tc>
          <w:tcPr>
            <w:tcW w:w="320" w:type="dxa"/>
            <w:vMerge w:val="restart"/>
            <w:tcBorders>
              <w:left w:val="single" w:sz="4" w:space="0" w:color="000000"/>
            </w:tcBorders>
            <w:shd w:val="clear" w:color="auto" w:fill="auto"/>
            <w:vAlign w:val="center"/>
          </w:tcPr>
          <w:p w14:paraId="20EEF23A" w14:textId="77777777" w:rsidR="00FB6A26" w:rsidRPr="003C7762" w:rsidRDefault="00FB6A26" w:rsidP="005A689B">
            <w:pPr>
              <w:jc w:val="center"/>
              <w:rPr>
                <w:sz w:val="16"/>
                <w:szCs w:val="16"/>
                <w:lang w:val="es-ES_tradnl"/>
              </w:rPr>
            </w:pPr>
            <w:r w:rsidRPr="003C7762">
              <w:rPr>
                <w:sz w:val="16"/>
                <w:szCs w:val="16"/>
                <w:lang w:val="es-ES_tradnl"/>
              </w:rPr>
              <w:fldChar w:fldCharType="begin">
                <w:ffData>
                  <w:name w:val="Casilla20"/>
                  <w:enabled/>
                  <w:calcOnExit w:val="0"/>
                  <w:checkBox>
                    <w:sizeAuto/>
                    <w:default w:val="0"/>
                    <w:checked w:val="0"/>
                  </w:checkBox>
                </w:ffData>
              </w:fldChar>
            </w:r>
            <w:r w:rsidRPr="003C7762">
              <w:instrText xml:space="preserve"> FORMCHECKBOX </w:instrText>
            </w:r>
            <w:r w:rsidR="00583160">
              <w:rPr>
                <w:sz w:val="16"/>
                <w:szCs w:val="16"/>
                <w:lang w:val="es-ES_tradnl"/>
              </w:rPr>
            </w:r>
            <w:r w:rsidR="00583160">
              <w:rPr>
                <w:sz w:val="16"/>
                <w:szCs w:val="16"/>
                <w:lang w:val="es-ES_tradnl"/>
              </w:rPr>
              <w:fldChar w:fldCharType="separate"/>
            </w:r>
            <w:r w:rsidRPr="003C7762">
              <w:rPr>
                <w:sz w:val="16"/>
                <w:szCs w:val="16"/>
                <w:lang w:val="es-ES_tradnl"/>
              </w:rPr>
              <w:fldChar w:fldCharType="end"/>
            </w:r>
            <w:bookmarkEnd w:id="14"/>
          </w:p>
        </w:tc>
        <w:tc>
          <w:tcPr>
            <w:tcW w:w="1120" w:type="dxa"/>
            <w:vMerge w:val="restart"/>
            <w:tcBorders>
              <w:top w:val="single" w:sz="4" w:space="0" w:color="000000"/>
              <w:left w:val="single" w:sz="4" w:space="0" w:color="000000"/>
              <w:bottom w:val="single" w:sz="4" w:space="0" w:color="000000"/>
            </w:tcBorders>
            <w:shd w:val="clear" w:color="auto" w:fill="auto"/>
            <w:vAlign w:val="center"/>
          </w:tcPr>
          <w:p w14:paraId="09CF512C" w14:textId="77777777" w:rsidR="00FB6A26" w:rsidRPr="003C7762" w:rsidRDefault="00FB6A26" w:rsidP="005A689B">
            <w:pPr>
              <w:rPr>
                <w:sz w:val="16"/>
                <w:szCs w:val="16"/>
                <w:lang w:val="es-ES_tradnl"/>
              </w:rPr>
            </w:pPr>
            <w:r w:rsidRPr="003C7762">
              <w:rPr>
                <w:sz w:val="16"/>
                <w:szCs w:val="16"/>
                <w:lang w:val="es-ES_tradnl"/>
              </w:rPr>
              <w:t>separación máxima entre juntas de dilatación</w:t>
            </w:r>
          </w:p>
        </w:tc>
        <w:tc>
          <w:tcPr>
            <w:tcW w:w="709" w:type="dxa"/>
            <w:vMerge w:val="restart"/>
            <w:tcBorders>
              <w:left w:val="single" w:sz="4" w:space="0" w:color="000000"/>
            </w:tcBorders>
            <w:shd w:val="clear" w:color="auto" w:fill="FFFFFF"/>
            <w:vAlign w:val="center"/>
          </w:tcPr>
          <w:p w14:paraId="7169BE01" w14:textId="77777777" w:rsidR="00FB6A26" w:rsidRPr="003C7762" w:rsidRDefault="00FB6A26" w:rsidP="005A689B">
            <w:pPr>
              <w:jc w:val="center"/>
              <w:rPr>
                <w:sz w:val="16"/>
                <w:szCs w:val="16"/>
                <w:lang w:val="es-ES_tradnl"/>
              </w:rPr>
            </w:pPr>
            <w:r w:rsidRPr="003C7762">
              <w:rPr>
                <w:sz w:val="16"/>
                <w:szCs w:val="16"/>
                <w:lang w:val="es-ES_tradnl"/>
              </w:rPr>
              <w:t>d&gt;40 metros</w:t>
            </w:r>
          </w:p>
        </w:tc>
        <w:tc>
          <w:tcPr>
            <w:tcW w:w="1811" w:type="dxa"/>
            <w:vMerge w:val="restart"/>
            <w:tcBorders>
              <w:top w:val="single" w:sz="4" w:space="0" w:color="000000"/>
              <w:left w:val="single" w:sz="4" w:space="0" w:color="000000"/>
              <w:bottom w:val="single" w:sz="4" w:space="0" w:color="000000"/>
            </w:tcBorders>
            <w:shd w:val="clear" w:color="auto" w:fill="auto"/>
            <w:vAlign w:val="center"/>
          </w:tcPr>
          <w:p w14:paraId="00AB0EF9" w14:textId="77777777" w:rsidR="00FB6A26" w:rsidRPr="003C7762" w:rsidRDefault="00FB6A26" w:rsidP="005A689B">
            <w:pPr>
              <w:rPr>
                <w:sz w:val="16"/>
                <w:szCs w:val="16"/>
                <w:lang w:val="es-ES_tradnl"/>
              </w:rPr>
            </w:pPr>
            <w:r w:rsidRPr="003C7762">
              <w:rPr>
                <w:sz w:val="16"/>
                <w:szCs w:val="16"/>
                <w:lang w:val="es-ES_tradnl"/>
              </w:rPr>
              <w:t>¿Se han tenido en cuenta las acciones térmicas y reológicas en el cálculo?</w:t>
            </w:r>
          </w:p>
        </w:tc>
        <w:tc>
          <w:tcPr>
            <w:tcW w:w="567" w:type="dxa"/>
            <w:tcBorders>
              <w:left w:val="single" w:sz="4" w:space="0" w:color="000000"/>
            </w:tcBorders>
            <w:shd w:val="clear" w:color="auto" w:fill="auto"/>
            <w:vAlign w:val="center"/>
          </w:tcPr>
          <w:p w14:paraId="3D6A1B6F" w14:textId="77777777" w:rsidR="00FB6A26" w:rsidRPr="003C7762" w:rsidRDefault="00FB6A26" w:rsidP="005A689B">
            <w:pPr>
              <w:jc w:val="right"/>
              <w:rPr>
                <w:sz w:val="16"/>
                <w:szCs w:val="16"/>
                <w:lang w:val="es-ES_tradnl"/>
              </w:rPr>
            </w:pPr>
            <w:r w:rsidRPr="003C7762">
              <w:rPr>
                <w:sz w:val="16"/>
                <w:szCs w:val="16"/>
                <w:lang w:val="es-ES_tradnl"/>
              </w:rPr>
              <w:t xml:space="preserve">si </w:t>
            </w:r>
            <w:bookmarkStart w:id="15" w:name="Casilla21"/>
            <w:r w:rsidRPr="003C7762">
              <w:rPr>
                <w:sz w:val="16"/>
                <w:szCs w:val="16"/>
                <w:lang w:val="es-ES_tradnl"/>
              </w:rPr>
              <w:fldChar w:fldCharType="begin">
                <w:ffData>
                  <w:name w:val="Casilla21"/>
                  <w:enabled/>
                  <w:calcOnExit w:val="0"/>
                  <w:checkBox>
                    <w:sizeAuto/>
                    <w:default w:val="0"/>
                    <w:checked w:val="0"/>
                  </w:checkBox>
                </w:ffData>
              </w:fldChar>
            </w:r>
            <w:r w:rsidRPr="003C7762">
              <w:instrText xml:space="preserve"> FORMCHECKBOX </w:instrText>
            </w:r>
            <w:r w:rsidR="00583160">
              <w:rPr>
                <w:sz w:val="16"/>
                <w:szCs w:val="16"/>
                <w:lang w:val="es-ES_tradnl"/>
              </w:rPr>
            </w:r>
            <w:r w:rsidR="00583160">
              <w:rPr>
                <w:sz w:val="16"/>
                <w:szCs w:val="16"/>
                <w:lang w:val="es-ES_tradnl"/>
              </w:rPr>
              <w:fldChar w:fldCharType="separate"/>
            </w:r>
            <w:r w:rsidRPr="003C7762">
              <w:rPr>
                <w:sz w:val="16"/>
                <w:szCs w:val="16"/>
                <w:lang w:val="es-ES_tradnl"/>
              </w:rPr>
              <w:fldChar w:fldCharType="end"/>
            </w:r>
            <w:bookmarkEnd w:id="15"/>
          </w:p>
        </w:tc>
        <w:tc>
          <w:tcPr>
            <w:tcW w:w="2313" w:type="dxa"/>
            <w:gridSpan w:val="2"/>
            <w:tcBorders>
              <w:bottom w:val="single" w:sz="4" w:space="0" w:color="000000"/>
            </w:tcBorders>
            <w:shd w:val="clear" w:color="auto" w:fill="auto"/>
            <w:vAlign w:val="center"/>
          </w:tcPr>
          <w:p w14:paraId="2AAB34EA" w14:textId="77777777" w:rsidR="00FB6A26" w:rsidRPr="003C7762" w:rsidRDefault="00FB6A26" w:rsidP="005A689B">
            <w:pPr>
              <w:snapToGrid w:val="0"/>
              <w:rPr>
                <w:sz w:val="16"/>
                <w:szCs w:val="16"/>
                <w:lang w:val="es-ES_tradnl"/>
              </w:rPr>
            </w:pPr>
          </w:p>
        </w:tc>
      </w:tr>
      <w:tr w:rsidR="00FB6A26" w:rsidRPr="003C7762" w14:paraId="151C79C5" w14:textId="77777777" w:rsidTr="005A689B">
        <w:trPr>
          <w:cantSplit/>
          <w:trHeight w:val="457"/>
        </w:trPr>
        <w:tc>
          <w:tcPr>
            <w:tcW w:w="425" w:type="dxa"/>
            <w:vMerge/>
            <w:shd w:val="clear" w:color="auto" w:fill="auto"/>
            <w:vAlign w:val="center"/>
          </w:tcPr>
          <w:p w14:paraId="452D8589" w14:textId="77777777" w:rsidR="00FB6A26" w:rsidRPr="003C7762" w:rsidRDefault="00FB6A26" w:rsidP="005A689B">
            <w:pPr>
              <w:snapToGrid w:val="0"/>
              <w:rPr>
                <w:b/>
                <w:sz w:val="16"/>
                <w:szCs w:val="16"/>
                <w:shd w:val="clear" w:color="auto" w:fill="FFFF00"/>
                <w:lang w:val="es-ES_tradnl"/>
              </w:rPr>
            </w:pPr>
          </w:p>
        </w:tc>
        <w:tc>
          <w:tcPr>
            <w:tcW w:w="1195" w:type="dxa"/>
            <w:vMerge/>
            <w:tcBorders>
              <w:top w:val="single" w:sz="4" w:space="0" w:color="000000"/>
              <w:left w:val="single" w:sz="4" w:space="0" w:color="000000"/>
              <w:bottom w:val="single" w:sz="4" w:space="0" w:color="000000"/>
            </w:tcBorders>
            <w:shd w:val="clear" w:color="auto" w:fill="auto"/>
            <w:vAlign w:val="center"/>
          </w:tcPr>
          <w:p w14:paraId="7E68C078" w14:textId="77777777" w:rsidR="00FB6A26" w:rsidRPr="003C7762" w:rsidRDefault="00FB6A26" w:rsidP="005A689B">
            <w:pPr>
              <w:snapToGrid w:val="0"/>
              <w:rPr>
                <w:sz w:val="16"/>
                <w:szCs w:val="16"/>
                <w:lang w:val="es-ES_tradnl"/>
              </w:rPr>
            </w:pPr>
          </w:p>
        </w:tc>
        <w:tc>
          <w:tcPr>
            <w:tcW w:w="413" w:type="dxa"/>
            <w:vMerge/>
            <w:tcBorders>
              <w:left w:val="single" w:sz="4" w:space="0" w:color="000000"/>
            </w:tcBorders>
            <w:shd w:val="clear" w:color="auto" w:fill="auto"/>
            <w:vAlign w:val="center"/>
          </w:tcPr>
          <w:p w14:paraId="13ACA46C" w14:textId="77777777" w:rsidR="00FB6A26" w:rsidRPr="003C7762" w:rsidRDefault="00FB6A26" w:rsidP="005A689B">
            <w:pPr>
              <w:snapToGrid w:val="0"/>
              <w:rPr>
                <w:sz w:val="16"/>
                <w:szCs w:val="16"/>
                <w:lang w:val="es-ES_tradnl"/>
              </w:rPr>
            </w:pPr>
          </w:p>
        </w:tc>
        <w:tc>
          <w:tcPr>
            <w:tcW w:w="976" w:type="dxa"/>
            <w:vMerge/>
            <w:tcBorders>
              <w:left w:val="single" w:sz="4" w:space="0" w:color="000000"/>
              <w:bottom w:val="single" w:sz="4" w:space="0" w:color="000000"/>
            </w:tcBorders>
            <w:shd w:val="clear" w:color="auto" w:fill="auto"/>
            <w:vAlign w:val="center"/>
          </w:tcPr>
          <w:p w14:paraId="612C7B34" w14:textId="77777777" w:rsidR="00FB6A26" w:rsidRPr="003C7762" w:rsidRDefault="00FB6A26" w:rsidP="005A689B">
            <w:pPr>
              <w:snapToGrid w:val="0"/>
              <w:rPr>
                <w:sz w:val="16"/>
                <w:szCs w:val="16"/>
                <w:lang w:val="es-ES_tradnl"/>
              </w:rPr>
            </w:pPr>
          </w:p>
        </w:tc>
        <w:tc>
          <w:tcPr>
            <w:tcW w:w="320" w:type="dxa"/>
            <w:vMerge/>
            <w:tcBorders>
              <w:left w:val="single" w:sz="4" w:space="0" w:color="000000"/>
            </w:tcBorders>
            <w:shd w:val="clear" w:color="auto" w:fill="auto"/>
            <w:vAlign w:val="center"/>
          </w:tcPr>
          <w:p w14:paraId="027F6E09" w14:textId="77777777" w:rsidR="00FB6A26" w:rsidRPr="003C7762" w:rsidRDefault="00FB6A26" w:rsidP="005A689B">
            <w:pPr>
              <w:snapToGrid w:val="0"/>
              <w:jc w:val="center"/>
              <w:rPr>
                <w:sz w:val="16"/>
                <w:szCs w:val="16"/>
                <w:lang w:val="es-ES_tradnl"/>
              </w:rPr>
            </w:pPr>
          </w:p>
        </w:tc>
        <w:tc>
          <w:tcPr>
            <w:tcW w:w="1120" w:type="dxa"/>
            <w:vMerge/>
            <w:tcBorders>
              <w:top w:val="single" w:sz="4" w:space="0" w:color="000000"/>
              <w:left w:val="single" w:sz="4" w:space="0" w:color="000000"/>
              <w:bottom w:val="single" w:sz="4" w:space="0" w:color="000000"/>
            </w:tcBorders>
            <w:shd w:val="clear" w:color="auto" w:fill="auto"/>
            <w:vAlign w:val="center"/>
          </w:tcPr>
          <w:p w14:paraId="6DACF136" w14:textId="77777777" w:rsidR="00FB6A26" w:rsidRPr="003C7762" w:rsidRDefault="00FB6A26" w:rsidP="005A689B">
            <w:pPr>
              <w:snapToGrid w:val="0"/>
              <w:rPr>
                <w:sz w:val="16"/>
                <w:szCs w:val="16"/>
                <w:lang w:val="es-ES_tradnl"/>
              </w:rPr>
            </w:pPr>
          </w:p>
        </w:tc>
        <w:tc>
          <w:tcPr>
            <w:tcW w:w="709" w:type="dxa"/>
            <w:vMerge/>
            <w:tcBorders>
              <w:left w:val="single" w:sz="4" w:space="0" w:color="000000"/>
            </w:tcBorders>
            <w:shd w:val="clear" w:color="auto" w:fill="auto"/>
            <w:vAlign w:val="center"/>
          </w:tcPr>
          <w:p w14:paraId="1EAE8953" w14:textId="77777777" w:rsidR="00FB6A26" w:rsidRPr="003C7762" w:rsidRDefault="00FB6A26" w:rsidP="005A689B">
            <w:pPr>
              <w:snapToGrid w:val="0"/>
              <w:jc w:val="center"/>
              <w:rPr>
                <w:sz w:val="16"/>
                <w:szCs w:val="16"/>
                <w:lang w:val="es-ES_tradnl"/>
              </w:rPr>
            </w:pPr>
          </w:p>
        </w:tc>
        <w:tc>
          <w:tcPr>
            <w:tcW w:w="1811" w:type="dxa"/>
            <w:vMerge/>
            <w:tcBorders>
              <w:top w:val="single" w:sz="4" w:space="0" w:color="000000"/>
              <w:left w:val="single" w:sz="4" w:space="0" w:color="000000"/>
              <w:bottom w:val="single" w:sz="4" w:space="0" w:color="000000"/>
            </w:tcBorders>
            <w:shd w:val="clear" w:color="auto" w:fill="auto"/>
            <w:vAlign w:val="center"/>
          </w:tcPr>
          <w:p w14:paraId="28D7045A" w14:textId="77777777" w:rsidR="00FB6A26" w:rsidRPr="003C7762" w:rsidRDefault="00FB6A26" w:rsidP="005A689B">
            <w:pPr>
              <w:snapToGrid w:val="0"/>
              <w:rPr>
                <w:sz w:val="16"/>
                <w:szCs w:val="16"/>
                <w:lang w:val="es-ES_tradnl"/>
              </w:rPr>
            </w:pPr>
          </w:p>
        </w:tc>
        <w:tc>
          <w:tcPr>
            <w:tcW w:w="567" w:type="dxa"/>
            <w:tcBorders>
              <w:left w:val="single" w:sz="4" w:space="0" w:color="000000"/>
            </w:tcBorders>
            <w:shd w:val="clear" w:color="auto" w:fill="auto"/>
            <w:vAlign w:val="center"/>
          </w:tcPr>
          <w:p w14:paraId="5BCECA4F" w14:textId="77777777" w:rsidR="00FB6A26" w:rsidRPr="003C7762" w:rsidRDefault="00FB6A26" w:rsidP="005A689B">
            <w:pPr>
              <w:jc w:val="right"/>
              <w:rPr>
                <w:sz w:val="16"/>
                <w:szCs w:val="16"/>
                <w:lang w:val="es-ES_tradnl"/>
              </w:rPr>
            </w:pPr>
            <w:r w:rsidRPr="003C7762">
              <w:rPr>
                <w:sz w:val="16"/>
                <w:szCs w:val="16"/>
                <w:lang w:val="es-ES_tradnl"/>
              </w:rPr>
              <w:t xml:space="preserve">no </w:t>
            </w:r>
            <w:bookmarkStart w:id="16" w:name="Casilla22"/>
            <w:r w:rsidRPr="003C7762">
              <w:rPr>
                <w:sz w:val="16"/>
                <w:szCs w:val="16"/>
                <w:lang w:val="es-ES_tradnl"/>
              </w:rPr>
              <w:fldChar w:fldCharType="begin">
                <w:ffData>
                  <w:name w:val="Casilla22"/>
                  <w:enabled/>
                  <w:calcOnExit w:val="0"/>
                  <w:checkBox>
                    <w:sizeAuto/>
                    <w:default w:val="0"/>
                    <w:checked w:val="0"/>
                  </w:checkBox>
                </w:ffData>
              </w:fldChar>
            </w:r>
            <w:r w:rsidRPr="003C7762">
              <w:instrText xml:space="preserve"> FORMCHECKBOX </w:instrText>
            </w:r>
            <w:r w:rsidR="00583160">
              <w:rPr>
                <w:sz w:val="16"/>
                <w:szCs w:val="16"/>
                <w:lang w:val="es-ES_tradnl"/>
              </w:rPr>
            </w:r>
            <w:r w:rsidR="00583160">
              <w:rPr>
                <w:sz w:val="16"/>
                <w:szCs w:val="16"/>
                <w:lang w:val="es-ES_tradnl"/>
              </w:rPr>
              <w:fldChar w:fldCharType="separate"/>
            </w:r>
            <w:r w:rsidRPr="003C7762">
              <w:rPr>
                <w:sz w:val="16"/>
                <w:szCs w:val="16"/>
                <w:lang w:val="es-ES_tradnl"/>
              </w:rPr>
              <w:fldChar w:fldCharType="end"/>
            </w:r>
            <w:bookmarkEnd w:id="16"/>
          </w:p>
        </w:tc>
        <w:tc>
          <w:tcPr>
            <w:tcW w:w="233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7341BD5" w14:textId="77777777" w:rsidR="00FB6A26" w:rsidRPr="003C7762" w:rsidRDefault="00FB6A26" w:rsidP="005A689B">
            <w:pPr>
              <w:rPr>
                <w:b/>
                <w:sz w:val="16"/>
                <w:szCs w:val="16"/>
                <w:shd w:val="clear" w:color="auto" w:fill="FFFF00"/>
                <w:lang w:val="es-ES_tradnl"/>
              </w:rPr>
            </w:pPr>
            <w:r w:rsidRPr="003C7762">
              <w:rPr>
                <w:sz w:val="16"/>
                <w:szCs w:val="16"/>
                <w:lang w:val="es-ES_tradnl"/>
              </w:rPr>
              <w:t>►</w:t>
            </w:r>
          </w:p>
        </w:tc>
      </w:tr>
      <w:tr w:rsidR="00FB6A26" w:rsidRPr="003C7762" w14:paraId="24C6D051" w14:textId="77777777" w:rsidTr="005A689B">
        <w:trPr>
          <w:gridAfter w:val="1"/>
          <w:wAfter w:w="20" w:type="dxa"/>
          <w:cantSplit/>
          <w:trHeight w:val="70"/>
        </w:trPr>
        <w:tc>
          <w:tcPr>
            <w:tcW w:w="425" w:type="dxa"/>
            <w:vMerge/>
            <w:shd w:val="clear" w:color="auto" w:fill="auto"/>
            <w:vAlign w:val="center"/>
          </w:tcPr>
          <w:p w14:paraId="007847AC" w14:textId="77777777" w:rsidR="00FB6A26" w:rsidRPr="003C7762" w:rsidRDefault="00FB6A26" w:rsidP="005A689B">
            <w:pPr>
              <w:snapToGrid w:val="0"/>
              <w:rPr>
                <w:b/>
                <w:sz w:val="16"/>
                <w:szCs w:val="16"/>
                <w:shd w:val="clear" w:color="auto" w:fill="FFFF00"/>
                <w:lang w:val="es-ES_tradnl"/>
              </w:rPr>
            </w:pPr>
          </w:p>
        </w:tc>
        <w:tc>
          <w:tcPr>
            <w:tcW w:w="1195" w:type="dxa"/>
            <w:vMerge/>
            <w:tcBorders>
              <w:top w:val="single" w:sz="4" w:space="0" w:color="000000"/>
              <w:left w:val="single" w:sz="4" w:space="0" w:color="000000"/>
              <w:bottom w:val="single" w:sz="4" w:space="0" w:color="000000"/>
            </w:tcBorders>
            <w:shd w:val="clear" w:color="auto" w:fill="auto"/>
            <w:vAlign w:val="center"/>
          </w:tcPr>
          <w:p w14:paraId="21624171" w14:textId="77777777" w:rsidR="00FB6A26" w:rsidRPr="003C7762" w:rsidRDefault="00FB6A26" w:rsidP="005A689B">
            <w:pPr>
              <w:snapToGrid w:val="0"/>
              <w:rPr>
                <w:sz w:val="16"/>
                <w:szCs w:val="16"/>
                <w:lang w:val="es-ES_tradnl"/>
              </w:rPr>
            </w:pPr>
          </w:p>
        </w:tc>
        <w:tc>
          <w:tcPr>
            <w:tcW w:w="413" w:type="dxa"/>
            <w:tcBorders>
              <w:left w:val="single" w:sz="4" w:space="0" w:color="000000"/>
            </w:tcBorders>
            <w:shd w:val="clear" w:color="auto" w:fill="auto"/>
            <w:vAlign w:val="center"/>
          </w:tcPr>
          <w:p w14:paraId="5175491E" w14:textId="77777777" w:rsidR="00FB6A26" w:rsidRPr="003C7762" w:rsidRDefault="00FB6A26" w:rsidP="005A689B">
            <w:pPr>
              <w:snapToGrid w:val="0"/>
              <w:rPr>
                <w:sz w:val="16"/>
                <w:szCs w:val="16"/>
                <w:lang w:val="es-ES_tradnl"/>
              </w:rPr>
            </w:pPr>
          </w:p>
        </w:tc>
        <w:tc>
          <w:tcPr>
            <w:tcW w:w="976" w:type="dxa"/>
            <w:tcBorders>
              <w:bottom w:val="single" w:sz="4" w:space="0" w:color="000000"/>
            </w:tcBorders>
            <w:shd w:val="clear" w:color="auto" w:fill="auto"/>
            <w:vAlign w:val="center"/>
          </w:tcPr>
          <w:p w14:paraId="1B82EAAA" w14:textId="77777777" w:rsidR="00FB6A26" w:rsidRPr="003C7762" w:rsidRDefault="00FB6A26" w:rsidP="005A689B">
            <w:pPr>
              <w:snapToGrid w:val="0"/>
              <w:rPr>
                <w:sz w:val="16"/>
                <w:szCs w:val="16"/>
                <w:lang w:val="es-ES_tradnl"/>
              </w:rPr>
            </w:pPr>
          </w:p>
        </w:tc>
        <w:tc>
          <w:tcPr>
            <w:tcW w:w="320" w:type="dxa"/>
            <w:shd w:val="clear" w:color="auto" w:fill="auto"/>
            <w:vAlign w:val="center"/>
          </w:tcPr>
          <w:p w14:paraId="08714711" w14:textId="77777777" w:rsidR="00FB6A26" w:rsidRPr="003C7762" w:rsidRDefault="00FB6A26" w:rsidP="005A689B">
            <w:pPr>
              <w:snapToGrid w:val="0"/>
              <w:jc w:val="center"/>
              <w:rPr>
                <w:sz w:val="16"/>
                <w:szCs w:val="16"/>
                <w:lang w:val="es-ES_tradnl"/>
              </w:rPr>
            </w:pPr>
          </w:p>
        </w:tc>
        <w:tc>
          <w:tcPr>
            <w:tcW w:w="1120" w:type="dxa"/>
            <w:tcBorders>
              <w:top w:val="single" w:sz="4" w:space="0" w:color="000000"/>
            </w:tcBorders>
            <w:shd w:val="clear" w:color="auto" w:fill="auto"/>
            <w:vAlign w:val="center"/>
          </w:tcPr>
          <w:p w14:paraId="7CBFF957" w14:textId="77777777" w:rsidR="00FB6A26" w:rsidRPr="003C7762" w:rsidRDefault="00FB6A26" w:rsidP="005A689B">
            <w:pPr>
              <w:snapToGrid w:val="0"/>
              <w:rPr>
                <w:sz w:val="16"/>
                <w:szCs w:val="16"/>
                <w:lang w:val="es-ES_tradnl"/>
              </w:rPr>
            </w:pPr>
          </w:p>
        </w:tc>
        <w:tc>
          <w:tcPr>
            <w:tcW w:w="709" w:type="dxa"/>
            <w:shd w:val="clear" w:color="auto" w:fill="auto"/>
            <w:vAlign w:val="center"/>
          </w:tcPr>
          <w:p w14:paraId="6BCD7836" w14:textId="77777777" w:rsidR="00FB6A26" w:rsidRPr="003C7762" w:rsidRDefault="00FB6A26" w:rsidP="005A689B">
            <w:pPr>
              <w:snapToGrid w:val="0"/>
              <w:jc w:val="center"/>
              <w:rPr>
                <w:sz w:val="16"/>
                <w:szCs w:val="16"/>
                <w:lang w:val="es-ES_tradnl"/>
              </w:rPr>
            </w:pPr>
          </w:p>
        </w:tc>
        <w:tc>
          <w:tcPr>
            <w:tcW w:w="1811" w:type="dxa"/>
            <w:tcBorders>
              <w:top w:val="single" w:sz="4" w:space="0" w:color="000000"/>
              <w:bottom w:val="single" w:sz="4" w:space="0" w:color="000000"/>
            </w:tcBorders>
            <w:shd w:val="clear" w:color="auto" w:fill="auto"/>
            <w:vAlign w:val="center"/>
          </w:tcPr>
          <w:p w14:paraId="4489A854" w14:textId="77777777" w:rsidR="00FB6A26" w:rsidRPr="003C7762" w:rsidRDefault="00FB6A26" w:rsidP="005A689B">
            <w:pPr>
              <w:snapToGrid w:val="0"/>
              <w:rPr>
                <w:sz w:val="16"/>
                <w:szCs w:val="16"/>
                <w:lang w:val="es-ES_tradnl"/>
              </w:rPr>
            </w:pPr>
          </w:p>
        </w:tc>
        <w:tc>
          <w:tcPr>
            <w:tcW w:w="567" w:type="dxa"/>
            <w:shd w:val="clear" w:color="auto" w:fill="auto"/>
            <w:vAlign w:val="center"/>
          </w:tcPr>
          <w:p w14:paraId="700B69F7" w14:textId="77777777" w:rsidR="00FB6A26" w:rsidRPr="003C7762" w:rsidRDefault="00FB6A26" w:rsidP="005A689B">
            <w:pPr>
              <w:snapToGrid w:val="0"/>
              <w:rPr>
                <w:sz w:val="16"/>
                <w:szCs w:val="16"/>
                <w:lang w:val="es-ES_tradnl"/>
              </w:rPr>
            </w:pPr>
          </w:p>
        </w:tc>
        <w:tc>
          <w:tcPr>
            <w:tcW w:w="2313" w:type="dxa"/>
            <w:gridSpan w:val="2"/>
            <w:tcBorders>
              <w:top w:val="single" w:sz="4" w:space="0" w:color="000000"/>
            </w:tcBorders>
            <w:shd w:val="clear" w:color="auto" w:fill="auto"/>
            <w:vAlign w:val="center"/>
          </w:tcPr>
          <w:p w14:paraId="00ED2591" w14:textId="77777777" w:rsidR="00FB6A26" w:rsidRPr="003C7762" w:rsidRDefault="00FB6A26" w:rsidP="005A689B">
            <w:pPr>
              <w:snapToGrid w:val="0"/>
              <w:rPr>
                <w:sz w:val="16"/>
                <w:szCs w:val="16"/>
                <w:lang w:val="es-ES_tradnl"/>
              </w:rPr>
            </w:pPr>
          </w:p>
        </w:tc>
      </w:tr>
      <w:tr w:rsidR="00FB6A26" w:rsidRPr="003C7762" w14:paraId="7208EE98" w14:textId="77777777" w:rsidTr="005A689B">
        <w:trPr>
          <w:gridAfter w:val="1"/>
          <w:wAfter w:w="20" w:type="dxa"/>
          <w:cantSplit/>
          <w:trHeight w:val="458"/>
        </w:trPr>
        <w:tc>
          <w:tcPr>
            <w:tcW w:w="425" w:type="dxa"/>
            <w:vMerge/>
            <w:shd w:val="clear" w:color="auto" w:fill="auto"/>
            <w:vAlign w:val="center"/>
          </w:tcPr>
          <w:p w14:paraId="7A328672" w14:textId="77777777" w:rsidR="00FB6A26" w:rsidRPr="003C7762" w:rsidRDefault="00FB6A26" w:rsidP="005A689B">
            <w:pPr>
              <w:snapToGrid w:val="0"/>
              <w:rPr>
                <w:b/>
                <w:sz w:val="16"/>
                <w:szCs w:val="16"/>
                <w:shd w:val="clear" w:color="auto" w:fill="FFFF00"/>
                <w:lang w:val="es-ES_tradnl"/>
              </w:rPr>
            </w:pPr>
          </w:p>
        </w:tc>
        <w:tc>
          <w:tcPr>
            <w:tcW w:w="1195" w:type="dxa"/>
            <w:vMerge/>
            <w:tcBorders>
              <w:top w:val="single" w:sz="4" w:space="0" w:color="000000"/>
              <w:left w:val="single" w:sz="4" w:space="0" w:color="000000"/>
              <w:bottom w:val="single" w:sz="4" w:space="0" w:color="000000"/>
            </w:tcBorders>
            <w:shd w:val="clear" w:color="auto" w:fill="auto"/>
            <w:vAlign w:val="center"/>
          </w:tcPr>
          <w:p w14:paraId="7F5CB2A4" w14:textId="77777777" w:rsidR="00FB6A26" w:rsidRPr="003C7762" w:rsidRDefault="00FB6A26" w:rsidP="005A689B">
            <w:pPr>
              <w:snapToGrid w:val="0"/>
              <w:rPr>
                <w:sz w:val="16"/>
                <w:szCs w:val="16"/>
                <w:lang w:val="es-ES_tradnl"/>
              </w:rPr>
            </w:pPr>
          </w:p>
        </w:tc>
        <w:bookmarkStart w:id="17" w:name="Casilla19"/>
        <w:tc>
          <w:tcPr>
            <w:tcW w:w="413" w:type="dxa"/>
            <w:vMerge w:val="restart"/>
            <w:tcBorders>
              <w:left w:val="single" w:sz="4" w:space="0" w:color="000000"/>
            </w:tcBorders>
            <w:shd w:val="clear" w:color="auto" w:fill="auto"/>
            <w:vAlign w:val="center"/>
          </w:tcPr>
          <w:p w14:paraId="223E4354" w14:textId="77777777" w:rsidR="00FB6A26" w:rsidRPr="003C7762" w:rsidRDefault="00FB6A26" w:rsidP="005A689B">
            <w:pPr>
              <w:rPr>
                <w:sz w:val="16"/>
                <w:szCs w:val="16"/>
                <w:lang w:val="es-ES_tradnl"/>
              </w:rPr>
            </w:pPr>
            <w:r w:rsidRPr="003C7762">
              <w:rPr>
                <w:sz w:val="16"/>
                <w:szCs w:val="16"/>
                <w:lang w:val="es-ES_tradnl"/>
              </w:rPr>
              <w:fldChar w:fldCharType="begin">
                <w:ffData>
                  <w:name w:val="Casilla19"/>
                  <w:enabled/>
                  <w:calcOnExit w:val="0"/>
                  <w:checkBox>
                    <w:sizeAuto/>
                    <w:default w:val="1"/>
                    <w:checked/>
                  </w:checkBox>
                </w:ffData>
              </w:fldChar>
            </w:r>
            <w:r w:rsidRPr="003C7762">
              <w:instrText xml:space="preserve"> FORMCHECKBOX </w:instrText>
            </w:r>
            <w:r w:rsidR="00583160">
              <w:rPr>
                <w:sz w:val="16"/>
                <w:szCs w:val="16"/>
                <w:lang w:val="es-ES_tradnl"/>
              </w:rPr>
            </w:r>
            <w:r w:rsidR="00583160">
              <w:rPr>
                <w:sz w:val="16"/>
                <w:szCs w:val="16"/>
                <w:lang w:val="es-ES_tradnl"/>
              </w:rPr>
              <w:fldChar w:fldCharType="separate"/>
            </w:r>
            <w:r w:rsidRPr="003C7762">
              <w:rPr>
                <w:sz w:val="16"/>
                <w:szCs w:val="16"/>
                <w:lang w:val="es-ES_tradnl"/>
              </w:rPr>
              <w:fldChar w:fldCharType="end"/>
            </w:r>
            <w:bookmarkEnd w:id="17"/>
          </w:p>
        </w:tc>
        <w:tc>
          <w:tcPr>
            <w:tcW w:w="976" w:type="dxa"/>
            <w:vMerge w:val="restart"/>
            <w:tcBorders>
              <w:top w:val="single" w:sz="4" w:space="0" w:color="000000"/>
              <w:left w:val="single" w:sz="4" w:space="0" w:color="000000"/>
            </w:tcBorders>
            <w:shd w:val="clear" w:color="auto" w:fill="auto"/>
            <w:vAlign w:val="center"/>
          </w:tcPr>
          <w:p w14:paraId="49A9A9D5" w14:textId="77777777" w:rsidR="00FB6A26" w:rsidRPr="003C7762" w:rsidRDefault="00FB6A26" w:rsidP="005A689B">
            <w:pPr>
              <w:rPr>
                <w:sz w:val="16"/>
                <w:szCs w:val="16"/>
                <w:lang w:val="es-ES_tradnl"/>
              </w:rPr>
            </w:pPr>
            <w:r w:rsidRPr="003C7762">
              <w:rPr>
                <w:sz w:val="16"/>
                <w:szCs w:val="16"/>
                <w:lang w:val="es-ES_tradnl"/>
              </w:rPr>
              <w:t>no existen juntas de dilatación</w:t>
            </w:r>
          </w:p>
        </w:tc>
        <w:tc>
          <w:tcPr>
            <w:tcW w:w="320" w:type="dxa"/>
            <w:vMerge w:val="restart"/>
            <w:tcBorders>
              <w:left w:val="single" w:sz="4" w:space="0" w:color="000000"/>
            </w:tcBorders>
            <w:shd w:val="clear" w:color="auto" w:fill="auto"/>
            <w:vAlign w:val="center"/>
          </w:tcPr>
          <w:p w14:paraId="0CE532B0" w14:textId="77777777" w:rsidR="00FB6A26" w:rsidRPr="003C7762" w:rsidRDefault="00FB6A26" w:rsidP="005A689B">
            <w:pPr>
              <w:snapToGrid w:val="0"/>
              <w:jc w:val="center"/>
              <w:rPr>
                <w:sz w:val="16"/>
                <w:szCs w:val="16"/>
                <w:lang w:val="es-ES_tradnl"/>
              </w:rPr>
            </w:pPr>
          </w:p>
        </w:tc>
        <w:tc>
          <w:tcPr>
            <w:tcW w:w="1120" w:type="dxa"/>
            <w:vMerge w:val="restart"/>
            <w:shd w:val="clear" w:color="auto" w:fill="auto"/>
            <w:vAlign w:val="center"/>
          </w:tcPr>
          <w:p w14:paraId="4FD64967" w14:textId="77777777" w:rsidR="00FB6A26" w:rsidRPr="003C7762" w:rsidRDefault="00FB6A26" w:rsidP="005A689B">
            <w:pPr>
              <w:snapToGrid w:val="0"/>
              <w:rPr>
                <w:sz w:val="16"/>
                <w:szCs w:val="16"/>
                <w:lang w:val="es-ES_tradnl"/>
              </w:rPr>
            </w:pPr>
          </w:p>
        </w:tc>
        <w:tc>
          <w:tcPr>
            <w:tcW w:w="709" w:type="dxa"/>
            <w:vMerge w:val="restart"/>
            <w:shd w:val="clear" w:color="auto" w:fill="auto"/>
            <w:vAlign w:val="center"/>
          </w:tcPr>
          <w:p w14:paraId="6ACAC87C" w14:textId="77777777" w:rsidR="00FB6A26" w:rsidRPr="003C7762" w:rsidRDefault="00FB6A26" w:rsidP="005A689B">
            <w:pPr>
              <w:snapToGrid w:val="0"/>
              <w:jc w:val="center"/>
              <w:rPr>
                <w:sz w:val="16"/>
                <w:szCs w:val="16"/>
                <w:lang w:val="es-ES_tradnl"/>
              </w:rPr>
            </w:pPr>
          </w:p>
        </w:tc>
        <w:tc>
          <w:tcPr>
            <w:tcW w:w="1811" w:type="dxa"/>
            <w:vMerge w:val="restart"/>
            <w:tcBorders>
              <w:top w:val="single" w:sz="4" w:space="0" w:color="000000"/>
              <w:left w:val="single" w:sz="4" w:space="0" w:color="000000"/>
            </w:tcBorders>
            <w:shd w:val="clear" w:color="auto" w:fill="auto"/>
            <w:vAlign w:val="center"/>
          </w:tcPr>
          <w:p w14:paraId="007A359C" w14:textId="77777777" w:rsidR="00FB6A26" w:rsidRPr="003C7762" w:rsidRDefault="00FB6A26" w:rsidP="005A689B">
            <w:pPr>
              <w:rPr>
                <w:sz w:val="16"/>
                <w:szCs w:val="16"/>
                <w:lang w:val="es-ES_tradnl"/>
              </w:rPr>
            </w:pPr>
            <w:r w:rsidRPr="003C7762">
              <w:rPr>
                <w:sz w:val="16"/>
                <w:szCs w:val="16"/>
                <w:lang w:val="es-ES_tradnl"/>
              </w:rPr>
              <w:t>¿Se han tenido en cuenta las acciones térmicas y reológicas en el cálculo?</w:t>
            </w:r>
          </w:p>
        </w:tc>
        <w:tc>
          <w:tcPr>
            <w:tcW w:w="567" w:type="dxa"/>
            <w:tcBorders>
              <w:left w:val="single" w:sz="4" w:space="0" w:color="000000"/>
            </w:tcBorders>
            <w:shd w:val="clear" w:color="auto" w:fill="auto"/>
            <w:vAlign w:val="center"/>
          </w:tcPr>
          <w:p w14:paraId="6B675F30" w14:textId="77777777" w:rsidR="00FB6A26" w:rsidRPr="003C7762" w:rsidRDefault="00FB6A26" w:rsidP="005A689B">
            <w:pPr>
              <w:jc w:val="right"/>
              <w:rPr>
                <w:sz w:val="16"/>
                <w:szCs w:val="16"/>
                <w:lang w:val="es-ES_tradnl"/>
              </w:rPr>
            </w:pPr>
            <w:r w:rsidRPr="003C7762">
              <w:rPr>
                <w:sz w:val="16"/>
                <w:szCs w:val="16"/>
                <w:lang w:val="es-ES_tradnl"/>
              </w:rPr>
              <w:t xml:space="preserve">si </w:t>
            </w:r>
            <w:r w:rsidRPr="003C7762">
              <w:rPr>
                <w:sz w:val="16"/>
                <w:szCs w:val="16"/>
                <w:lang w:val="es-ES_tradnl"/>
              </w:rPr>
              <w:fldChar w:fldCharType="begin">
                <w:ffData>
                  <w:name w:val="Casilla21"/>
                  <w:enabled/>
                  <w:calcOnExit w:val="0"/>
                  <w:checkBox>
                    <w:sizeAuto/>
                    <w:default w:val="0"/>
                    <w:checked w:val="0"/>
                  </w:checkBox>
                </w:ffData>
              </w:fldChar>
            </w:r>
            <w:r w:rsidRPr="003C7762">
              <w:instrText xml:space="preserve"> FORMCHECKBOX </w:instrText>
            </w:r>
            <w:r w:rsidR="00583160">
              <w:rPr>
                <w:sz w:val="16"/>
                <w:szCs w:val="16"/>
                <w:lang w:val="es-ES_tradnl"/>
              </w:rPr>
            </w:r>
            <w:r w:rsidR="00583160">
              <w:rPr>
                <w:sz w:val="16"/>
                <w:szCs w:val="16"/>
                <w:lang w:val="es-ES_tradnl"/>
              </w:rPr>
              <w:fldChar w:fldCharType="separate"/>
            </w:r>
            <w:r w:rsidRPr="003C7762">
              <w:rPr>
                <w:sz w:val="16"/>
                <w:szCs w:val="16"/>
                <w:lang w:val="es-ES_tradnl"/>
              </w:rPr>
              <w:fldChar w:fldCharType="end"/>
            </w:r>
          </w:p>
        </w:tc>
        <w:tc>
          <w:tcPr>
            <w:tcW w:w="2313" w:type="dxa"/>
            <w:gridSpan w:val="2"/>
            <w:tcBorders>
              <w:bottom w:val="single" w:sz="4" w:space="0" w:color="000000"/>
            </w:tcBorders>
            <w:shd w:val="clear" w:color="auto" w:fill="auto"/>
            <w:vAlign w:val="center"/>
          </w:tcPr>
          <w:p w14:paraId="77BB9325" w14:textId="77777777" w:rsidR="00FB6A26" w:rsidRPr="003C7762" w:rsidRDefault="00FB6A26" w:rsidP="005A689B">
            <w:pPr>
              <w:snapToGrid w:val="0"/>
              <w:rPr>
                <w:sz w:val="16"/>
                <w:szCs w:val="16"/>
                <w:lang w:val="es-ES_tradnl"/>
              </w:rPr>
            </w:pPr>
          </w:p>
        </w:tc>
      </w:tr>
      <w:tr w:rsidR="00FB6A26" w:rsidRPr="003C7762" w14:paraId="3EAA528C" w14:textId="77777777" w:rsidTr="005A689B">
        <w:trPr>
          <w:cantSplit/>
          <w:trHeight w:val="457"/>
        </w:trPr>
        <w:tc>
          <w:tcPr>
            <w:tcW w:w="425" w:type="dxa"/>
            <w:vMerge/>
            <w:shd w:val="clear" w:color="auto" w:fill="auto"/>
            <w:vAlign w:val="center"/>
          </w:tcPr>
          <w:p w14:paraId="5BB63CAC" w14:textId="77777777" w:rsidR="00FB6A26" w:rsidRPr="003C7762" w:rsidRDefault="00FB6A26" w:rsidP="005A689B">
            <w:pPr>
              <w:snapToGrid w:val="0"/>
              <w:rPr>
                <w:b/>
                <w:sz w:val="16"/>
                <w:szCs w:val="16"/>
                <w:shd w:val="clear" w:color="auto" w:fill="FFFF00"/>
                <w:lang w:val="es-ES_tradnl"/>
              </w:rPr>
            </w:pPr>
          </w:p>
        </w:tc>
        <w:tc>
          <w:tcPr>
            <w:tcW w:w="1195" w:type="dxa"/>
            <w:vMerge/>
            <w:tcBorders>
              <w:top w:val="single" w:sz="4" w:space="0" w:color="000000"/>
              <w:left w:val="single" w:sz="4" w:space="0" w:color="000000"/>
              <w:bottom w:val="single" w:sz="4" w:space="0" w:color="000000"/>
            </w:tcBorders>
            <w:shd w:val="clear" w:color="auto" w:fill="auto"/>
            <w:vAlign w:val="center"/>
          </w:tcPr>
          <w:p w14:paraId="79426B45" w14:textId="77777777" w:rsidR="00FB6A26" w:rsidRPr="003C7762" w:rsidRDefault="00FB6A26" w:rsidP="005A689B">
            <w:pPr>
              <w:snapToGrid w:val="0"/>
              <w:rPr>
                <w:sz w:val="16"/>
                <w:szCs w:val="16"/>
                <w:lang w:val="es-ES_tradnl"/>
              </w:rPr>
            </w:pPr>
          </w:p>
        </w:tc>
        <w:tc>
          <w:tcPr>
            <w:tcW w:w="413" w:type="dxa"/>
            <w:vMerge/>
            <w:tcBorders>
              <w:left w:val="single" w:sz="4" w:space="0" w:color="000000"/>
            </w:tcBorders>
            <w:shd w:val="clear" w:color="auto" w:fill="auto"/>
            <w:vAlign w:val="center"/>
          </w:tcPr>
          <w:p w14:paraId="041A3FA4" w14:textId="77777777" w:rsidR="00FB6A26" w:rsidRPr="003C7762" w:rsidRDefault="00FB6A26" w:rsidP="005A689B">
            <w:pPr>
              <w:snapToGrid w:val="0"/>
              <w:rPr>
                <w:sz w:val="16"/>
                <w:szCs w:val="16"/>
                <w:lang w:val="es-ES_tradnl"/>
              </w:rPr>
            </w:pPr>
          </w:p>
        </w:tc>
        <w:tc>
          <w:tcPr>
            <w:tcW w:w="976" w:type="dxa"/>
            <w:vMerge/>
            <w:tcBorders>
              <w:left w:val="single" w:sz="4" w:space="0" w:color="000000"/>
              <w:bottom w:val="single" w:sz="4" w:space="0" w:color="000000"/>
            </w:tcBorders>
            <w:shd w:val="clear" w:color="auto" w:fill="auto"/>
            <w:vAlign w:val="center"/>
          </w:tcPr>
          <w:p w14:paraId="7E081692" w14:textId="77777777" w:rsidR="00FB6A26" w:rsidRPr="003C7762" w:rsidRDefault="00FB6A26" w:rsidP="005A689B">
            <w:pPr>
              <w:snapToGrid w:val="0"/>
              <w:rPr>
                <w:sz w:val="16"/>
                <w:szCs w:val="16"/>
                <w:lang w:val="es-ES_tradnl"/>
              </w:rPr>
            </w:pPr>
          </w:p>
        </w:tc>
        <w:tc>
          <w:tcPr>
            <w:tcW w:w="320" w:type="dxa"/>
            <w:vMerge/>
            <w:tcBorders>
              <w:left w:val="single" w:sz="4" w:space="0" w:color="000000"/>
            </w:tcBorders>
            <w:shd w:val="clear" w:color="auto" w:fill="auto"/>
            <w:vAlign w:val="center"/>
          </w:tcPr>
          <w:p w14:paraId="1756CE63" w14:textId="77777777" w:rsidR="00FB6A26" w:rsidRPr="003C7762" w:rsidRDefault="00FB6A26" w:rsidP="005A689B">
            <w:pPr>
              <w:snapToGrid w:val="0"/>
              <w:jc w:val="center"/>
              <w:rPr>
                <w:sz w:val="16"/>
                <w:szCs w:val="16"/>
                <w:lang w:val="es-ES_tradnl"/>
              </w:rPr>
            </w:pPr>
          </w:p>
        </w:tc>
        <w:tc>
          <w:tcPr>
            <w:tcW w:w="1120" w:type="dxa"/>
            <w:vMerge/>
            <w:shd w:val="clear" w:color="auto" w:fill="auto"/>
            <w:vAlign w:val="center"/>
          </w:tcPr>
          <w:p w14:paraId="78385C4A" w14:textId="77777777" w:rsidR="00FB6A26" w:rsidRPr="003C7762" w:rsidRDefault="00FB6A26" w:rsidP="005A689B">
            <w:pPr>
              <w:snapToGrid w:val="0"/>
              <w:rPr>
                <w:sz w:val="16"/>
                <w:szCs w:val="16"/>
                <w:lang w:val="es-ES_tradnl"/>
              </w:rPr>
            </w:pPr>
          </w:p>
        </w:tc>
        <w:tc>
          <w:tcPr>
            <w:tcW w:w="709" w:type="dxa"/>
            <w:vMerge/>
            <w:shd w:val="clear" w:color="auto" w:fill="auto"/>
            <w:vAlign w:val="center"/>
          </w:tcPr>
          <w:p w14:paraId="25398928" w14:textId="77777777" w:rsidR="00FB6A26" w:rsidRPr="003C7762" w:rsidRDefault="00FB6A26" w:rsidP="005A689B">
            <w:pPr>
              <w:snapToGrid w:val="0"/>
              <w:jc w:val="center"/>
              <w:rPr>
                <w:sz w:val="16"/>
                <w:szCs w:val="16"/>
                <w:lang w:val="es-ES_tradnl"/>
              </w:rPr>
            </w:pPr>
          </w:p>
        </w:tc>
        <w:tc>
          <w:tcPr>
            <w:tcW w:w="1811" w:type="dxa"/>
            <w:vMerge/>
            <w:tcBorders>
              <w:left w:val="single" w:sz="4" w:space="0" w:color="000000"/>
              <w:bottom w:val="single" w:sz="4" w:space="0" w:color="000000"/>
            </w:tcBorders>
            <w:shd w:val="clear" w:color="auto" w:fill="auto"/>
            <w:vAlign w:val="center"/>
          </w:tcPr>
          <w:p w14:paraId="2B4F8A31" w14:textId="77777777" w:rsidR="00FB6A26" w:rsidRPr="003C7762" w:rsidRDefault="00FB6A26" w:rsidP="005A689B">
            <w:pPr>
              <w:snapToGrid w:val="0"/>
              <w:rPr>
                <w:sz w:val="16"/>
                <w:szCs w:val="16"/>
                <w:lang w:val="es-ES_tradnl"/>
              </w:rPr>
            </w:pPr>
          </w:p>
        </w:tc>
        <w:tc>
          <w:tcPr>
            <w:tcW w:w="567" w:type="dxa"/>
            <w:tcBorders>
              <w:left w:val="single" w:sz="4" w:space="0" w:color="000000"/>
            </w:tcBorders>
            <w:shd w:val="clear" w:color="auto" w:fill="auto"/>
            <w:vAlign w:val="center"/>
          </w:tcPr>
          <w:p w14:paraId="2575384B" w14:textId="77777777" w:rsidR="00FB6A26" w:rsidRPr="003C7762" w:rsidRDefault="00FB6A26" w:rsidP="005A689B">
            <w:pPr>
              <w:jc w:val="right"/>
              <w:rPr>
                <w:sz w:val="16"/>
                <w:szCs w:val="16"/>
                <w:lang w:val="es-ES_tradnl"/>
              </w:rPr>
            </w:pPr>
            <w:r w:rsidRPr="003C7762">
              <w:rPr>
                <w:sz w:val="16"/>
                <w:szCs w:val="16"/>
                <w:lang w:val="es-ES_tradnl"/>
              </w:rPr>
              <w:t xml:space="preserve">no </w:t>
            </w:r>
            <w:r w:rsidRPr="003C7762">
              <w:rPr>
                <w:sz w:val="16"/>
                <w:szCs w:val="16"/>
                <w:lang w:val="es-ES_tradnl"/>
              </w:rPr>
              <w:fldChar w:fldCharType="begin">
                <w:ffData>
                  <w:name w:val="CheckBox"/>
                  <w:enabled/>
                  <w:calcOnExit w:val="0"/>
                  <w:checkBox>
                    <w:sizeAuto/>
                    <w:default w:val="1"/>
                    <w:checked/>
                  </w:checkBox>
                </w:ffData>
              </w:fldChar>
            </w:r>
            <w:r w:rsidRPr="003C7762">
              <w:instrText xml:space="preserve"> FORMCHECKBOX </w:instrText>
            </w:r>
            <w:r w:rsidR="00583160">
              <w:rPr>
                <w:sz w:val="16"/>
                <w:szCs w:val="16"/>
                <w:lang w:val="es-ES_tradnl"/>
              </w:rPr>
            </w:r>
            <w:r w:rsidR="00583160">
              <w:rPr>
                <w:sz w:val="16"/>
                <w:szCs w:val="16"/>
                <w:lang w:val="es-ES_tradnl"/>
              </w:rPr>
              <w:fldChar w:fldCharType="separate"/>
            </w:r>
            <w:r w:rsidRPr="003C7762">
              <w:rPr>
                <w:sz w:val="16"/>
                <w:szCs w:val="16"/>
                <w:lang w:val="es-ES_tradnl"/>
              </w:rPr>
              <w:fldChar w:fldCharType="end"/>
            </w:r>
          </w:p>
        </w:tc>
        <w:tc>
          <w:tcPr>
            <w:tcW w:w="233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CFD5B75" w14:textId="77777777" w:rsidR="00FB6A26" w:rsidRPr="003C7762" w:rsidRDefault="00FB6A26" w:rsidP="005A689B">
            <w:pPr>
              <w:snapToGrid w:val="0"/>
              <w:rPr>
                <w:sz w:val="16"/>
                <w:szCs w:val="16"/>
                <w:lang w:val="es-ES_tradnl"/>
              </w:rPr>
            </w:pPr>
          </w:p>
        </w:tc>
      </w:tr>
      <w:bookmarkStart w:id="18" w:name="Casilla23"/>
      <w:tr w:rsidR="00FB6A26" w:rsidRPr="003C7762" w14:paraId="78116EFB" w14:textId="77777777" w:rsidTr="005A689B">
        <w:trPr>
          <w:gridAfter w:val="2"/>
          <w:wAfter w:w="129" w:type="dxa"/>
          <w:cantSplit/>
          <w:trHeight w:val="228"/>
        </w:trPr>
        <w:tc>
          <w:tcPr>
            <w:tcW w:w="425" w:type="dxa"/>
            <w:shd w:val="clear" w:color="auto" w:fill="auto"/>
            <w:vAlign w:val="center"/>
          </w:tcPr>
          <w:p w14:paraId="272DA3CC" w14:textId="77777777" w:rsidR="00FB6A26" w:rsidRPr="003C7762" w:rsidRDefault="00FB6A26" w:rsidP="005A689B">
            <w:pPr>
              <w:rPr>
                <w:sz w:val="16"/>
                <w:lang w:val="es-ES_tradnl"/>
              </w:rPr>
            </w:pPr>
            <w:r w:rsidRPr="003C7762">
              <w:rPr>
                <w:sz w:val="16"/>
                <w:shd w:val="clear" w:color="auto" w:fill="FFFF00"/>
                <w:lang w:val="es-ES_tradnl"/>
              </w:rPr>
              <w:fldChar w:fldCharType="begin">
                <w:ffData>
                  <w:name w:val="Casilla23"/>
                  <w:enabled/>
                  <w:calcOnExit w:val="0"/>
                  <w:checkBox>
                    <w:sizeAuto/>
                    <w:default w:val="0"/>
                    <w:checked w:val="0"/>
                  </w:checkBox>
                </w:ffData>
              </w:fldChar>
            </w:r>
            <w:r w:rsidRPr="003C7762">
              <w:instrText xml:space="preserve"> FORMCHECKBOX </w:instrText>
            </w:r>
            <w:r w:rsidR="00583160">
              <w:rPr>
                <w:sz w:val="16"/>
                <w:shd w:val="clear" w:color="auto" w:fill="FFFF00"/>
                <w:lang w:val="es-ES_tradnl"/>
              </w:rPr>
            </w:r>
            <w:r w:rsidR="00583160">
              <w:rPr>
                <w:sz w:val="16"/>
                <w:shd w:val="clear" w:color="auto" w:fill="FFFF00"/>
                <w:lang w:val="es-ES_tradnl"/>
              </w:rPr>
              <w:fldChar w:fldCharType="separate"/>
            </w:r>
            <w:r w:rsidRPr="003C7762">
              <w:rPr>
                <w:sz w:val="16"/>
                <w:shd w:val="clear" w:color="auto" w:fill="FFFF00"/>
                <w:lang w:val="es-ES_tradnl"/>
              </w:rPr>
              <w:fldChar w:fldCharType="end"/>
            </w:r>
            <w:bookmarkEnd w:id="18"/>
          </w:p>
        </w:tc>
        <w:tc>
          <w:tcPr>
            <w:tcW w:w="931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1CF181E8" w14:textId="77777777" w:rsidR="00FB6A26" w:rsidRPr="003C7762" w:rsidRDefault="00FB6A26" w:rsidP="005A689B">
            <w:r w:rsidRPr="003C7762">
              <w:rPr>
                <w:sz w:val="16"/>
                <w:lang w:val="es-ES_tradnl"/>
              </w:rPr>
              <w:t>La estructura se ha calculado teniendo en cuenta las solicitaciones transitorias que se producirán durante el proceso constructivo.</w:t>
            </w:r>
          </w:p>
        </w:tc>
      </w:tr>
      <w:bookmarkStart w:id="19" w:name="Casilla24"/>
      <w:tr w:rsidR="00FB6A26" w:rsidRPr="003C7762" w14:paraId="2EF71A5C" w14:textId="77777777" w:rsidTr="005A689B">
        <w:trPr>
          <w:gridAfter w:val="2"/>
          <w:wAfter w:w="129" w:type="dxa"/>
          <w:cantSplit/>
          <w:trHeight w:val="228"/>
        </w:trPr>
        <w:tc>
          <w:tcPr>
            <w:tcW w:w="425" w:type="dxa"/>
            <w:shd w:val="clear" w:color="auto" w:fill="auto"/>
            <w:vAlign w:val="center"/>
          </w:tcPr>
          <w:p w14:paraId="4FDB7AE2" w14:textId="77777777" w:rsidR="00FB6A26" w:rsidRPr="003C7762" w:rsidRDefault="00FB6A26" w:rsidP="005A689B">
            <w:pPr>
              <w:rPr>
                <w:sz w:val="16"/>
                <w:lang w:val="es-ES_tradnl"/>
              </w:rPr>
            </w:pPr>
            <w:r w:rsidRPr="003C7762">
              <w:rPr>
                <w:sz w:val="16"/>
                <w:shd w:val="clear" w:color="auto" w:fill="FFFF00"/>
                <w:lang w:val="es-ES_tradnl"/>
              </w:rPr>
              <w:fldChar w:fldCharType="begin">
                <w:ffData>
                  <w:name w:val="Casilla24"/>
                  <w:enabled/>
                  <w:calcOnExit w:val="0"/>
                  <w:checkBox>
                    <w:sizeAuto/>
                    <w:default w:val="1"/>
                    <w:checked/>
                  </w:checkBox>
                </w:ffData>
              </w:fldChar>
            </w:r>
            <w:r w:rsidRPr="003C7762">
              <w:instrText xml:space="preserve"> FORMCHECKBOX </w:instrText>
            </w:r>
            <w:r w:rsidR="00583160">
              <w:rPr>
                <w:sz w:val="16"/>
                <w:shd w:val="clear" w:color="auto" w:fill="FFFF00"/>
                <w:lang w:val="es-ES_tradnl"/>
              </w:rPr>
            </w:r>
            <w:r w:rsidR="00583160">
              <w:rPr>
                <w:sz w:val="16"/>
                <w:shd w:val="clear" w:color="auto" w:fill="FFFF00"/>
                <w:lang w:val="es-ES_tradnl"/>
              </w:rPr>
              <w:fldChar w:fldCharType="separate"/>
            </w:r>
            <w:r w:rsidRPr="003C7762">
              <w:rPr>
                <w:sz w:val="16"/>
                <w:shd w:val="clear" w:color="auto" w:fill="FFFF00"/>
                <w:lang w:val="es-ES_tradnl"/>
              </w:rPr>
              <w:fldChar w:fldCharType="end"/>
            </w:r>
            <w:bookmarkEnd w:id="19"/>
          </w:p>
        </w:tc>
        <w:tc>
          <w:tcPr>
            <w:tcW w:w="931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320618ED" w14:textId="77777777" w:rsidR="00FB6A26" w:rsidRPr="003C7762" w:rsidRDefault="00FB6A26" w:rsidP="005A689B">
            <w:r w:rsidRPr="003C7762">
              <w:rPr>
                <w:sz w:val="16"/>
                <w:lang w:val="es-ES_tradnl"/>
              </w:rPr>
              <w:t>Durante el proceso constructivo no se producen solicitaciones que aumenten las inicialmente previstas para la entrada en servicio del edificio.</w:t>
            </w:r>
          </w:p>
        </w:tc>
      </w:tr>
    </w:tbl>
    <w:p w14:paraId="58BB023A" w14:textId="77777777" w:rsidR="00FB6A26" w:rsidRPr="003C7762" w:rsidRDefault="00FB6A26" w:rsidP="00FB6A26"/>
    <w:tbl>
      <w:tblPr>
        <w:tblW w:w="0" w:type="auto"/>
        <w:tblInd w:w="70" w:type="dxa"/>
        <w:tblLayout w:type="fixed"/>
        <w:tblCellMar>
          <w:left w:w="70" w:type="dxa"/>
          <w:right w:w="70" w:type="dxa"/>
        </w:tblCellMar>
        <w:tblLook w:val="0000" w:firstRow="0" w:lastRow="0" w:firstColumn="0" w:lastColumn="0" w:noHBand="0" w:noVBand="0"/>
      </w:tblPr>
      <w:tblGrid>
        <w:gridCol w:w="425"/>
        <w:gridCol w:w="709"/>
        <w:gridCol w:w="1701"/>
        <w:gridCol w:w="6885"/>
        <w:gridCol w:w="20"/>
      </w:tblGrid>
      <w:tr w:rsidR="00FB6A26" w:rsidRPr="003C7762" w14:paraId="618AA540" w14:textId="77777777" w:rsidTr="005A689B">
        <w:trPr>
          <w:gridAfter w:val="1"/>
          <w:wAfter w:w="20" w:type="dxa"/>
        </w:trPr>
        <w:tc>
          <w:tcPr>
            <w:tcW w:w="9720" w:type="dxa"/>
            <w:gridSpan w:val="4"/>
            <w:shd w:val="clear" w:color="auto" w:fill="auto"/>
            <w:vAlign w:val="center"/>
          </w:tcPr>
          <w:p w14:paraId="19515DDD" w14:textId="77777777" w:rsidR="00FB6A26" w:rsidRPr="003C7762" w:rsidRDefault="00FB6A26" w:rsidP="005A689B">
            <w:pPr>
              <w:spacing w:line="360" w:lineRule="auto"/>
              <w:rPr>
                <w:b/>
                <w:sz w:val="16"/>
                <w:szCs w:val="18"/>
                <w:lang w:val="es-ES_tradnl"/>
              </w:rPr>
            </w:pPr>
            <w:r w:rsidRPr="003C7762">
              <w:rPr>
                <w:b/>
                <w:szCs w:val="18"/>
                <w:lang w:val="es-ES_tradnl"/>
              </w:rPr>
              <w:t>Estados límite últimos</w:t>
            </w:r>
          </w:p>
        </w:tc>
      </w:tr>
      <w:tr w:rsidR="00FB6A26" w:rsidRPr="003C7762" w14:paraId="073F75CD" w14:textId="77777777" w:rsidTr="005A689B">
        <w:trPr>
          <w:gridAfter w:val="1"/>
          <w:wAfter w:w="20" w:type="dxa"/>
          <w:cantSplit/>
          <w:trHeight w:val="228"/>
        </w:trPr>
        <w:tc>
          <w:tcPr>
            <w:tcW w:w="425" w:type="dxa"/>
            <w:shd w:val="clear" w:color="auto" w:fill="auto"/>
            <w:vAlign w:val="center"/>
          </w:tcPr>
          <w:p w14:paraId="1EF26A69" w14:textId="77777777" w:rsidR="00FB6A26" w:rsidRPr="003C7762" w:rsidRDefault="00FB6A26" w:rsidP="005A689B">
            <w:pPr>
              <w:snapToGrid w:val="0"/>
              <w:rPr>
                <w:b/>
                <w:sz w:val="16"/>
                <w:szCs w:val="18"/>
                <w:lang w:val="es-ES_tradnl"/>
              </w:rPr>
            </w:pPr>
          </w:p>
        </w:tc>
        <w:tc>
          <w:tcPr>
            <w:tcW w:w="9295" w:type="dxa"/>
            <w:gridSpan w:val="3"/>
            <w:shd w:val="clear" w:color="auto" w:fill="auto"/>
            <w:vAlign w:val="center"/>
          </w:tcPr>
          <w:p w14:paraId="54E8EFAC" w14:textId="77777777" w:rsidR="00FB6A26" w:rsidRPr="003C7762" w:rsidRDefault="00FB6A26" w:rsidP="005A689B">
            <w:pPr>
              <w:rPr>
                <w:b/>
                <w:sz w:val="16"/>
                <w:lang w:val="es-ES_tradnl"/>
              </w:rPr>
            </w:pPr>
            <w:r w:rsidRPr="003C7762">
              <w:rPr>
                <w:sz w:val="16"/>
                <w:lang w:val="es-ES_tradnl"/>
              </w:rPr>
              <w:t>La verificación de la capacidad portante de la estructura de acero se ha comprobado para el estado límite último de estabilidad, en donde:</w:t>
            </w:r>
          </w:p>
        </w:tc>
      </w:tr>
      <w:tr w:rsidR="00FB6A26" w:rsidRPr="003C7762" w14:paraId="28408AAE" w14:textId="77777777" w:rsidTr="005A689B">
        <w:trPr>
          <w:cantSplit/>
          <w:trHeight w:val="228"/>
        </w:trPr>
        <w:tc>
          <w:tcPr>
            <w:tcW w:w="425" w:type="dxa"/>
            <w:shd w:val="clear" w:color="auto" w:fill="auto"/>
            <w:vAlign w:val="center"/>
          </w:tcPr>
          <w:p w14:paraId="2896E48F" w14:textId="77777777" w:rsidR="00FB6A26" w:rsidRPr="003C7762" w:rsidRDefault="00FB6A26" w:rsidP="005A689B">
            <w:pPr>
              <w:snapToGrid w:val="0"/>
              <w:rPr>
                <w:b/>
                <w:sz w:val="16"/>
                <w:lang w:val="es-ES_tradnl"/>
              </w:rPr>
            </w:pPr>
          </w:p>
        </w:tc>
        <w:tc>
          <w:tcPr>
            <w:tcW w:w="709" w:type="dxa"/>
            <w:shd w:val="clear" w:color="auto" w:fill="auto"/>
            <w:vAlign w:val="center"/>
          </w:tcPr>
          <w:p w14:paraId="3FCB066F" w14:textId="77777777" w:rsidR="00FB6A26" w:rsidRPr="003C7762" w:rsidRDefault="00FB6A26" w:rsidP="005A689B">
            <w:pPr>
              <w:snapToGrid w:val="0"/>
              <w:ind w:left="360"/>
              <w:rPr>
                <w:sz w:val="16"/>
                <w:lang w:val="es-ES_tradnl"/>
              </w:rPr>
            </w:pPr>
          </w:p>
        </w:tc>
        <w:tc>
          <w:tcPr>
            <w:tcW w:w="1701" w:type="dxa"/>
            <w:tcBorders>
              <w:top w:val="single" w:sz="4" w:space="0" w:color="000000"/>
              <w:left w:val="single" w:sz="4" w:space="0" w:color="000000"/>
              <w:bottom w:val="single" w:sz="4" w:space="0" w:color="000000"/>
            </w:tcBorders>
            <w:shd w:val="clear" w:color="auto" w:fill="auto"/>
            <w:vAlign w:val="center"/>
          </w:tcPr>
          <w:p w14:paraId="6AC2AAE9" w14:textId="77777777" w:rsidR="00FB6A26" w:rsidRPr="003C7762" w:rsidRDefault="00FB6A26" w:rsidP="005A689B">
            <w:pPr>
              <w:rPr>
                <w:sz w:val="16"/>
                <w:lang w:val="es-ES_tradnl"/>
              </w:rPr>
            </w:pPr>
            <w:r w:rsidRPr="003C7762">
              <w:rPr>
                <w:position w:val="-10"/>
              </w:rPr>
              <w:object w:dxaOrig="1280" w:dyaOrig="380" w14:anchorId="55F021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8.7pt" o:ole="" filled="t">
                  <v:fill opacity="0" color2="black"/>
                  <v:imagedata r:id="rId9" o:title=""/>
                </v:shape>
                <o:OLEObject Type="Embed" ProgID="Equation.3" ShapeID="_x0000_i1025" DrawAspect="Content" ObjectID="_1696310468" r:id="rId10"/>
              </w:object>
            </w:r>
          </w:p>
        </w:tc>
        <w:tc>
          <w:tcPr>
            <w:tcW w:w="69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239DA3" w14:textId="77777777" w:rsidR="00FB6A26" w:rsidRPr="003C7762" w:rsidRDefault="00FB6A26" w:rsidP="005A689B">
            <w:r w:rsidRPr="003C7762">
              <w:rPr>
                <w:sz w:val="16"/>
                <w:lang w:val="es-ES_tradnl"/>
              </w:rPr>
              <w:t>siendo:</w:t>
            </w:r>
          </w:p>
          <w:p w14:paraId="76634CC1" w14:textId="77777777" w:rsidR="00FB6A26" w:rsidRPr="003C7762" w:rsidRDefault="00FB6A26" w:rsidP="005A689B">
            <w:r w:rsidRPr="003C7762">
              <w:rPr>
                <w:position w:val="-10"/>
              </w:rPr>
              <w:object w:dxaOrig="540" w:dyaOrig="380" w14:anchorId="7851B99D">
                <v:shape id="_x0000_i1026" type="#_x0000_t75" style="width:27.1pt;height:18.7pt" o:ole="" filled="t">
                  <v:fill opacity="0" color2="black"/>
                  <v:imagedata r:id="rId11" o:title=""/>
                </v:shape>
                <o:OLEObject Type="Embed" ProgID="Equation.3" ShapeID="_x0000_i1026" DrawAspect="Content" ObjectID="_1696310469" r:id="rId12"/>
              </w:object>
            </w:r>
            <w:r w:rsidRPr="003C7762">
              <w:rPr>
                <w:sz w:val="16"/>
                <w:lang w:val="es-ES_tradnl"/>
              </w:rPr>
              <w:t xml:space="preserve"> el valor de cálculo del efecto de las acciones desestabilizadoras</w:t>
            </w:r>
          </w:p>
          <w:p w14:paraId="5A848072" w14:textId="77777777" w:rsidR="00FB6A26" w:rsidRPr="003C7762" w:rsidRDefault="00FB6A26" w:rsidP="005A689B">
            <w:pPr>
              <w:rPr>
                <w:b/>
                <w:sz w:val="16"/>
                <w:lang w:val="es-ES_tradnl"/>
              </w:rPr>
            </w:pPr>
            <w:r w:rsidRPr="003C7762">
              <w:rPr>
                <w:position w:val="-10"/>
              </w:rPr>
              <w:object w:dxaOrig="540" w:dyaOrig="380" w14:anchorId="724AB14C">
                <v:shape id="_x0000_i1027" type="#_x0000_t75" style="width:27.1pt;height:18.7pt" o:ole="" filled="t">
                  <v:fill opacity="0" color2="black"/>
                  <v:imagedata r:id="rId13" o:title=""/>
                </v:shape>
                <o:OLEObject Type="Embed" ProgID="Equation.3" ShapeID="_x0000_i1027" DrawAspect="Content" ObjectID="_1696310470" r:id="rId14"/>
              </w:object>
            </w:r>
            <w:r w:rsidRPr="003C7762">
              <w:rPr>
                <w:sz w:val="16"/>
                <w:lang w:val="es-ES_tradnl"/>
              </w:rPr>
              <w:t xml:space="preserve"> el valor de cálculo del efecto de las acciones estabilizadoras</w:t>
            </w:r>
          </w:p>
        </w:tc>
      </w:tr>
      <w:tr w:rsidR="00FB6A26" w:rsidRPr="003C7762" w14:paraId="6C07DA14" w14:textId="77777777" w:rsidTr="005A689B">
        <w:trPr>
          <w:gridAfter w:val="1"/>
          <w:wAfter w:w="20" w:type="dxa"/>
          <w:cantSplit/>
          <w:trHeight w:val="228"/>
        </w:trPr>
        <w:tc>
          <w:tcPr>
            <w:tcW w:w="425" w:type="dxa"/>
            <w:shd w:val="clear" w:color="auto" w:fill="auto"/>
            <w:vAlign w:val="center"/>
          </w:tcPr>
          <w:p w14:paraId="4F14F2F4" w14:textId="77777777" w:rsidR="00FB6A26" w:rsidRPr="003C7762" w:rsidRDefault="00FB6A26" w:rsidP="005A689B">
            <w:pPr>
              <w:snapToGrid w:val="0"/>
              <w:rPr>
                <w:b/>
                <w:sz w:val="16"/>
                <w:lang w:val="es-ES_tradnl"/>
              </w:rPr>
            </w:pPr>
          </w:p>
        </w:tc>
        <w:tc>
          <w:tcPr>
            <w:tcW w:w="9295" w:type="dxa"/>
            <w:gridSpan w:val="3"/>
            <w:shd w:val="clear" w:color="auto" w:fill="auto"/>
            <w:vAlign w:val="center"/>
          </w:tcPr>
          <w:p w14:paraId="71B947E4" w14:textId="77777777" w:rsidR="00FB6A26" w:rsidRPr="003C7762" w:rsidRDefault="00FB6A26" w:rsidP="005A689B">
            <w:pPr>
              <w:rPr>
                <w:b/>
                <w:sz w:val="16"/>
                <w:lang w:val="es-ES_tradnl"/>
              </w:rPr>
            </w:pPr>
            <w:r w:rsidRPr="003C7762">
              <w:rPr>
                <w:sz w:val="16"/>
                <w:lang w:val="es-ES_tradnl"/>
              </w:rPr>
              <w:t>y para el estado límite último de resistencia, en donde</w:t>
            </w:r>
          </w:p>
        </w:tc>
      </w:tr>
      <w:tr w:rsidR="00FB6A26" w:rsidRPr="003C7762" w14:paraId="621322A7" w14:textId="77777777" w:rsidTr="005A689B">
        <w:trPr>
          <w:cantSplit/>
          <w:trHeight w:val="228"/>
        </w:trPr>
        <w:tc>
          <w:tcPr>
            <w:tcW w:w="425" w:type="dxa"/>
            <w:shd w:val="clear" w:color="auto" w:fill="auto"/>
            <w:vAlign w:val="center"/>
          </w:tcPr>
          <w:p w14:paraId="044632D2" w14:textId="77777777" w:rsidR="00FB6A26" w:rsidRPr="003C7762" w:rsidRDefault="00FB6A26" w:rsidP="005A689B">
            <w:pPr>
              <w:snapToGrid w:val="0"/>
              <w:rPr>
                <w:b/>
                <w:sz w:val="16"/>
                <w:lang w:val="es-ES_tradnl"/>
              </w:rPr>
            </w:pPr>
          </w:p>
        </w:tc>
        <w:tc>
          <w:tcPr>
            <w:tcW w:w="709" w:type="dxa"/>
            <w:shd w:val="clear" w:color="auto" w:fill="auto"/>
            <w:vAlign w:val="center"/>
          </w:tcPr>
          <w:p w14:paraId="14185804" w14:textId="77777777" w:rsidR="00FB6A26" w:rsidRPr="003C7762" w:rsidRDefault="00FB6A26" w:rsidP="005A689B">
            <w:pPr>
              <w:snapToGrid w:val="0"/>
              <w:ind w:left="360"/>
              <w:rPr>
                <w:sz w:val="16"/>
                <w:lang w:val="es-ES_tradnl"/>
              </w:rPr>
            </w:pPr>
          </w:p>
        </w:tc>
        <w:tc>
          <w:tcPr>
            <w:tcW w:w="1701" w:type="dxa"/>
            <w:tcBorders>
              <w:top w:val="single" w:sz="4" w:space="0" w:color="000000"/>
              <w:left w:val="single" w:sz="4" w:space="0" w:color="000000"/>
              <w:bottom w:val="single" w:sz="4" w:space="0" w:color="000000"/>
            </w:tcBorders>
            <w:shd w:val="clear" w:color="auto" w:fill="auto"/>
            <w:vAlign w:val="center"/>
          </w:tcPr>
          <w:p w14:paraId="04F54E00" w14:textId="77777777" w:rsidR="00FB6A26" w:rsidRPr="003C7762" w:rsidRDefault="00FB6A26" w:rsidP="005A689B">
            <w:pPr>
              <w:rPr>
                <w:sz w:val="16"/>
                <w:lang w:val="es-ES_tradnl"/>
              </w:rPr>
            </w:pPr>
            <w:r w:rsidRPr="003C7762">
              <w:rPr>
                <w:position w:val="-9"/>
              </w:rPr>
              <w:object w:dxaOrig="820" w:dyaOrig="360" w14:anchorId="368094CA">
                <v:shape id="_x0000_i1028" type="#_x0000_t75" style="width:41.15pt;height:18.7pt" o:ole="" filled="t">
                  <v:fill opacity="0" color2="black"/>
                  <v:imagedata r:id="rId15" o:title=""/>
                </v:shape>
                <o:OLEObject Type="Embed" ProgID="Equation.3" ShapeID="_x0000_i1028" DrawAspect="Content" ObjectID="_1696310471" r:id="rId16"/>
              </w:object>
            </w:r>
          </w:p>
        </w:tc>
        <w:tc>
          <w:tcPr>
            <w:tcW w:w="69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BE007C" w14:textId="77777777" w:rsidR="00FB6A26" w:rsidRPr="003C7762" w:rsidRDefault="00FB6A26" w:rsidP="005A689B">
            <w:r w:rsidRPr="003C7762">
              <w:rPr>
                <w:sz w:val="16"/>
                <w:lang w:val="es-ES_tradnl"/>
              </w:rPr>
              <w:t>siendo:</w:t>
            </w:r>
          </w:p>
          <w:p w14:paraId="01256E84" w14:textId="77777777" w:rsidR="00FB6A26" w:rsidRPr="003C7762" w:rsidRDefault="00FB6A26" w:rsidP="005A689B">
            <w:r w:rsidRPr="003C7762">
              <w:rPr>
                <w:position w:val="-9"/>
              </w:rPr>
              <w:object w:dxaOrig="320" w:dyaOrig="360" w14:anchorId="7DD8DDAC">
                <v:shape id="_x0000_i1029" type="#_x0000_t75" style="width:14.95pt;height:18.7pt" o:ole="" filled="t">
                  <v:fill opacity="0" color2="black"/>
                  <v:imagedata r:id="rId17" o:title=""/>
                </v:shape>
                <o:OLEObject Type="Embed" ProgID="Equation.3" ShapeID="_x0000_i1029" DrawAspect="Content" ObjectID="_1696310472" r:id="rId18"/>
              </w:object>
            </w:r>
            <w:r w:rsidRPr="003C7762">
              <w:rPr>
                <w:sz w:val="16"/>
                <w:lang w:val="es-ES_tradnl"/>
              </w:rPr>
              <w:t xml:space="preserve"> el valor de cálculo del efecto de las acciones</w:t>
            </w:r>
          </w:p>
          <w:p w14:paraId="140D6CC9" w14:textId="77777777" w:rsidR="00FB6A26" w:rsidRPr="003C7762" w:rsidRDefault="00FB6A26" w:rsidP="005A689B">
            <w:pPr>
              <w:rPr>
                <w:b/>
                <w:sz w:val="16"/>
                <w:lang w:val="es-ES_tradnl"/>
              </w:rPr>
            </w:pPr>
            <w:r w:rsidRPr="003C7762">
              <w:rPr>
                <w:position w:val="-9"/>
              </w:rPr>
              <w:object w:dxaOrig="320" w:dyaOrig="360" w14:anchorId="03BD1CF4">
                <v:shape id="_x0000_i1030" type="#_x0000_t75" style="width:14.95pt;height:18.7pt" o:ole="" filled="t">
                  <v:fill opacity="0" color2="black"/>
                  <v:imagedata r:id="rId19" o:title=""/>
                </v:shape>
                <o:OLEObject Type="Embed" ProgID="Equation.3" ShapeID="_x0000_i1030" DrawAspect="Content" ObjectID="_1696310473" r:id="rId20"/>
              </w:object>
            </w:r>
            <w:r w:rsidRPr="003C7762">
              <w:rPr>
                <w:sz w:val="16"/>
                <w:lang w:val="es-ES_tradnl"/>
              </w:rPr>
              <w:t xml:space="preserve"> el valor de cálculo de la resistencia correspondiente</w:t>
            </w:r>
          </w:p>
        </w:tc>
      </w:tr>
      <w:tr w:rsidR="00FB6A26" w:rsidRPr="003C7762" w14:paraId="20F6F0C7" w14:textId="77777777" w:rsidTr="005A689B">
        <w:trPr>
          <w:gridAfter w:val="1"/>
          <w:wAfter w:w="20" w:type="dxa"/>
          <w:cantSplit/>
          <w:trHeight w:val="228"/>
        </w:trPr>
        <w:tc>
          <w:tcPr>
            <w:tcW w:w="425" w:type="dxa"/>
            <w:shd w:val="clear" w:color="auto" w:fill="auto"/>
            <w:vAlign w:val="center"/>
          </w:tcPr>
          <w:p w14:paraId="13253886" w14:textId="77777777" w:rsidR="00FB6A26" w:rsidRPr="003C7762" w:rsidRDefault="00FB6A26" w:rsidP="005A689B">
            <w:pPr>
              <w:snapToGrid w:val="0"/>
              <w:rPr>
                <w:b/>
                <w:sz w:val="16"/>
                <w:lang w:val="es-ES_tradnl"/>
              </w:rPr>
            </w:pPr>
          </w:p>
        </w:tc>
        <w:tc>
          <w:tcPr>
            <w:tcW w:w="9295" w:type="dxa"/>
            <w:gridSpan w:val="3"/>
            <w:shd w:val="clear" w:color="auto" w:fill="auto"/>
            <w:vAlign w:val="center"/>
          </w:tcPr>
          <w:p w14:paraId="15F6325E" w14:textId="77777777" w:rsidR="00FB6A26" w:rsidRPr="003C7762" w:rsidRDefault="00FB6A26" w:rsidP="005A689B">
            <w:r w:rsidRPr="003C7762">
              <w:rPr>
                <w:sz w:val="16"/>
                <w:lang w:val="es-ES_tradnl"/>
              </w:rPr>
              <w:t xml:space="preserve">Al evaluar </w:t>
            </w:r>
            <w:r w:rsidRPr="003C7762">
              <w:rPr>
                <w:position w:val="-9"/>
              </w:rPr>
              <w:object w:dxaOrig="320" w:dyaOrig="360" w14:anchorId="090C6DB9">
                <v:shape id="_x0000_i1031" type="#_x0000_t75" style="width:14.95pt;height:18.7pt" o:ole="" filled="t">
                  <v:fill opacity="0" color2="black"/>
                  <v:imagedata r:id="rId21" o:title=""/>
                </v:shape>
                <o:OLEObject Type="Embed" ProgID="Equation.3" ShapeID="_x0000_i1031" DrawAspect="Content" ObjectID="_1696310474" r:id="rId22"/>
              </w:object>
            </w:r>
            <w:r w:rsidRPr="003C7762">
              <w:rPr>
                <w:sz w:val="16"/>
                <w:lang w:val="es-ES_tradnl"/>
              </w:rPr>
              <w:t xml:space="preserve"> y </w:t>
            </w:r>
            <w:r w:rsidRPr="003C7762">
              <w:rPr>
                <w:position w:val="-9"/>
              </w:rPr>
              <w:object w:dxaOrig="320" w:dyaOrig="360" w14:anchorId="3CDA04B6">
                <v:shape id="_x0000_i1032" type="#_x0000_t75" style="width:14.95pt;height:18.7pt" o:ole="" filled="t">
                  <v:fill opacity="0" color2="black"/>
                  <v:imagedata r:id="rId23" o:title=""/>
                </v:shape>
                <o:OLEObject Type="Embed" ProgID="Equation.3" ShapeID="_x0000_i1032" DrawAspect="Content" ObjectID="_1696310475" r:id="rId24"/>
              </w:object>
            </w:r>
            <w:r w:rsidRPr="003C7762">
              <w:rPr>
                <w:sz w:val="16"/>
                <w:lang w:val="es-ES_tradnl"/>
              </w:rPr>
              <w:t>, se han tenido en cuenta los efectos de segundo orden de acuerdo con los criterios establecidos en el Documento Básico.</w:t>
            </w:r>
          </w:p>
        </w:tc>
      </w:tr>
    </w:tbl>
    <w:p w14:paraId="3C7FD7B6" w14:textId="77777777" w:rsidR="00FB6A26" w:rsidRPr="003C7762" w:rsidRDefault="00FB6A26" w:rsidP="00FB6A26">
      <w:pPr>
        <w:keepNext/>
      </w:pPr>
    </w:p>
    <w:tbl>
      <w:tblPr>
        <w:tblW w:w="9740" w:type="dxa"/>
        <w:tblInd w:w="70" w:type="dxa"/>
        <w:tblLayout w:type="fixed"/>
        <w:tblCellMar>
          <w:left w:w="70" w:type="dxa"/>
          <w:right w:w="70" w:type="dxa"/>
        </w:tblCellMar>
        <w:tblLook w:val="0000" w:firstRow="0" w:lastRow="0" w:firstColumn="0" w:lastColumn="0" w:noHBand="0" w:noVBand="0"/>
      </w:tblPr>
      <w:tblGrid>
        <w:gridCol w:w="425"/>
        <w:gridCol w:w="707"/>
        <w:gridCol w:w="1703"/>
        <w:gridCol w:w="6885"/>
        <w:gridCol w:w="20"/>
      </w:tblGrid>
      <w:tr w:rsidR="00FB6A26" w:rsidRPr="003C7762" w14:paraId="38E11605" w14:textId="77777777" w:rsidTr="005A689B">
        <w:trPr>
          <w:gridAfter w:val="1"/>
          <w:wAfter w:w="20" w:type="dxa"/>
        </w:trPr>
        <w:tc>
          <w:tcPr>
            <w:tcW w:w="9720" w:type="dxa"/>
            <w:gridSpan w:val="4"/>
            <w:shd w:val="clear" w:color="auto" w:fill="auto"/>
            <w:vAlign w:val="center"/>
          </w:tcPr>
          <w:p w14:paraId="0F833DA8" w14:textId="77777777" w:rsidR="00FB6A26" w:rsidRPr="003C7762" w:rsidRDefault="00FB6A26" w:rsidP="005A689B">
            <w:pPr>
              <w:spacing w:line="360" w:lineRule="auto"/>
              <w:rPr>
                <w:b/>
                <w:sz w:val="16"/>
                <w:szCs w:val="18"/>
                <w:lang w:val="es-ES_tradnl"/>
              </w:rPr>
            </w:pPr>
            <w:r w:rsidRPr="003C7762">
              <w:rPr>
                <w:b/>
                <w:szCs w:val="18"/>
                <w:lang w:val="es-ES_tradnl"/>
              </w:rPr>
              <w:t>Estados límite de servicio</w:t>
            </w:r>
          </w:p>
        </w:tc>
      </w:tr>
      <w:tr w:rsidR="00FB6A26" w:rsidRPr="003C7762" w14:paraId="56EE4D00" w14:textId="77777777" w:rsidTr="005A689B">
        <w:trPr>
          <w:gridAfter w:val="1"/>
          <w:wAfter w:w="20" w:type="dxa"/>
          <w:cantSplit/>
          <w:trHeight w:val="228"/>
        </w:trPr>
        <w:tc>
          <w:tcPr>
            <w:tcW w:w="425" w:type="dxa"/>
            <w:shd w:val="clear" w:color="auto" w:fill="auto"/>
            <w:vAlign w:val="center"/>
          </w:tcPr>
          <w:p w14:paraId="2E169C4D" w14:textId="77777777" w:rsidR="00FB6A26" w:rsidRPr="003C7762" w:rsidRDefault="00FB6A26" w:rsidP="005A689B">
            <w:pPr>
              <w:snapToGrid w:val="0"/>
              <w:rPr>
                <w:b/>
                <w:sz w:val="16"/>
                <w:szCs w:val="18"/>
                <w:lang w:val="es-ES_tradnl"/>
              </w:rPr>
            </w:pPr>
          </w:p>
        </w:tc>
        <w:tc>
          <w:tcPr>
            <w:tcW w:w="9295" w:type="dxa"/>
            <w:gridSpan w:val="3"/>
            <w:shd w:val="clear" w:color="auto" w:fill="auto"/>
            <w:vAlign w:val="center"/>
          </w:tcPr>
          <w:p w14:paraId="347711B0" w14:textId="77777777" w:rsidR="00FB6A26" w:rsidRPr="003C7762" w:rsidRDefault="00FB6A26" w:rsidP="005A689B">
            <w:pPr>
              <w:rPr>
                <w:b/>
                <w:sz w:val="16"/>
                <w:lang w:val="es-ES_tradnl"/>
              </w:rPr>
            </w:pPr>
            <w:r w:rsidRPr="003C7762">
              <w:rPr>
                <w:sz w:val="16"/>
                <w:lang w:val="es-ES_tradnl"/>
              </w:rPr>
              <w:t>Para los diferentes estados límite de servicio se ha verificado que:</w:t>
            </w:r>
          </w:p>
        </w:tc>
      </w:tr>
      <w:tr w:rsidR="00FB6A26" w:rsidRPr="003C7762" w14:paraId="72A5B2AE" w14:textId="77777777" w:rsidTr="005A689B">
        <w:trPr>
          <w:cantSplit/>
          <w:trHeight w:val="228"/>
        </w:trPr>
        <w:tc>
          <w:tcPr>
            <w:tcW w:w="425" w:type="dxa"/>
            <w:shd w:val="clear" w:color="auto" w:fill="auto"/>
            <w:vAlign w:val="center"/>
          </w:tcPr>
          <w:p w14:paraId="0F0CDE75" w14:textId="77777777" w:rsidR="00FB6A26" w:rsidRPr="003C7762" w:rsidRDefault="00FB6A26" w:rsidP="005A689B">
            <w:pPr>
              <w:snapToGrid w:val="0"/>
              <w:rPr>
                <w:b/>
                <w:sz w:val="16"/>
                <w:lang w:val="es-ES_tradnl"/>
              </w:rPr>
            </w:pPr>
          </w:p>
        </w:tc>
        <w:tc>
          <w:tcPr>
            <w:tcW w:w="707" w:type="dxa"/>
            <w:shd w:val="clear" w:color="auto" w:fill="auto"/>
            <w:vAlign w:val="center"/>
          </w:tcPr>
          <w:p w14:paraId="7BBEDFBA" w14:textId="77777777" w:rsidR="00FB6A26" w:rsidRPr="003C7762" w:rsidRDefault="00FB6A26" w:rsidP="005A689B">
            <w:pPr>
              <w:snapToGrid w:val="0"/>
              <w:ind w:left="360"/>
              <w:rPr>
                <w:sz w:val="16"/>
                <w:lang w:val="es-ES_tradnl"/>
              </w:rPr>
            </w:pPr>
          </w:p>
        </w:tc>
        <w:tc>
          <w:tcPr>
            <w:tcW w:w="1703" w:type="dxa"/>
            <w:tcBorders>
              <w:top w:val="single" w:sz="4" w:space="0" w:color="000000"/>
              <w:left w:val="single" w:sz="4" w:space="0" w:color="000000"/>
              <w:bottom w:val="single" w:sz="4" w:space="0" w:color="000000"/>
            </w:tcBorders>
            <w:shd w:val="clear" w:color="auto" w:fill="auto"/>
            <w:vAlign w:val="center"/>
          </w:tcPr>
          <w:p w14:paraId="6499EFBC" w14:textId="77777777" w:rsidR="00FB6A26" w:rsidRPr="003C7762" w:rsidRDefault="00FB6A26" w:rsidP="005A689B">
            <w:pPr>
              <w:rPr>
                <w:sz w:val="16"/>
                <w:lang w:val="es-ES_tradnl"/>
              </w:rPr>
            </w:pPr>
            <w:r w:rsidRPr="003C7762">
              <w:rPr>
                <w:position w:val="-9"/>
              </w:rPr>
              <w:object w:dxaOrig="1020" w:dyaOrig="360" w14:anchorId="12F37DEE">
                <v:shape id="_x0000_i1033" type="#_x0000_t75" style="width:51.45pt;height:18.7pt" o:ole="" filled="t">
                  <v:fill opacity="0" color2="black"/>
                  <v:imagedata r:id="rId25" o:title=""/>
                </v:shape>
                <o:OLEObject Type="Embed" ProgID="Equation.3" ShapeID="_x0000_i1033" DrawAspect="Content" ObjectID="_1696310476" r:id="rId26"/>
              </w:object>
            </w:r>
          </w:p>
        </w:tc>
        <w:tc>
          <w:tcPr>
            <w:tcW w:w="69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8EE13B" w14:textId="77777777" w:rsidR="00FB6A26" w:rsidRPr="003C7762" w:rsidRDefault="00FB6A26" w:rsidP="005A689B">
            <w:r w:rsidRPr="003C7762">
              <w:rPr>
                <w:sz w:val="16"/>
                <w:lang w:val="es-ES_tradnl"/>
              </w:rPr>
              <w:t>siendo:</w:t>
            </w:r>
          </w:p>
          <w:p w14:paraId="0463576C" w14:textId="77777777" w:rsidR="00FB6A26" w:rsidRPr="003C7762" w:rsidRDefault="00FB6A26" w:rsidP="005A689B">
            <w:r w:rsidRPr="003C7762">
              <w:rPr>
                <w:position w:val="-9"/>
              </w:rPr>
              <w:object w:dxaOrig="420" w:dyaOrig="360" w14:anchorId="2232D5B3">
                <v:shape id="_x0000_i1034" type="#_x0000_t75" style="width:20.55pt;height:18.7pt" o:ole="" filled="t">
                  <v:fill opacity="0" color2="black"/>
                  <v:imagedata r:id="rId27" o:title=""/>
                </v:shape>
                <o:OLEObject Type="Embed" ProgID="Equation.3" ShapeID="_x0000_i1034" DrawAspect="Content" ObjectID="_1696310477" r:id="rId28"/>
              </w:object>
            </w:r>
            <w:r w:rsidRPr="003C7762">
              <w:rPr>
                <w:sz w:val="16"/>
                <w:lang w:val="es-ES_tradnl"/>
              </w:rPr>
              <w:t xml:space="preserve"> el efecto de las acciones de cálculo;</w:t>
            </w:r>
          </w:p>
          <w:p w14:paraId="721D8C8B" w14:textId="77777777" w:rsidR="00FB6A26" w:rsidRPr="003C7762" w:rsidRDefault="00FB6A26" w:rsidP="005A689B">
            <w:r w:rsidRPr="003C7762">
              <w:rPr>
                <w:position w:val="-8"/>
              </w:rPr>
              <w:object w:dxaOrig="420" w:dyaOrig="340" w14:anchorId="133CFD63">
                <v:shape id="_x0000_i1035" type="#_x0000_t75" style="width:20.55pt;height:16.85pt" o:ole="" filled="t">
                  <v:fill opacity="0" color2="black"/>
                  <v:imagedata r:id="rId29" o:title=""/>
                </v:shape>
                <o:OLEObject Type="Embed" ProgID="Equation.3" ShapeID="_x0000_i1035" DrawAspect="Content" ObjectID="_1696310478" r:id="rId30"/>
              </w:object>
            </w:r>
            <w:r w:rsidRPr="003C7762">
              <w:rPr>
                <w:sz w:val="16"/>
                <w:lang w:val="es-ES_tradnl"/>
              </w:rPr>
              <w:t xml:space="preserve"> Valor límite para el mismo efecto.</w:t>
            </w:r>
          </w:p>
        </w:tc>
      </w:tr>
    </w:tbl>
    <w:p w14:paraId="59C4C14F" w14:textId="77777777" w:rsidR="00FB6A26" w:rsidRDefault="00FB6A26" w:rsidP="00FB6A26">
      <w:pPr>
        <w:keepNext/>
      </w:pPr>
    </w:p>
    <w:p w14:paraId="69365ABB" w14:textId="77777777" w:rsidR="008D30D5" w:rsidRDefault="008D30D5" w:rsidP="00FB6A26">
      <w:pPr>
        <w:keepNext/>
      </w:pPr>
    </w:p>
    <w:p w14:paraId="6543B42A" w14:textId="77777777" w:rsidR="008D30D5" w:rsidRDefault="008D30D5" w:rsidP="00FB6A26">
      <w:pPr>
        <w:keepNext/>
      </w:pPr>
    </w:p>
    <w:p w14:paraId="71638F3D" w14:textId="77777777" w:rsidR="008D30D5" w:rsidRPr="003C7762" w:rsidRDefault="008D30D5" w:rsidP="00FB6A26">
      <w:pPr>
        <w:keepNext/>
      </w:pPr>
    </w:p>
    <w:tbl>
      <w:tblPr>
        <w:tblW w:w="0" w:type="auto"/>
        <w:tblInd w:w="70" w:type="dxa"/>
        <w:tblLayout w:type="fixed"/>
        <w:tblCellMar>
          <w:left w:w="70" w:type="dxa"/>
          <w:right w:w="70" w:type="dxa"/>
        </w:tblCellMar>
        <w:tblLook w:val="0000" w:firstRow="0" w:lastRow="0" w:firstColumn="0" w:lastColumn="0" w:noHBand="0" w:noVBand="0"/>
      </w:tblPr>
      <w:tblGrid>
        <w:gridCol w:w="425"/>
        <w:gridCol w:w="9295"/>
      </w:tblGrid>
      <w:tr w:rsidR="00FB6A26" w:rsidRPr="003C7762" w14:paraId="5B8AE949" w14:textId="77777777" w:rsidTr="005A689B">
        <w:tc>
          <w:tcPr>
            <w:tcW w:w="9720" w:type="dxa"/>
            <w:gridSpan w:val="2"/>
            <w:shd w:val="clear" w:color="auto" w:fill="auto"/>
            <w:vAlign w:val="center"/>
          </w:tcPr>
          <w:p w14:paraId="6C38D687" w14:textId="77777777" w:rsidR="00FB6A26" w:rsidRPr="003C7762" w:rsidRDefault="00FB6A26" w:rsidP="005A689B">
            <w:pPr>
              <w:spacing w:line="360" w:lineRule="auto"/>
              <w:rPr>
                <w:b/>
                <w:sz w:val="16"/>
                <w:szCs w:val="18"/>
                <w:lang w:val="es-ES_tradnl"/>
              </w:rPr>
            </w:pPr>
            <w:r w:rsidRPr="003C7762">
              <w:rPr>
                <w:b/>
                <w:szCs w:val="18"/>
                <w:lang w:val="es-ES_tradnl"/>
              </w:rPr>
              <w:t>Geometría</w:t>
            </w:r>
          </w:p>
        </w:tc>
      </w:tr>
      <w:tr w:rsidR="00FB6A26" w:rsidRPr="003C7762" w14:paraId="570B96A4" w14:textId="77777777" w:rsidTr="005A689B">
        <w:trPr>
          <w:cantSplit/>
          <w:trHeight w:val="228"/>
        </w:trPr>
        <w:tc>
          <w:tcPr>
            <w:tcW w:w="425" w:type="dxa"/>
            <w:shd w:val="clear" w:color="auto" w:fill="auto"/>
            <w:vAlign w:val="center"/>
          </w:tcPr>
          <w:p w14:paraId="7B24731A" w14:textId="77777777" w:rsidR="00FB6A26" w:rsidRPr="003C7762" w:rsidRDefault="00FB6A26" w:rsidP="005A689B">
            <w:pPr>
              <w:snapToGrid w:val="0"/>
              <w:rPr>
                <w:b/>
                <w:sz w:val="16"/>
                <w:szCs w:val="18"/>
                <w:lang w:val="es-ES_tradnl"/>
              </w:rPr>
            </w:pPr>
          </w:p>
        </w:tc>
        <w:tc>
          <w:tcPr>
            <w:tcW w:w="9295" w:type="dxa"/>
            <w:shd w:val="clear" w:color="auto" w:fill="auto"/>
            <w:vAlign w:val="center"/>
          </w:tcPr>
          <w:p w14:paraId="4060A7A1" w14:textId="77777777" w:rsidR="00FB6A26" w:rsidRPr="003C7762" w:rsidRDefault="00FB6A26" w:rsidP="005A689B">
            <w:pPr>
              <w:rPr>
                <w:lang w:val="es-ES_tradnl"/>
              </w:rPr>
            </w:pPr>
            <w:r w:rsidRPr="003C7762">
              <w:rPr>
                <w:sz w:val="16"/>
                <w:lang w:val="es-ES_tradnl"/>
              </w:rPr>
              <w:t>En la dimensión de la geometría de los elementos estructurales se ha utilizado como valor de cálculo el valor nominal de proyecto.</w:t>
            </w:r>
          </w:p>
        </w:tc>
      </w:tr>
    </w:tbl>
    <w:p w14:paraId="729EF288" w14:textId="77777777" w:rsidR="00FB6A26" w:rsidRPr="003C7762" w:rsidRDefault="00FB6A26" w:rsidP="00FB6A26">
      <w:pPr>
        <w:rPr>
          <w:lang w:val="es-ES_tradnl"/>
        </w:rPr>
      </w:pPr>
    </w:p>
    <w:p w14:paraId="137B0B27" w14:textId="77777777" w:rsidR="008D30D5" w:rsidRDefault="008D30D5" w:rsidP="00FB6A26">
      <w:pPr>
        <w:ind w:left="567"/>
        <w:rPr>
          <w:rFonts w:cs="Arial"/>
          <w:b/>
          <w:bCs/>
          <w:szCs w:val="18"/>
        </w:rPr>
      </w:pPr>
    </w:p>
    <w:p w14:paraId="56CB4D42" w14:textId="77777777" w:rsidR="00FB6A26" w:rsidRPr="003C7762" w:rsidRDefault="00FB6A26" w:rsidP="00FB6A26">
      <w:pPr>
        <w:ind w:left="567"/>
        <w:rPr>
          <w:rFonts w:cs="Arial"/>
          <w:b/>
          <w:bCs/>
          <w:szCs w:val="18"/>
        </w:rPr>
      </w:pPr>
      <w:r w:rsidRPr="003C7762">
        <w:rPr>
          <w:rFonts w:cs="Arial"/>
          <w:b/>
          <w:bCs/>
          <w:szCs w:val="18"/>
        </w:rPr>
        <w:t>2.-Durabilidad</w:t>
      </w:r>
    </w:p>
    <w:tbl>
      <w:tblPr>
        <w:tblW w:w="9720" w:type="dxa"/>
        <w:tblInd w:w="70" w:type="dxa"/>
        <w:tblLayout w:type="fixed"/>
        <w:tblCellMar>
          <w:left w:w="70" w:type="dxa"/>
          <w:right w:w="70" w:type="dxa"/>
        </w:tblCellMar>
        <w:tblLook w:val="0000" w:firstRow="0" w:lastRow="0" w:firstColumn="0" w:lastColumn="0" w:noHBand="0" w:noVBand="0"/>
      </w:tblPr>
      <w:tblGrid>
        <w:gridCol w:w="425"/>
        <w:gridCol w:w="9295"/>
      </w:tblGrid>
      <w:tr w:rsidR="00FB6A26" w:rsidRPr="003C7762" w14:paraId="33A0E400" w14:textId="77777777" w:rsidTr="005A689B">
        <w:trPr>
          <w:cantSplit/>
          <w:trHeight w:val="228"/>
        </w:trPr>
        <w:tc>
          <w:tcPr>
            <w:tcW w:w="425" w:type="dxa"/>
            <w:shd w:val="clear" w:color="auto" w:fill="auto"/>
            <w:vAlign w:val="center"/>
          </w:tcPr>
          <w:p w14:paraId="505FAE93" w14:textId="77777777" w:rsidR="00FB6A26" w:rsidRPr="003C7762" w:rsidRDefault="00FB6A26" w:rsidP="005A689B">
            <w:pPr>
              <w:snapToGrid w:val="0"/>
              <w:rPr>
                <w:sz w:val="16"/>
                <w:shd w:val="clear" w:color="auto" w:fill="FFFF00"/>
                <w:lang w:val="es-ES_tradnl"/>
              </w:rPr>
            </w:pPr>
          </w:p>
        </w:tc>
        <w:tc>
          <w:tcPr>
            <w:tcW w:w="9295" w:type="dxa"/>
            <w:shd w:val="clear" w:color="auto" w:fill="auto"/>
            <w:vAlign w:val="center"/>
          </w:tcPr>
          <w:p w14:paraId="01B90FD4" w14:textId="77777777" w:rsidR="00FB6A26" w:rsidRPr="003C7762" w:rsidRDefault="00FB6A26" w:rsidP="005A689B">
            <w:pPr>
              <w:autoSpaceDE w:val="0"/>
              <w:rPr>
                <w:sz w:val="16"/>
                <w:lang w:val="es-ES_tradnl"/>
              </w:rPr>
            </w:pPr>
            <w:r w:rsidRPr="003C7762">
              <w:rPr>
                <w:sz w:val="16"/>
                <w:lang w:val="es-ES_tradnl"/>
              </w:rPr>
              <w:t>Se han considerado las estipulaciones del apartado “</w:t>
            </w:r>
            <w:r w:rsidRPr="003C7762">
              <w:rPr>
                <w:i/>
                <w:sz w:val="16"/>
                <w:lang w:val="es-ES_tradnl"/>
              </w:rPr>
              <w:t>3 Durabilidad”</w:t>
            </w:r>
            <w:r w:rsidRPr="003C7762">
              <w:rPr>
                <w:sz w:val="16"/>
                <w:lang w:val="es-ES_tradnl"/>
              </w:rPr>
              <w:t xml:space="preserve"> del “</w:t>
            </w:r>
            <w:r w:rsidRPr="003C7762">
              <w:rPr>
                <w:i/>
                <w:sz w:val="16"/>
                <w:lang w:val="es-ES_tradnl"/>
              </w:rPr>
              <w:t>Documento Básico SE-A. Seguridad estructural. Estructuras de acero”</w:t>
            </w:r>
            <w:r w:rsidRPr="003C7762">
              <w:rPr>
                <w:sz w:val="16"/>
                <w:lang w:val="es-ES_tradnl"/>
              </w:rPr>
              <w:t>, y que se recogen en el presente proyecto en el apartado de “</w:t>
            </w:r>
            <w:r w:rsidRPr="003C7762">
              <w:rPr>
                <w:i/>
                <w:sz w:val="16"/>
                <w:lang w:val="es-ES_tradnl"/>
              </w:rPr>
              <w:t>Pliego de Condiciones Técnicas</w:t>
            </w:r>
            <w:r w:rsidRPr="003C7762">
              <w:rPr>
                <w:sz w:val="16"/>
                <w:lang w:val="es-ES_tradnl"/>
              </w:rPr>
              <w:t>”.</w:t>
            </w:r>
          </w:p>
        </w:tc>
      </w:tr>
    </w:tbl>
    <w:p w14:paraId="3E579F61" w14:textId="77777777" w:rsidR="00FB6A26" w:rsidRPr="003C7762" w:rsidRDefault="00FB6A26" w:rsidP="00FB6A26">
      <w:pPr>
        <w:rPr>
          <w:shd w:val="clear" w:color="auto" w:fill="FFFF00"/>
          <w:lang w:val="es-ES_tradnl"/>
        </w:rPr>
      </w:pPr>
    </w:p>
    <w:p w14:paraId="72679189" w14:textId="77777777" w:rsidR="008D30D5" w:rsidRDefault="008D30D5" w:rsidP="00FB6A26">
      <w:pPr>
        <w:ind w:left="567"/>
        <w:rPr>
          <w:rFonts w:cs="Arial"/>
          <w:b/>
          <w:bCs/>
          <w:szCs w:val="18"/>
        </w:rPr>
      </w:pPr>
    </w:p>
    <w:p w14:paraId="428A32BE" w14:textId="77777777" w:rsidR="00FB6A26" w:rsidRPr="003C7762" w:rsidRDefault="00FB6A26" w:rsidP="00FB6A26">
      <w:pPr>
        <w:ind w:left="567"/>
        <w:rPr>
          <w:rFonts w:cs="Arial"/>
          <w:b/>
          <w:bCs/>
          <w:szCs w:val="18"/>
        </w:rPr>
      </w:pPr>
      <w:r w:rsidRPr="003C7762">
        <w:rPr>
          <w:rFonts w:cs="Arial"/>
          <w:b/>
          <w:bCs/>
          <w:szCs w:val="18"/>
        </w:rPr>
        <w:t>3.-Materiales</w:t>
      </w:r>
    </w:p>
    <w:tbl>
      <w:tblPr>
        <w:tblW w:w="9720" w:type="dxa"/>
        <w:tblInd w:w="70" w:type="dxa"/>
        <w:tblLayout w:type="fixed"/>
        <w:tblCellMar>
          <w:left w:w="70" w:type="dxa"/>
          <w:right w:w="70" w:type="dxa"/>
        </w:tblCellMar>
        <w:tblLook w:val="0000" w:firstRow="0" w:lastRow="0" w:firstColumn="0" w:lastColumn="0" w:noHBand="0" w:noVBand="0"/>
      </w:tblPr>
      <w:tblGrid>
        <w:gridCol w:w="425"/>
        <w:gridCol w:w="4181"/>
        <w:gridCol w:w="5114"/>
      </w:tblGrid>
      <w:tr w:rsidR="00FB6A26" w:rsidRPr="003C7762" w14:paraId="151D9E64" w14:textId="77777777" w:rsidTr="005A689B">
        <w:trPr>
          <w:cantSplit/>
          <w:trHeight w:val="228"/>
        </w:trPr>
        <w:tc>
          <w:tcPr>
            <w:tcW w:w="425" w:type="dxa"/>
            <w:shd w:val="clear" w:color="auto" w:fill="auto"/>
            <w:vAlign w:val="center"/>
          </w:tcPr>
          <w:p w14:paraId="4AC96915" w14:textId="77777777" w:rsidR="00FB6A26" w:rsidRPr="003C7762" w:rsidRDefault="00FB6A26" w:rsidP="005A689B">
            <w:pPr>
              <w:snapToGrid w:val="0"/>
              <w:rPr>
                <w:sz w:val="16"/>
                <w:shd w:val="clear" w:color="auto" w:fill="FFFF00"/>
                <w:lang w:val="es-ES_tradnl"/>
              </w:rPr>
            </w:pPr>
          </w:p>
        </w:tc>
        <w:tc>
          <w:tcPr>
            <w:tcW w:w="4181" w:type="dxa"/>
            <w:shd w:val="clear" w:color="auto" w:fill="auto"/>
            <w:vAlign w:val="center"/>
          </w:tcPr>
          <w:p w14:paraId="2BD11E1A" w14:textId="77777777" w:rsidR="00FB6A26" w:rsidRPr="003C7762" w:rsidRDefault="00FB6A26" w:rsidP="005A689B">
            <w:pPr>
              <w:autoSpaceDE w:val="0"/>
              <w:rPr>
                <w:sz w:val="16"/>
                <w:lang w:val="es-ES_tradnl"/>
              </w:rPr>
            </w:pPr>
            <w:r w:rsidRPr="003C7762">
              <w:rPr>
                <w:sz w:val="16"/>
                <w:lang w:val="es-ES_tradnl"/>
              </w:rPr>
              <w:t xml:space="preserve">El tipo de acero utilizado en chapas y perfiles es: </w:t>
            </w:r>
          </w:p>
        </w:tc>
        <w:tc>
          <w:tcPr>
            <w:tcW w:w="5114" w:type="dxa"/>
            <w:shd w:val="clear" w:color="auto" w:fill="auto"/>
            <w:vAlign w:val="center"/>
          </w:tcPr>
          <w:p w14:paraId="107C8C43" w14:textId="77777777" w:rsidR="00FB6A26" w:rsidRPr="003C7762" w:rsidRDefault="00FB6A26" w:rsidP="005A689B">
            <w:pPr>
              <w:autoSpaceDE w:val="0"/>
            </w:pPr>
            <w:r w:rsidRPr="003C7762">
              <w:rPr>
                <w:sz w:val="16"/>
                <w:lang w:val="es-ES_tradnl"/>
              </w:rPr>
              <w:t>S-275-JR</w:t>
            </w:r>
          </w:p>
        </w:tc>
      </w:tr>
    </w:tbl>
    <w:p w14:paraId="2C5210B6" w14:textId="77777777" w:rsidR="00FB6A26" w:rsidRPr="003C7762" w:rsidRDefault="00FB6A26" w:rsidP="00FB6A26">
      <w:pPr>
        <w:autoSpaceDE w:val="0"/>
        <w:ind w:left="426"/>
      </w:pPr>
    </w:p>
    <w:tbl>
      <w:tblPr>
        <w:tblW w:w="0" w:type="auto"/>
        <w:tblInd w:w="70" w:type="dxa"/>
        <w:tblLayout w:type="fixed"/>
        <w:tblCellMar>
          <w:left w:w="70" w:type="dxa"/>
          <w:right w:w="70" w:type="dxa"/>
        </w:tblCellMar>
        <w:tblLook w:val="0000" w:firstRow="0" w:lastRow="0" w:firstColumn="0" w:lastColumn="0" w:noHBand="0" w:noVBand="0"/>
      </w:tblPr>
      <w:tblGrid>
        <w:gridCol w:w="1620"/>
        <w:gridCol w:w="4777"/>
        <w:gridCol w:w="1260"/>
        <w:gridCol w:w="2063"/>
        <w:gridCol w:w="20"/>
      </w:tblGrid>
      <w:tr w:rsidR="00FB6A26" w:rsidRPr="003C7762" w14:paraId="7C117EDB" w14:textId="77777777" w:rsidTr="005A689B">
        <w:trPr>
          <w:cantSplit/>
        </w:trPr>
        <w:tc>
          <w:tcPr>
            <w:tcW w:w="1620" w:type="dxa"/>
            <w:vMerge w:val="restart"/>
            <w:tcBorders>
              <w:top w:val="single" w:sz="4" w:space="0" w:color="000000"/>
              <w:left w:val="single" w:sz="4" w:space="0" w:color="000000"/>
              <w:bottom w:val="single" w:sz="4" w:space="0" w:color="000000"/>
            </w:tcBorders>
            <w:shd w:val="clear" w:color="auto" w:fill="auto"/>
            <w:vAlign w:val="center"/>
          </w:tcPr>
          <w:p w14:paraId="6357DA4D" w14:textId="77777777" w:rsidR="00FB6A26" w:rsidRPr="003C7762" w:rsidRDefault="00FB6A26" w:rsidP="005A689B">
            <w:pPr>
              <w:jc w:val="center"/>
              <w:rPr>
                <w:b/>
                <w:sz w:val="16"/>
                <w:lang w:val="es-ES_tradnl"/>
              </w:rPr>
            </w:pPr>
            <w:r w:rsidRPr="003C7762">
              <w:rPr>
                <w:b/>
                <w:sz w:val="16"/>
                <w:lang w:val="es-ES_tradnl"/>
              </w:rPr>
              <w:t>Designación</w:t>
            </w:r>
          </w:p>
        </w:tc>
        <w:tc>
          <w:tcPr>
            <w:tcW w:w="6037" w:type="dxa"/>
            <w:gridSpan w:val="2"/>
            <w:tcBorders>
              <w:top w:val="single" w:sz="4" w:space="0" w:color="000000"/>
              <w:left w:val="single" w:sz="4" w:space="0" w:color="000000"/>
              <w:bottom w:val="single" w:sz="4" w:space="0" w:color="000000"/>
            </w:tcBorders>
            <w:shd w:val="clear" w:color="auto" w:fill="auto"/>
            <w:vAlign w:val="center"/>
          </w:tcPr>
          <w:p w14:paraId="3C5EA10D" w14:textId="77777777" w:rsidR="00FB6A26" w:rsidRPr="003C7762" w:rsidRDefault="00FB6A26" w:rsidP="005A689B">
            <w:pPr>
              <w:jc w:val="center"/>
              <w:rPr>
                <w:b/>
                <w:sz w:val="16"/>
                <w:lang w:val="es-ES_tradnl"/>
              </w:rPr>
            </w:pPr>
            <w:r w:rsidRPr="003C7762">
              <w:rPr>
                <w:b/>
                <w:sz w:val="16"/>
                <w:lang w:val="es-ES_tradnl"/>
              </w:rPr>
              <w:t>Espesor nominal t (mm)</w:t>
            </w:r>
          </w:p>
        </w:tc>
        <w:tc>
          <w:tcPr>
            <w:tcW w:w="208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554AD7" w14:textId="77777777" w:rsidR="00FB6A26" w:rsidRPr="003C7762" w:rsidRDefault="00FB6A26" w:rsidP="005A689B">
            <w:pPr>
              <w:jc w:val="center"/>
              <w:rPr>
                <w:b/>
                <w:sz w:val="16"/>
                <w:lang w:val="es-ES_tradnl"/>
              </w:rPr>
            </w:pPr>
            <w:r w:rsidRPr="003C7762">
              <w:rPr>
                <w:b/>
                <w:sz w:val="16"/>
                <w:lang w:val="es-ES_tradnl"/>
              </w:rPr>
              <w:t>Temperatura del</w:t>
            </w:r>
          </w:p>
          <w:p w14:paraId="0424C8CA" w14:textId="77777777" w:rsidR="00FB6A26" w:rsidRPr="003C7762" w:rsidRDefault="00FB6A26" w:rsidP="005A689B">
            <w:pPr>
              <w:jc w:val="center"/>
              <w:rPr>
                <w:b/>
                <w:sz w:val="16"/>
                <w:lang w:val="es-ES_tradnl"/>
              </w:rPr>
            </w:pPr>
            <w:r w:rsidRPr="003C7762">
              <w:rPr>
                <w:b/>
                <w:sz w:val="16"/>
                <w:lang w:val="es-ES_tradnl"/>
              </w:rPr>
              <w:t>ensayo Charpy</w:t>
            </w:r>
          </w:p>
          <w:p w14:paraId="1237A715" w14:textId="77777777" w:rsidR="00FB6A26" w:rsidRPr="003C7762" w:rsidRDefault="00FB6A26" w:rsidP="005A689B">
            <w:pPr>
              <w:jc w:val="center"/>
              <w:rPr>
                <w:sz w:val="16"/>
                <w:lang w:val="es-ES_tradnl"/>
              </w:rPr>
            </w:pPr>
            <w:r w:rsidRPr="003C7762">
              <w:rPr>
                <w:b/>
                <w:sz w:val="16"/>
                <w:lang w:val="es-ES_tradnl"/>
              </w:rPr>
              <w:t>ºC</w:t>
            </w:r>
          </w:p>
        </w:tc>
      </w:tr>
      <w:tr w:rsidR="00FB6A26" w:rsidRPr="003C7762" w14:paraId="6FFACA8C" w14:textId="77777777" w:rsidTr="005A689B">
        <w:trPr>
          <w:cantSplit/>
        </w:trPr>
        <w:tc>
          <w:tcPr>
            <w:tcW w:w="1620" w:type="dxa"/>
            <w:vMerge/>
            <w:tcBorders>
              <w:top w:val="single" w:sz="4" w:space="0" w:color="000000"/>
              <w:left w:val="single" w:sz="4" w:space="0" w:color="000000"/>
              <w:bottom w:val="single" w:sz="4" w:space="0" w:color="000000"/>
            </w:tcBorders>
            <w:shd w:val="clear" w:color="auto" w:fill="auto"/>
            <w:vAlign w:val="center"/>
          </w:tcPr>
          <w:p w14:paraId="463C9A88" w14:textId="77777777" w:rsidR="00FB6A26" w:rsidRPr="003C7762" w:rsidRDefault="00FB6A26" w:rsidP="005A689B">
            <w:pPr>
              <w:snapToGrid w:val="0"/>
              <w:jc w:val="center"/>
              <w:rPr>
                <w:sz w:val="16"/>
                <w:lang w:val="es-ES_tradnl"/>
              </w:rPr>
            </w:pPr>
          </w:p>
        </w:tc>
        <w:tc>
          <w:tcPr>
            <w:tcW w:w="4777" w:type="dxa"/>
            <w:tcBorders>
              <w:top w:val="single" w:sz="4" w:space="0" w:color="000000"/>
              <w:left w:val="single" w:sz="4" w:space="0" w:color="000000"/>
              <w:bottom w:val="single" w:sz="4" w:space="0" w:color="000000"/>
            </w:tcBorders>
            <w:shd w:val="clear" w:color="auto" w:fill="auto"/>
            <w:vAlign w:val="center"/>
          </w:tcPr>
          <w:p w14:paraId="1E0140BB" w14:textId="77777777" w:rsidR="00FB6A26" w:rsidRPr="003C7762" w:rsidRDefault="00FB6A26" w:rsidP="005A689B">
            <w:pPr>
              <w:jc w:val="center"/>
              <w:rPr>
                <w:b/>
                <w:sz w:val="16"/>
                <w:lang w:val="es-ES_tradnl"/>
              </w:rPr>
            </w:pPr>
            <w:r w:rsidRPr="003C7762">
              <w:rPr>
                <w:b/>
                <w:sz w:val="16"/>
                <w:lang w:val="es-ES_tradnl"/>
              </w:rPr>
              <w:t>f</w:t>
            </w:r>
            <w:r w:rsidRPr="003C7762">
              <w:rPr>
                <w:b/>
                <w:sz w:val="16"/>
                <w:vertAlign w:val="subscript"/>
                <w:lang w:val="es-ES_tradnl"/>
              </w:rPr>
              <w:t>y</w:t>
            </w:r>
            <w:r w:rsidRPr="003C7762">
              <w:rPr>
                <w:b/>
                <w:sz w:val="16"/>
                <w:lang w:val="es-ES_tradnl"/>
              </w:rPr>
              <w:t xml:space="preserve"> (N/mm²)</w:t>
            </w:r>
          </w:p>
        </w:tc>
        <w:tc>
          <w:tcPr>
            <w:tcW w:w="1260" w:type="dxa"/>
            <w:tcBorders>
              <w:top w:val="single" w:sz="4" w:space="0" w:color="000000"/>
              <w:left w:val="single" w:sz="4" w:space="0" w:color="000000"/>
              <w:bottom w:val="single" w:sz="4" w:space="0" w:color="000000"/>
            </w:tcBorders>
            <w:shd w:val="clear" w:color="auto" w:fill="auto"/>
            <w:vAlign w:val="center"/>
          </w:tcPr>
          <w:p w14:paraId="311CF9EF" w14:textId="77777777" w:rsidR="00FB6A26" w:rsidRPr="003C7762" w:rsidRDefault="00FB6A26" w:rsidP="005A689B">
            <w:pPr>
              <w:jc w:val="center"/>
              <w:rPr>
                <w:sz w:val="16"/>
                <w:lang w:val="es-ES_tradnl"/>
              </w:rPr>
            </w:pPr>
            <w:r w:rsidRPr="003C7762">
              <w:rPr>
                <w:b/>
                <w:sz w:val="16"/>
                <w:lang w:val="es-ES_tradnl"/>
              </w:rPr>
              <w:t>f</w:t>
            </w:r>
            <w:r w:rsidRPr="003C7762">
              <w:rPr>
                <w:b/>
                <w:sz w:val="16"/>
                <w:vertAlign w:val="subscript"/>
                <w:lang w:val="es-ES_tradnl"/>
              </w:rPr>
              <w:t>u</w:t>
            </w:r>
            <w:r w:rsidRPr="003C7762">
              <w:rPr>
                <w:b/>
                <w:sz w:val="16"/>
                <w:lang w:val="es-ES_tradnl"/>
              </w:rPr>
              <w:t xml:space="preserve"> (N/mm²)</w:t>
            </w:r>
          </w:p>
        </w:tc>
        <w:tc>
          <w:tcPr>
            <w:tcW w:w="208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AD21E9" w14:textId="77777777" w:rsidR="00FB6A26" w:rsidRPr="003C7762" w:rsidRDefault="00FB6A26" w:rsidP="005A689B">
            <w:pPr>
              <w:snapToGrid w:val="0"/>
              <w:jc w:val="center"/>
              <w:rPr>
                <w:sz w:val="16"/>
                <w:lang w:val="es-ES_tradnl"/>
              </w:rPr>
            </w:pPr>
          </w:p>
        </w:tc>
      </w:tr>
      <w:tr w:rsidR="00FB6A26" w:rsidRPr="003C7762" w14:paraId="6BF48CFA" w14:textId="77777777" w:rsidTr="005A689B">
        <w:trPr>
          <w:cantSplit/>
        </w:trPr>
        <w:tc>
          <w:tcPr>
            <w:tcW w:w="1620" w:type="dxa"/>
            <w:vMerge/>
            <w:tcBorders>
              <w:top w:val="single" w:sz="4" w:space="0" w:color="000000"/>
              <w:left w:val="single" w:sz="4" w:space="0" w:color="000000"/>
              <w:bottom w:val="single" w:sz="4" w:space="0" w:color="000000"/>
            </w:tcBorders>
            <w:shd w:val="clear" w:color="auto" w:fill="auto"/>
            <w:vAlign w:val="center"/>
          </w:tcPr>
          <w:p w14:paraId="03395413" w14:textId="77777777" w:rsidR="00FB6A26" w:rsidRPr="003C7762" w:rsidRDefault="00FB6A26" w:rsidP="005A689B">
            <w:pPr>
              <w:snapToGrid w:val="0"/>
              <w:jc w:val="center"/>
              <w:rPr>
                <w:sz w:val="16"/>
                <w:lang w:val="es-ES_tradnl"/>
              </w:rPr>
            </w:pPr>
          </w:p>
        </w:tc>
        <w:tc>
          <w:tcPr>
            <w:tcW w:w="4777" w:type="dxa"/>
            <w:tcBorders>
              <w:top w:val="single" w:sz="4" w:space="0" w:color="000000"/>
              <w:left w:val="single" w:sz="4" w:space="0" w:color="000000"/>
              <w:bottom w:val="single" w:sz="4" w:space="0" w:color="000000"/>
            </w:tcBorders>
            <w:shd w:val="clear" w:color="auto" w:fill="auto"/>
            <w:vAlign w:val="center"/>
          </w:tcPr>
          <w:p w14:paraId="495B1014" w14:textId="77777777" w:rsidR="00FB6A26" w:rsidRPr="003C7762" w:rsidRDefault="00FB6A26" w:rsidP="005A689B">
            <w:pPr>
              <w:tabs>
                <w:tab w:val="center" w:pos="600"/>
                <w:tab w:val="center" w:pos="2040"/>
                <w:tab w:val="center" w:pos="3480"/>
              </w:tabs>
              <w:rPr>
                <w:b/>
                <w:sz w:val="16"/>
                <w:lang w:val="es-ES_tradnl"/>
              </w:rPr>
            </w:pPr>
            <w:r w:rsidRPr="003C7762">
              <w:rPr>
                <w:sz w:val="16"/>
                <w:lang w:val="es-ES_tradnl"/>
              </w:rPr>
              <w:tab/>
            </w:r>
            <w:r w:rsidRPr="003C7762">
              <w:rPr>
                <w:b/>
                <w:sz w:val="16"/>
                <w:lang w:val="es-ES_tradnl"/>
              </w:rPr>
              <w:t xml:space="preserve">t </w:t>
            </w:r>
            <w:r w:rsidRPr="003C7762">
              <w:rPr>
                <w:rFonts w:ascii="Symbol" w:hAnsi="Symbol" w:cs="Symbol"/>
                <w:b/>
                <w:sz w:val="16"/>
                <w:lang w:val="es-ES_tradnl"/>
              </w:rPr>
              <w:t></w:t>
            </w:r>
            <w:r w:rsidRPr="003C7762">
              <w:rPr>
                <w:b/>
                <w:sz w:val="16"/>
                <w:lang w:val="es-ES_tradnl"/>
              </w:rPr>
              <w:t xml:space="preserve"> 16</w:t>
            </w:r>
            <w:r w:rsidRPr="003C7762">
              <w:rPr>
                <w:b/>
                <w:sz w:val="16"/>
                <w:lang w:val="es-ES_tradnl"/>
              </w:rPr>
              <w:tab/>
              <w:t xml:space="preserve">16 &lt; t </w:t>
            </w:r>
            <w:r w:rsidRPr="003C7762">
              <w:rPr>
                <w:rFonts w:ascii="Symbol" w:hAnsi="Symbol" w:cs="Symbol"/>
                <w:b/>
                <w:sz w:val="16"/>
                <w:lang w:val="es-ES_tradnl"/>
              </w:rPr>
              <w:t></w:t>
            </w:r>
            <w:r w:rsidRPr="003C7762">
              <w:rPr>
                <w:b/>
                <w:sz w:val="16"/>
                <w:lang w:val="es-ES_tradnl"/>
              </w:rPr>
              <w:t xml:space="preserve"> 40</w:t>
            </w:r>
            <w:r w:rsidRPr="003C7762">
              <w:rPr>
                <w:b/>
                <w:sz w:val="16"/>
                <w:lang w:val="es-ES_tradnl"/>
              </w:rPr>
              <w:tab/>
              <w:t xml:space="preserve">40 &lt; t </w:t>
            </w:r>
            <w:r w:rsidRPr="003C7762">
              <w:rPr>
                <w:rFonts w:ascii="Symbol" w:hAnsi="Symbol" w:cs="Symbol"/>
                <w:b/>
                <w:sz w:val="16"/>
                <w:lang w:val="es-ES_tradnl"/>
              </w:rPr>
              <w:t></w:t>
            </w:r>
            <w:r w:rsidRPr="003C7762">
              <w:rPr>
                <w:b/>
                <w:sz w:val="16"/>
                <w:lang w:val="es-ES_tradnl"/>
              </w:rPr>
              <w:t xml:space="preserve"> 63</w:t>
            </w:r>
          </w:p>
        </w:tc>
        <w:tc>
          <w:tcPr>
            <w:tcW w:w="1260" w:type="dxa"/>
            <w:tcBorders>
              <w:top w:val="single" w:sz="4" w:space="0" w:color="000000"/>
              <w:left w:val="single" w:sz="4" w:space="0" w:color="000000"/>
              <w:bottom w:val="single" w:sz="4" w:space="0" w:color="000000"/>
            </w:tcBorders>
            <w:shd w:val="clear" w:color="auto" w:fill="auto"/>
            <w:vAlign w:val="center"/>
          </w:tcPr>
          <w:p w14:paraId="4584AB6E" w14:textId="77777777" w:rsidR="00FB6A26" w:rsidRPr="003C7762" w:rsidRDefault="00FB6A26" w:rsidP="005A689B">
            <w:pPr>
              <w:jc w:val="center"/>
              <w:rPr>
                <w:sz w:val="16"/>
                <w:lang w:val="es-ES_tradnl"/>
              </w:rPr>
            </w:pPr>
            <w:r w:rsidRPr="003C7762">
              <w:rPr>
                <w:b/>
                <w:sz w:val="16"/>
                <w:lang w:val="es-ES_tradnl"/>
              </w:rPr>
              <w:t xml:space="preserve">3 </w:t>
            </w:r>
            <w:r w:rsidRPr="003C7762">
              <w:rPr>
                <w:rFonts w:ascii="Symbol" w:hAnsi="Symbol" w:cs="Symbol"/>
                <w:b/>
                <w:sz w:val="16"/>
                <w:lang w:val="es-ES_tradnl"/>
              </w:rPr>
              <w:t></w:t>
            </w:r>
            <w:r w:rsidRPr="003C7762">
              <w:rPr>
                <w:b/>
                <w:sz w:val="16"/>
                <w:lang w:val="es-ES_tradnl"/>
              </w:rPr>
              <w:t xml:space="preserve"> t </w:t>
            </w:r>
            <w:r w:rsidRPr="003C7762">
              <w:rPr>
                <w:rFonts w:ascii="Symbol" w:hAnsi="Symbol" w:cs="Symbol"/>
                <w:b/>
                <w:sz w:val="16"/>
                <w:lang w:val="es-ES_tradnl"/>
              </w:rPr>
              <w:t></w:t>
            </w:r>
            <w:r w:rsidRPr="003C7762">
              <w:rPr>
                <w:b/>
                <w:sz w:val="16"/>
                <w:lang w:val="es-ES_tradnl"/>
              </w:rPr>
              <w:t xml:space="preserve"> 100</w:t>
            </w:r>
          </w:p>
        </w:tc>
        <w:tc>
          <w:tcPr>
            <w:tcW w:w="208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B1757A" w14:textId="77777777" w:rsidR="00FB6A26" w:rsidRPr="003C7762" w:rsidRDefault="00FB6A26" w:rsidP="005A689B">
            <w:pPr>
              <w:snapToGrid w:val="0"/>
              <w:jc w:val="center"/>
              <w:rPr>
                <w:sz w:val="16"/>
                <w:lang w:val="es-ES_tradnl"/>
              </w:rPr>
            </w:pPr>
          </w:p>
        </w:tc>
      </w:tr>
      <w:tr w:rsidR="00FB6A26" w:rsidRPr="003C7762" w14:paraId="0F49C1A9" w14:textId="77777777" w:rsidTr="005A689B">
        <w:trPr>
          <w:gridAfter w:val="1"/>
          <w:wAfter w:w="20" w:type="dxa"/>
          <w:cantSplit/>
        </w:trPr>
        <w:tc>
          <w:tcPr>
            <w:tcW w:w="1620" w:type="dxa"/>
            <w:tcBorders>
              <w:top w:val="single" w:sz="4" w:space="0" w:color="000000"/>
              <w:bottom w:val="single" w:sz="4" w:space="0" w:color="000000"/>
            </w:tcBorders>
            <w:shd w:val="clear" w:color="auto" w:fill="auto"/>
            <w:vAlign w:val="center"/>
          </w:tcPr>
          <w:p w14:paraId="1FD153D9" w14:textId="77777777" w:rsidR="00FB6A26" w:rsidRPr="003C7762" w:rsidRDefault="00FB6A26" w:rsidP="005A689B">
            <w:pPr>
              <w:snapToGrid w:val="0"/>
              <w:jc w:val="center"/>
              <w:rPr>
                <w:sz w:val="8"/>
                <w:lang w:val="es-ES_tradnl"/>
              </w:rPr>
            </w:pPr>
          </w:p>
        </w:tc>
        <w:tc>
          <w:tcPr>
            <w:tcW w:w="4777" w:type="dxa"/>
            <w:tcBorders>
              <w:top w:val="single" w:sz="4" w:space="0" w:color="000000"/>
              <w:bottom w:val="single" w:sz="4" w:space="0" w:color="000000"/>
            </w:tcBorders>
            <w:shd w:val="clear" w:color="auto" w:fill="auto"/>
            <w:vAlign w:val="center"/>
          </w:tcPr>
          <w:p w14:paraId="3C8A7D6E" w14:textId="77777777" w:rsidR="00FB6A26" w:rsidRPr="003C7762" w:rsidRDefault="00FB6A26" w:rsidP="005A689B">
            <w:pPr>
              <w:tabs>
                <w:tab w:val="center" w:pos="600"/>
                <w:tab w:val="center" w:pos="2040"/>
                <w:tab w:val="center" w:pos="3480"/>
              </w:tabs>
              <w:snapToGrid w:val="0"/>
              <w:rPr>
                <w:sz w:val="8"/>
                <w:lang w:val="es-ES_tradnl"/>
              </w:rPr>
            </w:pPr>
          </w:p>
        </w:tc>
        <w:tc>
          <w:tcPr>
            <w:tcW w:w="1260" w:type="dxa"/>
            <w:tcBorders>
              <w:top w:val="single" w:sz="4" w:space="0" w:color="000000"/>
              <w:bottom w:val="single" w:sz="4" w:space="0" w:color="000000"/>
            </w:tcBorders>
            <w:shd w:val="clear" w:color="auto" w:fill="auto"/>
            <w:vAlign w:val="center"/>
          </w:tcPr>
          <w:p w14:paraId="27FAB762" w14:textId="77777777" w:rsidR="00FB6A26" w:rsidRPr="003C7762" w:rsidRDefault="00FB6A26" w:rsidP="005A689B">
            <w:pPr>
              <w:snapToGrid w:val="0"/>
              <w:jc w:val="center"/>
              <w:rPr>
                <w:b/>
                <w:sz w:val="8"/>
                <w:lang w:val="es-ES_tradnl"/>
              </w:rPr>
            </w:pPr>
          </w:p>
        </w:tc>
        <w:tc>
          <w:tcPr>
            <w:tcW w:w="2063" w:type="dxa"/>
            <w:tcBorders>
              <w:top w:val="single" w:sz="4" w:space="0" w:color="000000"/>
              <w:bottom w:val="single" w:sz="4" w:space="0" w:color="000000"/>
            </w:tcBorders>
            <w:shd w:val="clear" w:color="auto" w:fill="auto"/>
            <w:vAlign w:val="center"/>
          </w:tcPr>
          <w:p w14:paraId="5859FCF2" w14:textId="77777777" w:rsidR="00FB6A26" w:rsidRPr="003C7762" w:rsidRDefault="00FB6A26" w:rsidP="005A689B">
            <w:pPr>
              <w:snapToGrid w:val="0"/>
              <w:jc w:val="center"/>
              <w:rPr>
                <w:sz w:val="8"/>
                <w:lang w:val="es-ES_tradnl"/>
              </w:rPr>
            </w:pPr>
          </w:p>
        </w:tc>
      </w:tr>
      <w:tr w:rsidR="00FB6A26" w:rsidRPr="003C7762" w14:paraId="25CF9B92" w14:textId="77777777" w:rsidTr="005A689B">
        <w:trPr>
          <w:cantSplit/>
          <w:trHeight w:val="560"/>
        </w:trPr>
        <w:tc>
          <w:tcPr>
            <w:tcW w:w="1620" w:type="dxa"/>
            <w:tcBorders>
              <w:top w:val="single" w:sz="4" w:space="0" w:color="000000"/>
              <w:left w:val="single" w:sz="4" w:space="0" w:color="000000"/>
              <w:bottom w:val="single" w:sz="4" w:space="0" w:color="000000"/>
            </w:tcBorders>
            <w:shd w:val="clear" w:color="auto" w:fill="auto"/>
            <w:vAlign w:val="center"/>
          </w:tcPr>
          <w:p w14:paraId="1B971988" w14:textId="77777777" w:rsidR="00FB6A26" w:rsidRPr="003C7762" w:rsidRDefault="00FB6A26" w:rsidP="005A689B">
            <w:pPr>
              <w:snapToGrid w:val="0"/>
              <w:jc w:val="center"/>
              <w:rPr>
                <w:b/>
                <w:sz w:val="16"/>
                <w:lang w:val="es-ES_tradnl"/>
              </w:rPr>
            </w:pPr>
          </w:p>
          <w:p w14:paraId="0EBB4589" w14:textId="77777777" w:rsidR="00FB6A26" w:rsidRPr="003C7762" w:rsidRDefault="00FB6A26" w:rsidP="005A689B">
            <w:pPr>
              <w:jc w:val="center"/>
              <w:rPr>
                <w:sz w:val="16"/>
                <w:lang w:val="es-ES_tradnl"/>
              </w:rPr>
            </w:pPr>
            <w:r w:rsidRPr="003C7762">
              <w:rPr>
                <w:b/>
                <w:sz w:val="16"/>
                <w:lang w:val="es-ES_tradnl"/>
              </w:rPr>
              <w:t>S275JR</w:t>
            </w:r>
          </w:p>
          <w:p w14:paraId="4167450D" w14:textId="77777777" w:rsidR="00FB6A26" w:rsidRPr="003C7762" w:rsidRDefault="00FB6A26" w:rsidP="005A689B">
            <w:pPr>
              <w:jc w:val="center"/>
              <w:rPr>
                <w:sz w:val="16"/>
                <w:lang w:val="es-ES_tradnl"/>
              </w:rPr>
            </w:pPr>
          </w:p>
        </w:tc>
        <w:tc>
          <w:tcPr>
            <w:tcW w:w="4777" w:type="dxa"/>
            <w:tcBorders>
              <w:top w:val="single" w:sz="4" w:space="0" w:color="000000"/>
              <w:left w:val="single" w:sz="4" w:space="0" w:color="000000"/>
              <w:bottom w:val="single" w:sz="4" w:space="0" w:color="000000"/>
            </w:tcBorders>
            <w:shd w:val="clear" w:color="auto" w:fill="auto"/>
            <w:vAlign w:val="center"/>
          </w:tcPr>
          <w:p w14:paraId="31D0EAFA" w14:textId="77777777" w:rsidR="00FB6A26" w:rsidRPr="003C7762" w:rsidRDefault="00FB6A26" w:rsidP="005A689B">
            <w:pPr>
              <w:tabs>
                <w:tab w:val="center" w:pos="600"/>
                <w:tab w:val="center" w:pos="2040"/>
                <w:tab w:val="center" w:pos="3480"/>
              </w:tabs>
              <w:rPr>
                <w:sz w:val="16"/>
                <w:lang w:val="es-ES_tradnl"/>
              </w:rPr>
            </w:pPr>
            <w:r w:rsidRPr="003C7762">
              <w:rPr>
                <w:sz w:val="16"/>
                <w:lang w:val="es-ES_tradnl"/>
              </w:rPr>
              <w:tab/>
              <w:t>275</w:t>
            </w:r>
            <w:r w:rsidRPr="003C7762">
              <w:rPr>
                <w:sz w:val="16"/>
                <w:lang w:val="es-ES_tradnl"/>
              </w:rPr>
              <w:tab/>
              <w:t>265</w:t>
            </w:r>
            <w:r w:rsidRPr="003C7762">
              <w:rPr>
                <w:sz w:val="16"/>
                <w:lang w:val="es-ES_tradnl"/>
              </w:rPr>
              <w:tab/>
              <w:t>255</w:t>
            </w:r>
          </w:p>
        </w:tc>
        <w:tc>
          <w:tcPr>
            <w:tcW w:w="1260" w:type="dxa"/>
            <w:tcBorders>
              <w:top w:val="single" w:sz="4" w:space="0" w:color="000000"/>
              <w:left w:val="single" w:sz="4" w:space="0" w:color="000000"/>
              <w:bottom w:val="single" w:sz="4" w:space="0" w:color="000000"/>
            </w:tcBorders>
            <w:shd w:val="clear" w:color="auto" w:fill="auto"/>
            <w:vAlign w:val="center"/>
          </w:tcPr>
          <w:p w14:paraId="36D337D6" w14:textId="77777777" w:rsidR="00FB6A26" w:rsidRPr="003C7762" w:rsidRDefault="00FB6A26" w:rsidP="005A689B">
            <w:pPr>
              <w:jc w:val="center"/>
              <w:rPr>
                <w:sz w:val="16"/>
                <w:lang w:val="es-ES_tradnl"/>
              </w:rPr>
            </w:pPr>
            <w:r w:rsidRPr="003C7762">
              <w:rPr>
                <w:sz w:val="16"/>
                <w:lang w:val="es-ES_tradnl"/>
              </w:rPr>
              <w:t>410</w:t>
            </w:r>
          </w:p>
        </w:tc>
        <w:tc>
          <w:tcPr>
            <w:tcW w:w="20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11DD5D" w14:textId="77777777" w:rsidR="00FB6A26" w:rsidRPr="003C7762" w:rsidRDefault="00FB6A26" w:rsidP="005A689B">
            <w:pPr>
              <w:snapToGrid w:val="0"/>
              <w:jc w:val="center"/>
              <w:rPr>
                <w:sz w:val="16"/>
                <w:lang w:val="es-ES_tradnl"/>
              </w:rPr>
            </w:pPr>
          </w:p>
          <w:p w14:paraId="286623B6" w14:textId="77777777" w:rsidR="00FB6A26" w:rsidRPr="003C7762" w:rsidRDefault="00FB6A26" w:rsidP="005A689B">
            <w:pPr>
              <w:jc w:val="center"/>
              <w:rPr>
                <w:sz w:val="16"/>
                <w:lang w:val="es-ES_tradnl"/>
              </w:rPr>
            </w:pPr>
            <w:r w:rsidRPr="003C7762">
              <w:rPr>
                <w:sz w:val="16"/>
                <w:lang w:val="es-ES_tradnl"/>
              </w:rPr>
              <w:t>0</w:t>
            </w:r>
          </w:p>
          <w:p w14:paraId="7174B84F" w14:textId="77777777" w:rsidR="00FB6A26" w:rsidRPr="003C7762" w:rsidRDefault="00FB6A26" w:rsidP="005A689B">
            <w:pPr>
              <w:jc w:val="center"/>
              <w:rPr>
                <w:sz w:val="16"/>
                <w:lang w:val="es-ES_tradnl"/>
              </w:rPr>
            </w:pPr>
          </w:p>
        </w:tc>
      </w:tr>
      <w:tr w:rsidR="00FB6A26" w:rsidRPr="003C7762" w14:paraId="5BD44D4A" w14:textId="77777777" w:rsidTr="005A689B">
        <w:trPr>
          <w:gridAfter w:val="1"/>
          <w:wAfter w:w="20" w:type="dxa"/>
          <w:cantSplit/>
        </w:trPr>
        <w:tc>
          <w:tcPr>
            <w:tcW w:w="9720" w:type="dxa"/>
            <w:gridSpan w:val="4"/>
            <w:tcBorders>
              <w:top w:val="single" w:sz="4" w:space="0" w:color="000000"/>
            </w:tcBorders>
            <w:shd w:val="clear" w:color="auto" w:fill="auto"/>
            <w:vAlign w:val="center"/>
          </w:tcPr>
          <w:p w14:paraId="28900708" w14:textId="77777777" w:rsidR="00FB6A26" w:rsidRPr="003C7762" w:rsidRDefault="00FB6A26" w:rsidP="005A689B">
            <w:pPr>
              <w:ind w:left="290" w:hanging="290"/>
              <w:rPr>
                <w:sz w:val="16"/>
                <w:lang w:val="es-ES_tradnl"/>
              </w:rPr>
            </w:pPr>
            <w:r w:rsidRPr="003C7762">
              <w:rPr>
                <w:sz w:val="16"/>
                <w:vertAlign w:val="superscript"/>
                <w:lang w:val="es-ES_tradnl"/>
              </w:rPr>
              <w:t>(1)</w:t>
            </w:r>
            <w:r w:rsidRPr="003C7762">
              <w:rPr>
                <w:sz w:val="16"/>
                <w:lang w:val="es-ES_tradnl"/>
              </w:rPr>
              <w:tab/>
              <w:t>Se le exige una energía mínima de 40J.</w:t>
            </w:r>
          </w:p>
          <w:p w14:paraId="386A9353" w14:textId="77777777" w:rsidR="00FB6A26" w:rsidRPr="003C7762" w:rsidRDefault="00FB6A26" w:rsidP="005A689B">
            <w:pPr>
              <w:ind w:left="290"/>
              <w:rPr>
                <w:sz w:val="16"/>
                <w:lang w:val="es-ES_tradnl"/>
              </w:rPr>
            </w:pPr>
            <w:r w:rsidRPr="003C7762">
              <w:rPr>
                <w:sz w:val="16"/>
                <w:lang w:val="es-ES_tradnl"/>
              </w:rPr>
              <w:t>f</w:t>
            </w:r>
            <w:r w:rsidRPr="003C7762">
              <w:rPr>
                <w:sz w:val="16"/>
                <w:vertAlign w:val="subscript"/>
                <w:lang w:val="es-ES_tradnl"/>
              </w:rPr>
              <w:t>y</w:t>
            </w:r>
            <w:r w:rsidRPr="003C7762">
              <w:rPr>
                <w:sz w:val="16"/>
                <w:lang w:val="es-ES_tradnl"/>
              </w:rPr>
              <w:t xml:space="preserve"> tensión de límite elástico del material</w:t>
            </w:r>
          </w:p>
          <w:p w14:paraId="6BA2B3B0" w14:textId="77777777" w:rsidR="00FB6A26" w:rsidRPr="003C7762" w:rsidRDefault="00FB6A26" w:rsidP="005A689B">
            <w:pPr>
              <w:ind w:left="290"/>
            </w:pPr>
            <w:r w:rsidRPr="003C7762">
              <w:rPr>
                <w:sz w:val="16"/>
                <w:lang w:val="es-ES_tradnl"/>
              </w:rPr>
              <w:t>f</w:t>
            </w:r>
            <w:r w:rsidRPr="003C7762">
              <w:rPr>
                <w:sz w:val="16"/>
                <w:vertAlign w:val="subscript"/>
                <w:lang w:val="es-ES_tradnl"/>
              </w:rPr>
              <w:t>u</w:t>
            </w:r>
            <w:r w:rsidRPr="003C7762">
              <w:rPr>
                <w:sz w:val="16"/>
                <w:lang w:val="es-ES_tradnl"/>
              </w:rPr>
              <w:t xml:space="preserve"> tensión de rotura</w:t>
            </w:r>
          </w:p>
        </w:tc>
      </w:tr>
    </w:tbl>
    <w:p w14:paraId="0A4721B8" w14:textId="77777777" w:rsidR="008D30D5" w:rsidRDefault="008D30D5" w:rsidP="00FB6A26">
      <w:pPr>
        <w:ind w:left="567"/>
        <w:rPr>
          <w:rFonts w:cs="Arial"/>
          <w:b/>
          <w:bCs/>
          <w:szCs w:val="18"/>
        </w:rPr>
      </w:pPr>
    </w:p>
    <w:p w14:paraId="7AA5EE5D" w14:textId="77777777" w:rsidR="00FB6A26" w:rsidRPr="003C7762" w:rsidRDefault="00FB6A26" w:rsidP="00FB6A26">
      <w:pPr>
        <w:ind w:left="567"/>
        <w:rPr>
          <w:rFonts w:cs="Arial"/>
          <w:b/>
          <w:bCs/>
          <w:szCs w:val="18"/>
        </w:rPr>
      </w:pPr>
      <w:r w:rsidRPr="003C7762">
        <w:rPr>
          <w:rFonts w:cs="Arial"/>
          <w:b/>
          <w:bCs/>
          <w:szCs w:val="18"/>
        </w:rPr>
        <w:t>4.-Análisis estructural</w:t>
      </w:r>
    </w:p>
    <w:tbl>
      <w:tblPr>
        <w:tblW w:w="9720" w:type="dxa"/>
        <w:tblInd w:w="70" w:type="dxa"/>
        <w:tblLayout w:type="fixed"/>
        <w:tblCellMar>
          <w:left w:w="70" w:type="dxa"/>
          <w:right w:w="70" w:type="dxa"/>
        </w:tblCellMar>
        <w:tblLook w:val="0000" w:firstRow="0" w:lastRow="0" w:firstColumn="0" w:lastColumn="0" w:noHBand="0" w:noVBand="0"/>
      </w:tblPr>
      <w:tblGrid>
        <w:gridCol w:w="425"/>
        <w:gridCol w:w="9295"/>
      </w:tblGrid>
      <w:tr w:rsidR="00FB6A26" w:rsidRPr="003C7762" w14:paraId="75F9C0C8" w14:textId="77777777" w:rsidTr="005A689B">
        <w:trPr>
          <w:cantSplit/>
          <w:trHeight w:val="228"/>
        </w:trPr>
        <w:tc>
          <w:tcPr>
            <w:tcW w:w="425" w:type="dxa"/>
            <w:shd w:val="clear" w:color="auto" w:fill="auto"/>
            <w:vAlign w:val="center"/>
          </w:tcPr>
          <w:p w14:paraId="4AB667DC" w14:textId="77777777" w:rsidR="00FB6A26" w:rsidRPr="003C7762" w:rsidRDefault="00FB6A26" w:rsidP="005A689B">
            <w:pPr>
              <w:snapToGrid w:val="0"/>
              <w:rPr>
                <w:sz w:val="16"/>
                <w:lang w:val="es-ES_tradnl"/>
              </w:rPr>
            </w:pPr>
          </w:p>
        </w:tc>
        <w:tc>
          <w:tcPr>
            <w:tcW w:w="9295" w:type="dxa"/>
            <w:shd w:val="clear" w:color="auto" w:fill="auto"/>
            <w:vAlign w:val="center"/>
          </w:tcPr>
          <w:p w14:paraId="52BB4959" w14:textId="77777777" w:rsidR="00FB6A26" w:rsidRPr="003C7762" w:rsidRDefault="00FB6A26" w:rsidP="005A689B">
            <w:pPr>
              <w:autoSpaceDE w:val="0"/>
            </w:pPr>
            <w:r w:rsidRPr="003C7762">
              <w:rPr>
                <w:sz w:val="16"/>
                <w:lang w:val="es-ES_tradnl"/>
              </w:rPr>
              <w:t>La comprobación ante cada estado límite se realiza en dos fases: determinación de los efectos de las acciones (esfuerzos y desplazamientos de la estructura) y comparación con la correspondiente limitación (resistencias y flechas y vibraciones admisibles respectivamente). En el contexto del “</w:t>
            </w:r>
            <w:r w:rsidRPr="003C7762">
              <w:rPr>
                <w:i/>
                <w:sz w:val="16"/>
                <w:lang w:val="es-ES_tradnl"/>
              </w:rPr>
              <w:t>Documento Básico SE-A. Seguridad estructural. Estructuras de acero”</w:t>
            </w:r>
            <w:r w:rsidRPr="003C7762">
              <w:rPr>
                <w:sz w:val="16"/>
                <w:lang w:val="es-ES_tradnl"/>
              </w:rPr>
              <w:t xml:space="preserve"> a la primera fase se la denomina de </w:t>
            </w:r>
            <w:r w:rsidRPr="003C7762">
              <w:rPr>
                <w:i/>
                <w:sz w:val="16"/>
                <w:lang w:val="es-ES_tradnl"/>
              </w:rPr>
              <w:t>análisis</w:t>
            </w:r>
            <w:r w:rsidRPr="003C7762">
              <w:rPr>
                <w:sz w:val="16"/>
                <w:lang w:val="es-ES_tradnl"/>
              </w:rPr>
              <w:t xml:space="preserve"> y a la segunda de </w:t>
            </w:r>
            <w:r w:rsidRPr="003C7762">
              <w:rPr>
                <w:i/>
                <w:sz w:val="16"/>
                <w:lang w:val="es-ES_tradnl"/>
              </w:rPr>
              <w:t>dimensionado</w:t>
            </w:r>
            <w:r w:rsidRPr="003C7762">
              <w:rPr>
                <w:sz w:val="16"/>
                <w:lang w:val="es-ES_tradnl"/>
              </w:rPr>
              <w:t>.</w:t>
            </w:r>
          </w:p>
        </w:tc>
      </w:tr>
    </w:tbl>
    <w:p w14:paraId="0965B69D" w14:textId="77777777" w:rsidR="00FB6A26" w:rsidRPr="003C7762" w:rsidRDefault="00FB6A26" w:rsidP="00FB6A26"/>
    <w:p w14:paraId="65E5475D" w14:textId="77777777" w:rsidR="008D30D5" w:rsidRDefault="008D30D5" w:rsidP="00FB6A26">
      <w:pPr>
        <w:ind w:left="567"/>
        <w:rPr>
          <w:rFonts w:cs="Arial"/>
          <w:b/>
          <w:bCs/>
          <w:szCs w:val="18"/>
        </w:rPr>
      </w:pPr>
    </w:p>
    <w:p w14:paraId="1E1B658D" w14:textId="77777777" w:rsidR="00FB6A26" w:rsidRPr="003C7762" w:rsidRDefault="00FB6A26" w:rsidP="00FB6A26">
      <w:pPr>
        <w:ind w:left="567"/>
        <w:rPr>
          <w:rFonts w:cs="Arial"/>
          <w:b/>
          <w:bCs/>
          <w:szCs w:val="18"/>
        </w:rPr>
      </w:pPr>
      <w:r w:rsidRPr="003C7762">
        <w:rPr>
          <w:rFonts w:cs="Arial"/>
          <w:b/>
          <w:bCs/>
          <w:szCs w:val="18"/>
        </w:rPr>
        <w:t>5.-Estados límite últimos</w:t>
      </w:r>
    </w:p>
    <w:tbl>
      <w:tblPr>
        <w:tblW w:w="9720" w:type="dxa"/>
        <w:tblInd w:w="70" w:type="dxa"/>
        <w:tblLayout w:type="fixed"/>
        <w:tblCellMar>
          <w:left w:w="70" w:type="dxa"/>
          <w:right w:w="70" w:type="dxa"/>
        </w:tblCellMar>
        <w:tblLook w:val="0000" w:firstRow="0" w:lastRow="0" w:firstColumn="0" w:lastColumn="0" w:noHBand="0" w:noVBand="0"/>
      </w:tblPr>
      <w:tblGrid>
        <w:gridCol w:w="425"/>
        <w:gridCol w:w="9295"/>
      </w:tblGrid>
      <w:tr w:rsidR="00FB6A26" w:rsidRPr="003C7762" w14:paraId="03A665DA" w14:textId="77777777" w:rsidTr="005A689B">
        <w:trPr>
          <w:cantSplit/>
          <w:trHeight w:val="228"/>
        </w:trPr>
        <w:tc>
          <w:tcPr>
            <w:tcW w:w="425" w:type="dxa"/>
            <w:shd w:val="clear" w:color="auto" w:fill="auto"/>
            <w:vAlign w:val="center"/>
          </w:tcPr>
          <w:p w14:paraId="1C1394C3" w14:textId="77777777" w:rsidR="00FB6A26" w:rsidRPr="003C7762" w:rsidRDefault="00FB6A26" w:rsidP="005A689B">
            <w:pPr>
              <w:snapToGrid w:val="0"/>
              <w:rPr>
                <w:sz w:val="16"/>
                <w:shd w:val="clear" w:color="auto" w:fill="FFFF00"/>
                <w:lang w:val="es-ES_tradnl"/>
              </w:rPr>
            </w:pPr>
          </w:p>
        </w:tc>
        <w:tc>
          <w:tcPr>
            <w:tcW w:w="9295" w:type="dxa"/>
            <w:shd w:val="clear" w:color="auto" w:fill="auto"/>
            <w:vAlign w:val="center"/>
          </w:tcPr>
          <w:p w14:paraId="363EBBB5" w14:textId="77777777" w:rsidR="00FB6A26" w:rsidRPr="003C7762" w:rsidRDefault="00FB6A26" w:rsidP="005A689B">
            <w:pPr>
              <w:rPr>
                <w:sz w:val="16"/>
                <w:lang w:val="es-ES_tradnl"/>
              </w:rPr>
            </w:pPr>
            <w:r w:rsidRPr="003C7762">
              <w:rPr>
                <w:sz w:val="16"/>
                <w:lang w:val="es-ES_tradnl"/>
              </w:rPr>
              <w:t>La comprobación frente a los estados límites últimos supone la comprobación ordenada frente a la resistencia de las secciones, de las barras y las uniones.</w:t>
            </w:r>
          </w:p>
          <w:p w14:paraId="1FB3D171" w14:textId="77777777" w:rsidR="00FB6A26" w:rsidRPr="003C7762" w:rsidRDefault="00FB6A26" w:rsidP="005A689B">
            <w:pPr>
              <w:rPr>
                <w:sz w:val="16"/>
                <w:lang w:val="es-ES_tradnl"/>
              </w:rPr>
            </w:pPr>
          </w:p>
          <w:p w14:paraId="5076A8DA" w14:textId="77777777" w:rsidR="00FB6A26" w:rsidRPr="003C7762" w:rsidRDefault="00FB6A26" w:rsidP="005A689B">
            <w:pPr>
              <w:rPr>
                <w:sz w:val="16"/>
                <w:lang w:val="es-ES_tradnl"/>
              </w:rPr>
            </w:pPr>
            <w:r w:rsidRPr="003C7762">
              <w:rPr>
                <w:sz w:val="16"/>
                <w:lang w:val="es-ES_tradnl"/>
              </w:rPr>
              <w:t>El valor del límite elástico utilizado será el correspondiente al material base según se indica en el apartado 3 del “</w:t>
            </w:r>
            <w:r w:rsidRPr="003C7762">
              <w:rPr>
                <w:i/>
                <w:sz w:val="16"/>
                <w:lang w:val="es-ES_tradnl"/>
              </w:rPr>
              <w:t>Documento Básico SE-A. Seguridad estructural. Estructuras de acero”</w:t>
            </w:r>
            <w:r w:rsidRPr="003C7762">
              <w:rPr>
                <w:sz w:val="16"/>
                <w:lang w:val="es-ES_tradnl"/>
              </w:rPr>
              <w:t>. No se considera el efecto de endurecimiento derivado del conformado en frío o de cualquier otra operación.</w:t>
            </w:r>
          </w:p>
          <w:p w14:paraId="73389400" w14:textId="77777777" w:rsidR="00FB6A26" w:rsidRPr="003C7762" w:rsidRDefault="00FB6A26" w:rsidP="005A689B">
            <w:pPr>
              <w:ind w:left="45"/>
              <w:rPr>
                <w:sz w:val="16"/>
                <w:lang w:val="es-ES_tradnl"/>
              </w:rPr>
            </w:pPr>
          </w:p>
          <w:p w14:paraId="5C92B7EA" w14:textId="77777777" w:rsidR="00FB6A26" w:rsidRPr="003C7762" w:rsidRDefault="00FB6A26" w:rsidP="005A689B">
            <w:pPr>
              <w:rPr>
                <w:b/>
                <w:sz w:val="16"/>
                <w:shd w:val="clear" w:color="auto" w:fill="FFFF00"/>
                <w:lang w:val="es-ES_tradnl"/>
              </w:rPr>
            </w:pPr>
            <w:r w:rsidRPr="003C7762">
              <w:rPr>
                <w:sz w:val="16"/>
                <w:lang w:val="es-ES_tradnl"/>
              </w:rPr>
              <w:t>Se han seguido los criterios indicados en el apartado “</w:t>
            </w:r>
            <w:r w:rsidRPr="003C7762">
              <w:rPr>
                <w:i/>
                <w:sz w:val="16"/>
                <w:lang w:val="es-ES_tradnl"/>
              </w:rPr>
              <w:t>6 Estados límite últimos”</w:t>
            </w:r>
            <w:r w:rsidRPr="003C7762">
              <w:rPr>
                <w:sz w:val="16"/>
                <w:lang w:val="es-ES_tradnl"/>
              </w:rPr>
              <w:t xml:space="preserve"> del “</w:t>
            </w:r>
            <w:r w:rsidRPr="003C7762">
              <w:rPr>
                <w:i/>
                <w:sz w:val="16"/>
                <w:lang w:val="es-ES_tradnl"/>
              </w:rPr>
              <w:t>Documento Básico SE-A. Seguridad estructural. Estructuras de acero”</w:t>
            </w:r>
            <w:r w:rsidRPr="003C7762">
              <w:rPr>
                <w:sz w:val="16"/>
                <w:lang w:val="es-ES_tradnl"/>
              </w:rPr>
              <w:t xml:space="preserve"> para realizar la comprobación de la estructura, en base a los siguientes criterios de análisis:</w:t>
            </w:r>
          </w:p>
        </w:tc>
      </w:tr>
      <w:tr w:rsidR="00FB6A26" w:rsidRPr="003C7762" w14:paraId="05D9C0D8" w14:textId="77777777" w:rsidTr="005A689B">
        <w:trPr>
          <w:cantSplit/>
          <w:trHeight w:val="228"/>
        </w:trPr>
        <w:tc>
          <w:tcPr>
            <w:tcW w:w="425" w:type="dxa"/>
            <w:shd w:val="clear" w:color="auto" w:fill="auto"/>
            <w:vAlign w:val="center"/>
          </w:tcPr>
          <w:p w14:paraId="219E0782" w14:textId="77777777" w:rsidR="00FB6A26" w:rsidRPr="003C7762" w:rsidRDefault="00FB6A26" w:rsidP="005A689B">
            <w:pPr>
              <w:snapToGrid w:val="0"/>
              <w:rPr>
                <w:b/>
                <w:sz w:val="16"/>
                <w:shd w:val="clear" w:color="auto" w:fill="FFFF00"/>
                <w:lang w:val="es-ES_tradnl"/>
              </w:rPr>
            </w:pPr>
          </w:p>
        </w:tc>
        <w:tc>
          <w:tcPr>
            <w:tcW w:w="9295" w:type="dxa"/>
            <w:shd w:val="clear" w:color="auto" w:fill="auto"/>
            <w:vAlign w:val="center"/>
          </w:tcPr>
          <w:p w14:paraId="4692B941" w14:textId="77777777" w:rsidR="00FB6A26" w:rsidRPr="003C7762" w:rsidRDefault="00FB6A26" w:rsidP="005A689B">
            <w:pPr>
              <w:snapToGrid w:val="0"/>
              <w:rPr>
                <w:sz w:val="16"/>
                <w:lang w:val="es-ES_tradnl"/>
              </w:rPr>
            </w:pPr>
          </w:p>
        </w:tc>
      </w:tr>
      <w:tr w:rsidR="00FB6A26" w:rsidRPr="003C7762" w14:paraId="6574B9A4" w14:textId="77777777" w:rsidTr="005A689B">
        <w:trPr>
          <w:cantSplit/>
          <w:trHeight w:val="1774"/>
        </w:trPr>
        <w:tc>
          <w:tcPr>
            <w:tcW w:w="425" w:type="dxa"/>
            <w:shd w:val="clear" w:color="auto" w:fill="auto"/>
            <w:vAlign w:val="center"/>
          </w:tcPr>
          <w:p w14:paraId="0DC7C3DD" w14:textId="77777777" w:rsidR="00FB6A26" w:rsidRPr="003C7762" w:rsidRDefault="00FB6A26" w:rsidP="005A689B">
            <w:pPr>
              <w:snapToGrid w:val="0"/>
              <w:rPr>
                <w:b/>
                <w:sz w:val="16"/>
                <w:shd w:val="clear" w:color="auto" w:fill="FFFF00"/>
                <w:lang w:val="es-ES_tradnl"/>
              </w:rPr>
            </w:pPr>
          </w:p>
        </w:tc>
        <w:tc>
          <w:tcPr>
            <w:tcW w:w="9295" w:type="dxa"/>
            <w:shd w:val="clear" w:color="auto" w:fill="auto"/>
            <w:vAlign w:val="center"/>
          </w:tcPr>
          <w:p w14:paraId="43B19AE6" w14:textId="77777777" w:rsidR="00FB6A26" w:rsidRPr="003C7762" w:rsidRDefault="00FB6A26" w:rsidP="005A689B">
            <w:pPr>
              <w:numPr>
                <w:ilvl w:val="0"/>
                <w:numId w:val="4"/>
              </w:numPr>
              <w:tabs>
                <w:tab w:val="left" w:pos="993"/>
              </w:tabs>
              <w:suppressAutoHyphens/>
              <w:ind w:left="993"/>
              <w:jc w:val="left"/>
              <w:rPr>
                <w:rFonts w:cs="Arial"/>
                <w:sz w:val="16"/>
                <w:lang w:val="es-ES_tradnl" w:eastAsia="ar-SA"/>
              </w:rPr>
            </w:pPr>
            <w:r w:rsidRPr="003C7762">
              <w:rPr>
                <w:rFonts w:cs="Arial"/>
                <w:sz w:val="16"/>
                <w:lang w:val="es-ES_tradnl" w:eastAsia="ar-SA"/>
              </w:rPr>
              <w:t>Descomposición de la barra en secciones y cálculo en cada uno de ellas de los valores de resistencia:</w:t>
            </w:r>
          </w:p>
          <w:p w14:paraId="0F904A71" w14:textId="77777777" w:rsidR="00FB6A26" w:rsidRPr="003C7762" w:rsidRDefault="00FB6A26" w:rsidP="005A689B">
            <w:pPr>
              <w:autoSpaceDE w:val="0"/>
              <w:ind w:left="1418" w:hanging="180"/>
              <w:rPr>
                <w:sz w:val="16"/>
                <w:lang w:val="es-ES_tradnl"/>
              </w:rPr>
            </w:pPr>
            <w:r w:rsidRPr="003C7762">
              <w:rPr>
                <w:sz w:val="16"/>
                <w:lang w:val="es-ES_tradnl"/>
              </w:rPr>
              <w:t>-</w:t>
            </w:r>
            <w:r w:rsidRPr="003C7762">
              <w:rPr>
                <w:sz w:val="16"/>
                <w:lang w:val="es-ES_tradnl"/>
              </w:rPr>
              <w:tab/>
              <w:t>Resistencia de las secciones a tracción</w:t>
            </w:r>
          </w:p>
          <w:p w14:paraId="2D847F35" w14:textId="77777777" w:rsidR="00FB6A26" w:rsidRPr="003C7762" w:rsidRDefault="00FB6A26" w:rsidP="005A689B">
            <w:pPr>
              <w:autoSpaceDE w:val="0"/>
              <w:ind w:left="1418" w:hanging="180"/>
              <w:rPr>
                <w:sz w:val="16"/>
                <w:lang w:val="es-ES_tradnl"/>
              </w:rPr>
            </w:pPr>
            <w:r w:rsidRPr="003C7762">
              <w:rPr>
                <w:sz w:val="16"/>
                <w:lang w:val="es-ES_tradnl"/>
              </w:rPr>
              <w:t>-</w:t>
            </w:r>
            <w:r w:rsidRPr="003C7762">
              <w:rPr>
                <w:sz w:val="16"/>
                <w:lang w:val="es-ES_tradnl"/>
              </w:rPr>
              <w:tab/>
              <w:t>Resistencia de las secciones a corte</w:t>
            </w:r>
          </w:p>
          <w:p w14:paraId="4F10E9E5" w14:textId="77777777" w:rsidR="00FB6A26" w:rsidRPr="003C7762" w:rsidRDefault="00FB6A26" w:rsidP="005A689B">
            <w:pPr>
              <w:autoSpaceDE w:val="0"/>
              <w:ind w:left="1418" w:hanging="180"/>
              <w:rPr>
                <w:sz w:val="16"/>
                <w:lang w:val="es-ES_tradnl"/>
              </w:rPr>
            </w:pPr>
            <w:r w:rsidRPr="003C7762">
              <w:rPr>
                <w:sz w:val="16"/>
                <w:lang w:val="es-ES_tradnl"/>
              </w:rPr>
              <w:t>-</w:t>
            </w:r>
            <w:r w:rsidRPr="003C7762">
              <w:rPr>
                <w:sz w:val="16"/>
                <w:lang w:val="es-ES_tradnl"/>
              </w:rPr>
              <w:tab/>
              <w:t>Resistencia de las secciones a compresión</w:t>
            </w:r>
          </w:p>
          <w:p w14:paraId="56E9E7A2" w14:textId="77777777" w:rsidR="00FB6A26" w:rsidRPr="003C7762" w:rsidRDefault="00FB6A26" w:rsidP="005A689B">
            <w:pPr>
              <w:autoSpaceDE w:val="0"/>
              <w:ind w:left="1418" w:hanging="180"/>
              <w:rPr>
                <w:sz w:val="16"/>
                <w:lang w:val="es-ES_tradnl"/>
              </w:rPr>
            </w:pPr>
            <w:r w:rsidRPr="003C7762">
              <w:rPr>
                <w:sz w:val="16"/>
                <w:lang w:val="es-ES_tradnl"/>
              </w:rPr>
              <w:t>-</w:t>
            </w:r>
            <w:r w:rsidRPr="003C7762">
              <w:rPr>
                <w:sz w:val="16"/>
                <w:lang w:val="es-ES_tradnl"/>
              </w:rPr>
              <w:tab/>
              <w:t>Resistencia de las secciones a flexión</w:t>
            </w:r>
          </w:p>
          <w:p w14:paraId="66680BD7" w14:textId="77777777" w:rsidR="00FB6A26" w:rsidRPr="003C7762" w:rsidRDefault="00FB6A26" w:rsidP="005A689B">
            <w:pPr>
              <w:ind w:left="1418" w:hanging="180"/>
              <w:rPr>
                <w:sz w:val="16"/>
                <w:lang w:val="es-ES_tradnl"/>
              </w:rPr>
            </w:pPr>
            <w:r w:rsidRPr="003C7762">
              <w:rPr>
                <w:sz w:val="16"/>
                <w:lang w:val="es-ES_tradnl"/>
              </w:rPr>
              <w:t>-</w:t>
            </w:r>
            <w:r w:rsidRPr="003C7762">
              <w:rPr>
                <w:sz w:val="16"/>
                <w:lang w:val="es-ES_tradnl"/>
              </w:rPr>
              <w:tab/>
              <w:t>Interacción de esfuerzos:</w:t>
            </w:r>
          </w:p>
          <w:p w14:paraId="409B16B7" w14:textId="77777777" w:rsidR="00FB6A26" w:rsidRPr="003C7762" w:rsidRDefault="00FB6A26" w:rsidP="005A689B">
            <w:pPr>
              <w:ind w:left="1843" w:hanging="180"/>
              <w:rPr>
                <w:sz w:val="16"/>
                <w:lang w:val="es-ES_tradnl"/>
              </w:rPr>
            </w:pPr>
            <w:r w:rsidRPr="003C7762">
              <w:rPr>
                <w:sz w:val="16"/>
                <w:lang w:val="es-ES_tradnl"/>
              </w:rPr>
              <w:t>-</w:t>
            </w:r>
            <w:r w:rsidRPr="003C7762">
              <w:rPr>
                <w:sz w:val="16"/>
                <w:lang w:val="es-ES_tradnl"/>
              </w:rPr>
              <w:tab/>
              <w:t>Flexión compuesta sin cortante</w:t>
            </w:r>
          </w:p>
          <w:p w14:paraId="18C33BA1" w14:textId="77777777" w:rsidR="00FB6A26" w:rsidRPr="003C7762" w:rsidRDefault="00FB6A26" w:rsidP="005A689B">
            <w:pPr>
              <w:ind w:left="1843" w:hanging="180"/>
              <w:rPr>
                <w:sz w:val="16"/>
                <w:lang w:val="es-ES_tradnl"/>
              </w:rPr>
            </w:pPr>
            <w:r w:rsidRPr="003C7762">
              <w:rPr>
                <w:sz w:val="16"/>
                <w:lang w:val="es-ES_tradnl"/>
              </w:rPr>
              <w:t>-</w:t>
            </w:r>
            <w:r w:rsidRPr="003C7762">
              <w:rPr>
                <w:sz w:val="16"/>
                <w:lang w:val="es-ES_tradnl"/>
              </w:rPr>
              <w:tab/>
              <w:t>Flexión y cortante</w:t>
            </w:r>
          </w:p>
          <w:p w14:paraId="14D35E77" w14:textId="77777777" w:rsidR="00FB6A26" w:rsidRPr="003C7762" w:rsidRDefault="00FB6A26" w:rsidP="005A689B">
            <w:pPr>
              <w:ind w:left="1843" w:hanging="180"/>
              <w:rPr>
                <w:sz w:val="16"/>
                <w:lang w:val="es-ES_tradnl"/>
              </w:rPr>
            </w:pPr>
            <w:r w:rsidRPr="003C7762">
              <w:rPr>
                <w:sz w:val="16"/>
                <w:lang w:val="es-ES_tradnl"/>
              </w:rPr>
              <w:t>-</w:t>
            </w:r>
            <w:r w:rsidRPr="003C7762">
              <w:rPr>
                <w:sz w:val="16"/>
                <w:lang w:val="es-ES_tradnl"/>
              </w:rPr>
              <w:tab/>
              <w:t>Flexión, axil y cortante</w:t>
            </w:r>
          </w:p>
          <w:p w14:paraId="0BDBBFF1" w14:textId="77777777" w:rsidR="00FB6A26" w:rsidRPr="003C7762" w:rsidRDefault="00FB6A26" w:rsidP="005A689B">
            <w:pPr>
              <w:numPr>
                <w:ilvl w:val="0"/>
                <w:numId w:val="4"/>
              </w:numPr>
              <w:tabs>
                <w:tab w:val="left" w:pos="993"/>
              </w:tabs>
              <w:suppressAutoHyphens/>
              <w:ind w:left="993"/>
              <w:jc w:val="left"/>
              <w:rPr>
                <w:rFonts w:cs="Arial"/>
                <w:sz w:val="16"/>
                <w:lang w:val="es-ES_tradnl" w:eastAsia="ar-SA"/>
              </w:rPr>
            </w:pPr>
            <w:r w:rsidRPr="003C7762">
              <w:rPr>
                <w:rFonts w:cs="Arial"/>
                <w:sz w:val="16"/>
                <w:lang w:val="es-ES_tradnl" w:eastAsia="ar-SA"/>
              </w:rPr>
              <w:t>Comprobación de las barras de forma individual según esté sometida a:</w:t>
            </w:r>
          </w:p>
          <w:p w14:paraId="085F49AF" w14:textId="77777777" w:rsidR="00FB6A26" w:rsidRPr="003C7762" w:rsidRDefault="00FB6A26" w:rsidP="005A689B">
            <w:pPr>
              <w:autoSpaceDE w:val="0"/>
              <w:ind w:left="1418" w:hanging="180"/>
              <w:rPr>
                <w:sz w:val="16"/>
                <w:lang w:val="es-ES_tradnl"/>
              </w:rPr>
            </w:pPr>
            <w:r w:rsidRPr="003C7762">
              <w:rPr>
                <w:sz w:val="16"/>
                <w:lang w:val="es-ES_tradnl"/>
              </w:rPr>
              <w:t>-</w:t>
            </w:r>
            <w:r w:rsidRPr="003C7762">
              <w:rPr>
                <w:sz w:val="16"/>
                <w:lang w:val="es-ES_tradnl"/>
              </w:rPr>
              <w:tab/>
              <w:t>Tracción</w:t>
            </w:r>
          </w:p>
          <w:p w14:paraId="4A9A7CD7" w14:textId="77777777" w:rsidR="00FB6A26" w:rsidRPr="003C7762" w:rsidRDefault="00FB6A26" w:rsidP="005A689B">
            <w:pPr>
              <w:autoSpaceDE w:val="0"/>
              <w:ind w:left="1418" w:hanging="180"/>
              <w:rPr>
                <w:sz w:val="16"/>
                <w:lang w:val="es-ES_tradnl"/>
              </w:rPr>
            </w:pPr>
            <w:r w:rsidRPr="003C7762">
              <w:rPr>
                <w:sz w:val="16"/>
                <w:lang w:val="es-ES_tradnl"/>
              </w:rPr>
              <w:t>-</w:t>
            </w:r>
            <w:r w:rsidRPr="003C7762">
              <w:rPr>
                <w:sz w:val="16"/>
                <w:lang w:val="es-ES_tradnl"/>
              </w:rPr>
              <w:tab/>
              <w:t xml:space="preserve">Compresión </w:t>
            </w:r>
          </w:p>
          <w:p w14:paraId="23B41BC6" w14:textId="77777777" w:rsidR="00FB6A26" w:rsidRPr="003C7762" w:rsidRDefault="00FB6A26" w:rsidP="005A689B">
            <w:pPr>
              <w:autoSpaceDE w:val="0"/>
              <w:ind w:left="1418" w:hanging="180"/>
              <w:rPr>
                <w:sz w:val="16"/>
                <w:lang w:val="es-ES_tradnl"/>
              </w:rPr>
            </w:pPr>
            <w:r w:rsidRPr="003C7762">
              <w:rPr>
                <w:sz w:val="16"/>
                <w:lang w:val="es-ES_tradnl"/>
              </w:rPr>
              <w:t>-</w:t>
            </w:r>
            <w:r w:rsidRPr="003C7762">
              <w:rPr>
                <w:sz w:val="16"/>
                <w:lang w:val="es-ES_tradnl"/>
              </w:rPr>
              <w:tab/>
              <w:t>Flexión</w:t>
            </w:r>
          </w:p>
          <w:p w14:paraId="4F9A4256" w14:textId="77777777" w:rsidR="00FB6A26" w:rsidRPr="003C7762" w:rsidRDefault="00FB6A26" w:rsidP="005A689B">
            <w:pPr>
              <w:ind w:left="1418" w:hanging="180"/>
              <w:rPr>
                <w:sz w:val="16"/>
                <w:lang w:val="es-ES_tradnl"/>
              </w:rPr>
            </w:pPr>
            <w:r w:rsidRPr="003C7762">
              <w:rPr>
                <w:sz w:val="16"/>
                <w:lang w:val="es-ES_tradnl"/>
              </w:rPr>
              <w:t>-</w:t>
            </w:r>
            <w:r w:rsidRPr="003C7762">
              <w:rPr>
                <w:sz w:val="16"/>
                <w:lang w:val="es-ES_tradnl"/>
              </w:rPr>
              <w:tab/>
              <w:t>Interacción de esfuerzos:</w:t>
            </w:r>
          </w:p>
          <w:p w14:paraId="6BEFBB0D" w14:textId="77777777" w:rsidR="00FB6A26" w:rsidRPr="003C7762" w:rsidRDefault="00FB6A26" w:rsidP="005A689B">
            <w:pPr>
              <w:ind w:left="1843" w:hanging="180"/>
              <w:rPr>
                <w:sz w:val="16"/>
                <w:lang w:val="es-ES_tradnl"/>
              </w:rPr>
            </w:pPr>
            <w:r w:rsidRPr="003C7762">
              <w:rPr>
                <w:sz w:val="16"/>
                <w:lang w:val="es-ES_tradnl"/>
              </w:rPr>
              <w:t>-</w:t>
            </w:r>
            <w:r w:rsidRPr="003C7762">
              <w:rPr>
                <w:sz w:val="16"/>
                <w:lang w:val="es-ES_tradnl"/>
              </w:rPr>
              <w:tab/>
              <w:t>Elementos flectados y traccionados</w:t>
            </w:r>
          </w:p>
          <w:p w14:paraId="04821AB1" w14:textId="77777777" w:rsidR="00FB6A26" w:rsidRDefault="00FB6A26" w:rsidP="005A689B">
            <w:pPr>
              <w:ind w:left="1843" w:hanging="180"/>
              <w:rPr>
                <w:sz w:val="16"/>
                <w:lang w:val="es-ES_tradnl"/>
              </w:rPr>
            </w:pPr>
            <w:r w:rsidRPr="003C7762">
              <w:rPr>
                <w:sz w:val="16"/>
                <w:lang w:val="es-ES_tradnl"/>
              </w:rPr>
              <w:t>-</w:t>
            </w:r>
            <w:r w:rsidRPr="003C7762">
              <w:rPr>
                <w:sz w:val="16"/>
                <w:lang w:val="es-ES_tradnl"/>
              </w:rPr>
              <w:tab/>
              <w:t>Elementos comprimidos y flectados</w:t>
            </w:r>
          </w:p>
          <w:p w14:paraId="67E886E1" w14:textId="77777777" w:rsidR="0038728D" w:rsidRDefault="0038728D" w:rsidP="005A689B">
            <w:pPr>
              <w:ind w:left="1843" w:hanging="180"/>
              <w:rPr>
                <w:sz w:val="16"/>
                <w:lang w:val="es-ES_tradnl"/>
              </w:rPr>
            </w:pPr>
          </w:p>
          <w:p w14:paraId="5E8B4A11" w14:textId="77777777" w:rsidR="0038728D" w:rsidRDefault="0038728D" w:rsidP="005A689B">
            <w:pPr>
              <w:ind w:left="1843" w:hanging="180"/>
              <w:rPr>
                <w:sz w:val="16"/>
                <w:lang w:val="es-ES_tradnl"/>
              </w:rPr>
            </w:pPr>
          </w:p>
          <w:p w14:paraId="20A55056" w14:textId="77777777" w:rsidR="0038728D" w:rsidRDefault="0038728D" w:rsidP="005A689B">
            <w:pPr>
              <w:ind w:left="1843" w:hanging="180"/>
              <w:rPr>
                <w:sz w:val="16"/>
                <w:lang w:val="es-ES_tradnl"/>
              </w:rPr>
            </w:pPr>
          </w:p>
          <w:p w14:paraId="0107A4C6" w14:textId="77777777" w:rsidR="0038728D" w:rsidRDefault="0038728D" w:rsidP="005A689B">
            <w:pPr>
              <w:ind w:left="1843" w:hanging="180"/>
              <w:rPr>
                <w:sz w:val="16"/>
                <w:lang w:val="es-ES_tradnl"/>
              </w:rPr>
            </w:pPr>
          </w:p>
          <w:p w14:paraId="66E7CB72" w14:textId="59AE0852" w:rsidR="002003CA" w:rsidRPr="003C7762" w:rsidRDefault="002003CA" w:rsidP="005A689B">
            <w:pPr>
              <w:ind w:left="1843" w:hanging="180"/>
            </w:pPr>
          </w:p>
        </w:tc>
      </w:tr>
    </w:tbl>
    <w:p w14:paraId="4A02B1A1" w14:textId="77777777" w:rsidR="00FB6A26" w:rsidRPr="003C7762" w:rsidRDefault="00FB6A26" w:rsidP="00FB6A26">
      <w:pPr>
        <w:ind w:left="567"/>
        <w:rPr>
          <w:rFonts w:cs="Arial"/>
          <w:b/>
          <w:bCs/>
          <w:szCs w:val="18"/>
        </w:rPr>
      </w:pPr>
      <w:r w:rsidRPr="003C7762">
        <w:rPr>
          <w:rFonts w:cs="Arial"/>
          <w:b/>
          <w:bCs/>
          <w:szCs w:val="18"/>
        </w:rPr>
        <w:lastRenderedPageBreak/>
        <w:t>6.-Estados límite de servicio</w:t>
      </w:r>
    </w:p>
    <w:tbl>
      <w:tblPr>
        <w:tblW w:w="9720" w:type="dxa"/>
        <w:tblInd w:w="70" w:type="dxa"/>
        <w:tblLayout w:type="fixed"/>
        <w:tblCellMar>
          <w:left w:w="70" w:type="dxa"/>
          <w:right w:w="70" w:type="dxa"/>
        </w:tblCellMar>
        <w:tblLook w:val="0000" w:firstRow="0" w:lastRow="0" w:firstColumn="0" w:lastColumn="0" w:noHBand="0" w:noVBand="0"/>
      </w:tblPr>
      <w:tblGrid>
        <w:gridCol w:w="425"/>
        <w:gridCol w:w="9295"/>
      </w:tblGrid>
      <w:tr w:rsidR="00FB6A26" w:rsidRPr="003C7762" w14:paraId="56D298DA" w14:textId="77777777" w:rsidTr="005A689B">
        <w:trPr>
          <w:cantSplit/>
          <w:trHeight w:val="228"/>
        </w:trPr>
        <w:tc>
          <w:tcPr>
            <w:tcW w:w="425" w:type="dxa"/>
            <w:shd w:val="clear" w:color="auto" w:fill="auto"/>
            <w:vAlign w:val="center"/>
          </w:tcPr>
          <w:p w14:paraId="64653A4A" w14:textId="77777777" w:rsidR="00FB6A26" w:rsidRPr="003C7762" w:rsidRDefault="00FB6A26" w:rsidP="005A689B">
            <w:pPr>
              <w:snapToGrid w:val="0"/>
              <w:rPr>
                <w:sz w:val="16"/>
                <w:lang w:val="es-ES_tradnl"/>
              </w:rPr>
            </w:pPr>
          </w:p>
        </w:tc>
        <w:tc>
          <w:tcPr>
            <w:tcW w:w="9295" w:type="dxa"/>
            <w:shd w:val="clear" w:color="auto" w:fill="auto"/>
            <w:vAlign w:val="center"/>
          </w:tcPr>
          <w:p w14:paraId="1A7A09B1" w14:textId="77777777" w:rsidR="00FB6A26" w:rsidRPr="003C7762" w:rsidRDefault="00FB6A26" w:rsidP="005A689B">
            <w:r w:rsidRPr="003C7762">
              <w:rPr>
                <w:sz w:val="16"/>
                <w:lang w:val="es-ES_tradnl"/>
              </w:rPr>
              <w:t>Para las diferentes situaciones de dimensionado se ha comprobado que el comportamiento de la estructura en cuanto a deformaciones, vibraciones y otros estados límite, está dentro de los límites establecidos en el apartado “</w:t>
            </w:r>
            <w:r w:rsidRPr="003C7762">
              <w:rPr>
                <w:i/>
                <w:sz w:val="16"/>
                <w:lang w:val="es-ES_tradnl"/>
              </w:rPr>
              <w:t>7.1.3. Valores límites”</w:t>
            </w:r>
            <w:r w:rsidRPr="003C7762">
              <w:rPr>
                <w:sz w:val="16"/>
                <w:lang w:val="es-ES_tradnl"/>
              </w:rPr>
              <w:t xml:space="preserve"> del “</w:t>
            </w:r>
            <w:r w:rsidRPr="003C7762">
              <w:rPr>
                <w:i/>
                <w:sz w:val="16"/>
                <w:lang w:val="es-ES_tradnl"/>
              </w:rPr>
              <w:t>Documento Básico SE-A. Seguridad estructural. Estructuras de acero”.</w:t>
            </w:r>
          </w:p>
        </w:tc>
      </w:tr>
    </w:tbl>
    <w:p w14:paraId="4B3546F6" w14:textId="77777777" w:rsidR="00FB6A26" w:rsidRDefault="00FB6A26" w:rsidP="00B46ECE">
      <w:pPr>
        <w:suppressAutoHyphens/>
        <w:rPr>
          <w:rFonts w:cs="Arial"/>
          <w:sz w:val="16"/>
          <w:shd w:val="clear" w:color="auto" w:fill="FFFF00"/>
          <w:lang w:val="es-ES_tradnl" w:eastAsia="ar-SA"/>
        </w:rPr>
      </w:pPr>
    </w:p>
    <w:tbl>
      <w:tblPr>
        <w:tblW w:w="0" w:type="auto"/>
        <w:tblLook w:val="04A0" w:firstRow="1" w:lastRow="0" w:firstColumn="1" w:lastColumn="0" w:noHBand="0" w:noVBand="1"/>
      </w:tblPr>
      <w:tblGrid>
        <w:gridCol w:w="4889"/>
      </w:tblGrid>
      <w:tr w:rsidR="001C467C" w:rsidRPr="007F712B" w14:paraId="174B94DC" w14:textId="77777777" w:rsidTr="001722E5">
        <w:tc>
          <w:tcPr>
            <w:tcW w:w="4889" w:type="dxa"/>
          </w:tcPr>
          <w:p w14:paraId="29BD1385" w14:textId="77777777" w:rsidR="001C467C" w:rsidRDefault="001C467C" w:rsidP="001722E5">
            <w:pPr>
              <w:tabs>
                <w:tab w:val="left" w:pos="4253"/>
              </w:tabs>
              <w:rPr>
                <w:szCs w:val="18"/>
              </w:rPr>
            </w:pPr>
          </w:p>
          <w:p w14:paraId="55A2A065" w14:textId="77777777" w:rsidR="001C467C" w:rsidRDefault="001C467C" w:rsidP="001722E5">
            <w:pPr>
              <w:tabs>
                <w:tab w:val="left" w:pos="4253"/>
              </w:tabs>
              <w:rPr>
                <w:szCs w:val="18"/>
              </w:rPr>
            </w:pPr>
          </w:p>
          <w:p w14:paraId="5AF01CAE" w14:textId="77777777" w:rsidR="001C467C" w:rsidRDefault="001C467C" w:rsidP="001722E5">
            <w:pPr>
              <w:tabs>
                <w:tab w:val="left" w:pos="4253"/>
              </w:tabs>
              <w:rPr>
                <w:szCs w:val="18"/>
              </w:rPr>
            </w:pPr>
          </w:p>
          <w:p w14:paraId="7DFE7576" w14:textId="1B8DA8D5" w:rsidR="001C467C" w:rsidRPr="007F712B" w:rsidRDefault="001C467C" w:rsidP="001722E5">
            <w:pPr>
              <w:tabs>
                <w:tab w:val="left" w:pos="4253"/>
              </w:tabs>
              <w:rPr>
                <w:szCs w:val="18"/>
              </w:rPr>
            </w:pPr>
            <w:r w:rsidRPr="007F712B">
              <w:rPr>
                <w:szCs w:val="18"/>
              </w:rPr>
              <w:t xml:space="preserve">Madrid, </w:t>
            </w:r>
            <w:r w:rsidR="00A47608">
              <w:rPr>
                <w:szCs w:val="18"/>
              </w:rPr>
              <w:t xml:space="preserve">Octubre </w:t>
            </w:r>
            <w:r w:rsidR="00D1682E">
              <w:rPr>
                <w:szCs w:val="18"/>
              </w:rPr>
              <w:t>de 2.021</w:t>
            </w:r>
          </w:p>
          <w:p w14:paraId="25ED2FB2" w14:textId="77777777" w:rsidR="001C467C" w:rsidRPr="007F712B" w:rsidRDefault="001C467C" w:rsidP="001722E5">
            <w:pPr>
              <w:tabs>
                <w:tab w:val="left" w:pos="4253"/>
              </w:tabs>
              <w:rPr>
                <w:szCs w:val="18"/>
              </w:rPr>
            </w:pPr>
          </w:p>
        </w:tc>
      </w:tr>
      <w:tr w:rsidR="001C467C" w:rsidRPr="007F712B" w14:paraId="47B5AAF0" w14:textId="77777777" w:rsidTr="001722E5">
        <w:tc>
          <w:tcPr>
            <w:tcW w:w="4889" w:type="dxa"/>
            <w:hideMark/>
          </w:tcPr>
          <w:p w14:paraId="499A838E" w14:textId="77777777" w:rsidR="001C467C" w:rsidRPr="007F712B" w:rsidRDefault="001C467C" w:rsidP="001722E5">
            <w:pPr>
              <w:tabs>
                <w:tab w:val="left" w:pos="4253"/>
              </w:tabs>
              <w:rPr>
                <w:szCs w:val="18"/>
              </w:rPr>
            </w:pPr>
            <w:r>
              <w:rPr>
                <w:szCs w:val="18"/>
              </w:rPr>
              <w:t>El Arquitecto</w:t>
            </w:r>
          </w:p>
        </w:tc>
      </w:tr>
      <w:tr w:rsidR="001C467C" w:rsidRPr="007F712B" w14:paraId="7D7B5F22" w14:textId="77777777" w:rsidTr="001722E5">
        <w:trPr>
          <w:trHeight w:val="1163"/>
        </w:trPr>
        <w:tc>
          <w:tcPr>
            <w:tcW w:w="4889" w:type="dxa"/>
          </w:tcPr>
          <w:p w14:paraId="1F6B968D" w14:textId="77777777" w:rsidR="001C467C" w:rsidRPr="007F712B" w:rsidRDefault="001C467C" w:rsidP="001722E5">
            <w:pPr>
              <w:tabs>
                <w:tab w:val="left" w:pos="4253"/>
              </w:tabs>
              <w:rPr>
                <w:szCs w:val="18"/>
              </w:rPr>
            </w:pPr>
            <w:r w:rsidRPr="00312131">
              <w:rPr>
                <w:noProof/>
                <w:szCs w:val="18"/>
              </w:rPr>
              <w:drawing>
                <wp:inline distT="0" distB="0" distL="0" distR="0" wp14:anchorId="74748A96" wp14:editId="35F59760">
                  <wp:extent cx="1076633" cy="744794"/>
                  <wp:effectExtent l="0" t="0" r="0" b="0"/>
                  <wp:docPr id="5" name="Imagen 5"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31">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tc>
      </w:tr>
      <w:tr w:rsidR="001C467C" w:rsidRPr="007F712B" w14:paraId="5336B2C1" w14:textId="77777777" w:rsidTr="001722E5">
        <w:tc>
          <w:tcPr>
            <w:tcW w:w="4889" w:type="dxa"/>
            <w:hideMark/>
          </w:tcPr>
          <w:p w14:paraId="00FD993C" w14:textId="77777777" w:rsidR="001C467C" w:rsidRDefault="001C467C" w:rsidP="001722E5">
            <w:pPr>
              <w:tabs>
                <w:tab w:val="left" w:pos="4253"/>
              </w:tabs>
              <w:rPr>
                <w:rFonts w:cs="Arial"/>
                <w:szCs w:val="18"/>
              </w:rPr>
            </w:pPr>
            <w:r w:rsidRPr="007F712B">
              <w:rPr>
                <w:szCs w:val="18"/>
              </w:rPr>
              <w:t xml:space="preserve">Fdo.: </w:t>
            </w:r>
            <w:r>
              <w:rPr>
                <w:rFonts w:cs="Arial"/>
                <w:szCs w:val="18"/>
              </w:rPr>
              <w:t>Francisco Javier Naranjo Hernández</w:t>
            </w:r>
          </w:p>
          <w:p w14:paraId="1BEC4C45" w14:textId="77777777" w:rsidR="001C467C" w:rsidRPr="007F712B" w:rsidRDefault="001C467C" w:rsidP="001722E5">
            <w:pPr>
              <w:tabs>
                <w:tab w:val="left" w:pos="4253"/>
              </w:tabs>
              <w:rPr>
                <w:szCs w:val="18"/>
              </w:rPr>
            </w:pPr>
          </w:p>
        </w:tc>
      </w:tr>
    </w:tbl>
    <w:p w14:paraId="353CF136" w14:textId="77777777" w:rsidR="001C467C" w:rsidRPr="003C7762" w:rsidRDefault="001C467C" w:rsidP="00B46ECE">
      <w:pPr>
        <w:suppressAutoHyphens/>
        <w:rPr>
          <w:rFonts w:cs="Arial"/>
          <w:sz w:val="16"/>
          <w:shd w:val="clear" w:color="auto" w:fill="FFFF00"/>
          <w:lang w:val="es-ES_tradnl" w:eastAsia="ar-SA"/>
        </w:rPr>
      </w:pPr>
    </w:p>
    <w:sectPr w:rsidR="001C467C" w:rsidRPr="003C7762" w:rsidSect="00DB6093">
      <w:headerReference w:type="default" r:id="rId32"/>
      <w:footerReference w:type="default" r:id="rId33"/>
      <w:headerReference w:type="first" r:id="rId34"/>
      <w:footerReference w:type="first" r:id="rId35"/>
      <w:pgSz w:w="11906" w:h="16838" w:code="9"/>
      <w:pgMar w:top="1418" w:right="851" w:bottom="1134" w:left="1418" w:header="567" w:footer="851" w:gutter="0"/>
      <w:pgNumType w:start="1"/>
      <w:cols w:space="156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8C9D2" w14:textId="77777777" w:rsidR="00A47608" w:rsidRDefault="00A47608">
      <w:r>
        <w:separator/>
      </w:r>
    </w:p>
  </w:endnote>
  <w:endnote w:type="continuationSeparator" w:id="0">
    <w:p w14:paraId="4D3BC745" w14:textId="77777777" w:rsidR="00A47608" w:rsidRDefault="00A47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mmercialPi BT">
    <w:panose1 w:val="050201020102060808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charset w:val="00"/>
    <w:family w:val="swiss"/>
    <w:pitch w:val="variable"/>
    <w:sig w:usb0="00000087" w:usb1="00000000" w:usb2="00000000" w:usb3="00000000" w:csb0="0000001B" w:csb1="00000000"/>
  </w:font>
  <w:font w:name="Futura Md BT">
    <w:altName w:val="Times New Roman"/>
    <w:charset w:val="00"/>
    <w:family w:val="auto"/>
    <w:pitch w:val="variable"/>
    <w:sig w:usb0="00000000" w:usb1="00000000" w:usb2="00000000" w:usb3="00000000" w:csb0="000001FB" w:csb1="00000000"/>
  </w:font>
  <w:font w:name="MS Mincho">
    <w:altName w:val="ＭＳ 明朝"/>
    <w:panose1 w:val="02020609040205080304"/>
    <w:charset w:val="4E"/>
    <w:family w:val="auto"/>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auto"/>
    <w:pitch w:val="variable"/>
    <w:sig w:usb0="00000003" w:usb1="00000000" w:usb2="00000000" w:usb3="00000000" w:csb0="00000001" w:csb1="00000000"/>
  </w:font>
  <w:font w:name="GPEFIP+Arial,Bold">
    <w:altName w:val="Arial"/>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Univers">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Berlin Sans FB">
    <w:panose1 w:val="020E0602020502020306"/>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charset w:val="00"/>
    <w:family w:val="auto"/>
    <w:pitch w:val="variable"/>
    <w:sig w:usb0="00000003" w:usb1="00000000" w:usb2="00000000" w:usb3="00000000" w:csb0="00000001" w:csb1="00000000"/>
  </w:font>
  <w:font w:name="MHBFGD+Arial,Bold">
    <w:altName w:val="Arial"/>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ovarese Bk BT">
    <w:altName w:val="Stylus BT"/>
    <w:charset w:val="00"/>
    <w:family w:val="swiss"/>
    <w:pitch w:val="variable"/>
    <w:sig w:usb0="00000087" w:usb1="00000000" w:usb2="00000000" w:usb3="00000000" w:csb0="0000001B"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JDNJAB+TimesNewRoman">
    <w:altName w:val="Times New Roman"/>
    <w:panose1 w:val="00000000000000000000"/>
    <w:charset w:val="00"/>
    <w:family w:val="roman"/>
    <w:notTrueType/>
    <w:pitch w:val="default"/>
    <w:sig w:usb0="00000003" w:usb1="00000000" w:usb2="00000000" w:usb3="00000000" w:csb0="00000001" w:csb1="00000000"/>
  </w:font>
  <w:font w:name="GILALO+TimesNewRoman">
    <w:altName w:val="Times New Roman"/>
    <w:panose1 w:val="00000000000000000000"/>
    <w:charset w:val="00"/>
    <w:family w:val="roman"/>
    <w:notTrueType/>
    <w:pitch w:val="default"/>
    <w:sig w:usb0="00000003" w:usb1="00000000" w:usb2="00000000" w:usb3="00000000" w:csb0="00000001" w:csb1="00000000"/>
  </w:font>
  <w:font w:name="GILBEB+TimesNewRoman,Italic">
    <w:altName w:val="Times New Roman"/>
    <w:panose1 w:val="00000000000000000000"/>
    <w:charset w:val="00"/>
    <w:family w:val="roman"/>
    <w:notTrueType/>
    <w:pitch w:val="default"/>
    <w:sig w:usb0="00000003" w:usb1="00000000" w:usb2="00000000" w:usb3="00000000" w:csb0="00000001" w:csb1="00000000"/>
  </w:font>
  <w:font w:name="UniversalMath1 BT">
    <w:panose1 w:val="050501020102050206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3AC2E" w14:textId="77777777" w:rsidR="00A47608" w:rsidRPr="0012163B" w:rsidRDefault="00A47608">
    <w:pPr>
      <w:pStyle w:val="Piedepgina"/>
      <w:tabs>
        <w:tab w:val="clear" w:pos="4252"/>
        <w:tab w:val="clear" w:pos="8504"/>
      </w:tabs>
      <w:jc w:val="right"/>
      <w:rPr>
        <w:rFonts w:cs="Arial"/>
        <w:color w:val="365F91" w:themeColor="accent1" w:themeShade="BF"/>
        <w:sz w:val="16"/>
        <w:szCs w:val="16"/>
      </w:rPr>
    </w:pPr>
    <w:r w:rsidRPr="0012163B">
      <w:rPr>
        <w:rFonts w:cs="Arial"/>
        <w:color w:val="365F91" w:themeColor="accent1" w:themeShade="BF"/>
        <w:sz w:val="16"/>
        <w:szCs w:val="16"/>
      </w:rPr>
      <w:t>————————————————————————————————————————————————————————————</w:t>
    </w:r>
  </w:p>
  <w:p w14:paraId="1BA13695" w14:textId="593B154E" w:rsidR="00A47608" w:rsidRPr="0012163B" w:rsidRDefault="00A47608" w:rsidP="003F67F3">
    <w:pPr>
      <w:pStyle w:val="PIEPAG"/>
      <w:jc w:val="both"/>
      <w:rPr>
        <w:color w:val="365F91" w:themeColor="accent1" w:themeShade="BF"/>
        <w:szCs w:val="16"/>
      </w:rPr>
    </w:pPr>
    <w:r w:rsidRPr="008704AB">
      <w:rPr>
        <w:b/>
        <w:color w:val="365F91" w:themeColor="accent1" w:themeShade="BF"/>
        <w:szCs w:val="16"/>
      </w:rPr>
      <w:t xml:space="preserve">I. MEMORIA. </w:t>
    </w:r>
    <w:r>
      <w:rPr>
        <w:b/>
        <w:color w:val="365F91" w:themeColor="accent1" w:themeShade="BF"/>
        <w:szCs w:val="16"/>
      </w:rPr>
      <w:t>4</w:t>
    </w:r>
    <w:r w:rsidRPr="008704AB">
      <w:rPr>
        <w:b/>
        <w:color w:val="365F91" w:themeColor="accent1" w:themeShade="BF"/>
        <w:szCs w:val="16"/>
      </w:rPr>
      <w:t xml:space="preserve"> </w:t>
    </w:r>
    <w:r>
      <w:rPr>
        <w:b/>
        <w:color w:val="548DD4" w:themeColor="text2" w:themeTint="99"/>
        <w:szCs w:val="16"/>
      </w:rPr>
      <w:t>MJ1 Seguridad Estructural</w:t>
    </w:r>
    <w:r>
      <w:rPr>
        <w:b/>
        <w:color w:val="548DD4" w:themeColor="text2" w:themeTint="99"/>
        <w:szCs w:val="16"/>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t xml:space="preserve">  </w:t>
    </w:r>
    <w:r>
      <w:rPr>
        <w:color w:val="548DD4" w:themeColor="text2" w:themeTint="99"/>
      </w:rPr>
      <w:t xml:space="preserve">     </w:t>
    </w:r>
    <w:r w:rsidRPr="00C86DD9">
      <w:rPr>
        <w:color w:val="548DD4" w:themeColor="text2" w:themeTint="99"/>
      </w:rPr>
      <w:t xml:space="preserve">Página </w:t>
    </w:r>
    <w:r w:rsidRPr="00C86DD9">
      <w:rPr>
        <w:color w:val="548DD4" w:themeColor="text2" w:themeTint="99"/>
      </w:rPr>
      <w:fldChar w:fldCharType="begin"/>
    </w:r>
    <w:r w:rsidRPr="00C86DD9">
      <w:rPr>
        <w:color w:val="548DD4" w:themeColor="text2" w:themeTint="99"/>
      </w:rPr>
      <w:instrText xml:space="preserve"> PAGE \* MERGEFORMAT </w:instrText>
    </w:r>
    <w:r w:rsidRPr="00C86DD9">
      <w:rPr>
        <w:color w:val="548DD4" w:themeColor="text2" w:themeTint="99"/>
      </w:rPr>
      <w:fldChar w:fldCharType="separate"/>
    </w:r>
    <w:r w:rsidR="00583160">
      <w:rPr>
        <w:noProof/>
        <w:color w:val="548DD4" w:themeColor="text2" w:themeTint="99"/>
      </w:rPr>
      <w:t>12</w:t>
    </w:r>
    <w:r w:rsidRPr="00C86DD9">
      <w:rPr>
        <w:color w:val="548DD4" w:themeColor="text2" w:themeTint="99"/>
      </w:rPr>
      <w:fldChar w:fldCharType="end"/>
    </w:r>
    <w:r w:rsidRPr="0012163B">
      <w:rPr>
        <w:color w:val="365F91" w:themeColor="accent1" w:themeShade="BF"/>
        <w:szCs w:val="16"/>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96A16" w14:textId="77777777" w:rsidR="00A47608" w:rsidRDefault="00A47608">
    <w:pPr>
      <w:pStyle w:val="Piedepgina"/>
      <w:tabs>
        <w:tab w:val="clear" w:pos="4252"/>
        <w:tab w:val="clear" w:pos="8504"/>
      </w:tabs>
      <w:jc w:val="right"/>
      <w:rPr>
        <w:rFonts w:cs="Arial"/>
        <w:sz w:val="16"/>
        <w:szCs w:val="16"/>
      </w:rPr>
    </w:pPr>
    <w:r>
      <w:rPr>
        <w:rFonts w:cs="Arial"/>
        <w:sz w:val="16"/>
        <w:szCs w:val="16"/>
      </w:rPr>
      <w:t>————————————————————————————————————————————————————————————</w:t>
    </w:r>
  </w:p>
  <w:p w14:paraId="7E879638" w14:textId="77777777" w:rsidR="00A47608" w:rsidRDefault="00A47608">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A47608" w:rsidRDefault="00A47608"/>
  <w:p w14:paraId="7B875FE1" w14:textId="77777777" w:rsidR="00A47608" w:rsidRDefault="00A47608"/>
  <w:p w14:paraId="13762AFC" w14:textId="77777777" w:rsidR="00A47608" w:rsidRDefault="00A47608"/>
  <w:p w14:paraId="375BBCEB" w14:textId="77777777" w:rsidR="00A47608" w:rsidRDefault="00A4760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C09FA" w14:textId="77777777" w:rsidR="00A47608" w:rsidRDefault="00A47608">
      <w:r>
        <w:separator/>
      </w:r>
    </w:p>
  </w:footnote>
  <w:footnote w:type="continuationSeparator" w:id="0">
    <w:p w14:paraId="31BF09F3" w14:textId="77777777" w:rsidR="00A47608" w:rsidRDefault="00A476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3C738" w14:textId="77777777" w:rsidR="00157777" w:rsidRDefault="00157777" w:rsidP="00157777">
    <w:pPr>
      <w:pStyle w:val="Encabezado"/>
      <w:ind w:left="709"/>
      <w:rPr>
        <w:rFonts w:cs="Arial"/>
        <w:sz w:val="16"/>
        <w:szCs w:val="16"/>
      </w:rPr>
    </w:pPr>
    <w:r>
      <w:rPr>
        <w:noProof/>
      </w:rPr>
      <w:drawing>
        <wp:anchor distT="0" distB="0" distL="114300" distR="114300" simplePos="0" relativeHeight="251659264" behindDoc="1" locked="0" layoutInCell="1" allowOverlap="1" wp14:anchorId="6134D8A3" wp14:editId="4367BF21">
          <wp:simplePos x="0" y="0"/>
          <wp:positionH relativeFrom="column">
            <wp:posOffset>0</wp:posOffset>
          </wp:positionH>
          <wp:positionV relativeFrom="paragraph">
            <wp:posOffset>0</wp:posOffset>
          </wp:positionV>
          <wp:extent cx="277495" cy="25908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Y DE EJECUCIÓN DE </w:t>
    </w:r>
    <w:r>
      <w:rPr>
        <w:rFonts w:cs="Arial"/>
        <w:sz w:val="16"/>
        <w:szCs w:val="16"/>
      </w:rPr>
      <w:t>SUSTITUCIÓN DE CUBIERTA DE FIBROCEMENTO</w:t>
    </w:r>
    <w:r w:rsidRPr="003B22E1">
      <w:rPr>
        <w:rFonts w:cs="Arial"/>
        <w:sz w:val="16"/>
        <w:szCs w:val="16"/>
      </w:rPr>
      <w:t xml:space="preserve"> EN EL </w:t>
    </w:r>
    <w:r>
      <w:rPr>
        <w:rFonts w:cs="Arial"/>
        <w:sz w:val="16"/>
        <w:szCs w:val="16"/>
      </w:rPr>
      <w:t xml:space="preserve">CENTRO </w:t>
    </w:r>
  </w:p>
  <w:p w14:paraId="5C8E7BEB" w14:textId="77777777" w:rsidR="00157777" w:rsidRDefault="00157777" w:rsidP="00157777">
    <w:pPr>
      <w:pStyle w:val="Encabezado"/>
      <w:ind w:left="709"/>
      <w:rPr>
        <w:rFonts w:cs="Arial"/>
        <w:sz w:val="16"/>
        <w:szCs w:val="16"/>
      </w:rPr>
    </w:pPr>
    <w:r>
      <w:rPr>
        <w:rFonts w:cs="Arial"/>
        <w:sz w:val="16"/>
        <w:szCs w:val="16"/>
      </w:rPr>
      <w:t>CEIP PINAR DEL REY</w:t>
    </w:r>
    <w:r w:rsidRPr="003B22E1">
      <w:rPr>
        <w:rFonts w:cs="Arial"/>
        <w:sz w:val="16"/>
        <w:szCs w:val="16"/>
      </w:rPr>
      <w:t>, MADRID.</w:t>
    </w:r>
  </w:p>
  <w:p w14:paraId="09548CC7" w14:textId="69A30DD3" w:rsidR="00A47608" w:rsidRDefault="00A47608" w:rsidP="001722E5">
    <w:pPr>
      <w:pStyle w:val="Encabezado"/>
      <w:ind w:left="709"/>
      <w:rPr>
        <w:rFonts w:cs="Arial"/>
        <w:sz w:val="16"/>
        <w:szCs w:val="16"/>
      </w:rPr>
    </w:pPr>
  </w:p>
  <w:p w14:paraId="2E9C49A2" w14:textId="4F7BD8B2" w:rsidR="00A47608" w:rsidRPr="0012163B" w:rsidRDefault="00A47608" w:rsidP="002003CA">
    <w:pPr>
      <w:pStyle w:val="Encabezado"/>
      <w:tabs>
        <w:tab w:val="clear" w:pos="4252"/>
        <w:tab w:val="clear" w:pos="8504"/>
      </w:tabs>
      <w:ind w:left="1080"/>
      <w:jc w:val="right"/>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17"/>
      <w:gridCol w:w="8836"/>
    </w:tblGrid>
    <w:tr w:rsidR="00A47608" w14:paraId="3E7C086C" w14:textId="77777777" w:rsidTr="005577E5">
      <w:trPr>
        <w:cantSplit/>
        <w:trHeight w:val="227"/>
      </w:trPr>
      <w:tc>
        <w:tcPr>
          <w:tcW w:w="1017" w:type="dxa"/>
          <w:vMerge w:val="restart"/>
        </w:tcPr>
        <w:p w14:paraId="2A1987E8" w14:textId="77777777" w:rsidR="00A47608" w:rsidRPr="00D5694B" w:rsidRDefault="00A47608"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70714638" wp14:editId="449FBD1E">
                <wp:extent cx="279206" cy="26127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tc>
      <w:tc>
        <w:tcPr>
          <w:tcW w:w="8836" w:type="dxa"/>
        </w:tcPr>
        <w:p w14:paraId="307F90FF" w14:textId="77777777" w:rsidR="00A47608" w:rsidRPr="00F92428" w:rsidRDefault="00A47608"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8EA4594" w14:textId="77777777" w:rsidR="00A47608" w:rsidRDefault="00A47608" w:rsidP="003B46FC">
          <w:pPr>
            <w:pStyle w:val="Encabezado"/>
            <w:tabs>
              <w:tab w:val="left" w:pos="4860"/>
              <w:tab w:val="right" w:pos="8620"/>
            </w:tabs>
            <w:jc w:val="left"/>
            <w:rPr>
              <w:sz w:val="16"/>
              <w:szCs w:val="16"/>
            </w:rPr>
          </w:pPr>
        </w:p>
      </w:tc>
    </w:tr>
    <w:tr w:rsidR="00A47608" w14:paraId="453022D4" w14:textId="77777777" w:rsidTr="005577E5">
      <w:trPr>
        <w:cantSplit/>
        <w:trHeight w:val="227"/>
      </w:trPr>
      <w:tc>
        <w:tcPr>
          <w:tcW w:w="1017" w:type="dxa"/>
          <w:vMerge/>
        </w:tcPr>
        <w:p w14:paraId="375BDFEA" w14:textId="77777777" w:rsidR="00A47608" w:rsidRDefault="00A47608">
          <w:pPr>
            <w:pStyle w:val="Encabezado"/>
            <w:tabs>
              <w:tab w:val="clear" w:pos="4252"/>
              <w:tab w:val="clear" w:pos="8504"/>
            </w:tabs>
          </w:pPr>
        </w:p>
      </w:tc>
      <w:tc>
        <w:tcPr>
          <w:tcW w:w="8836" w:type="dxa"/>
        </w:tcPr>
        <w:p w14:paraId="5AA9F530" w14:textId="77777777" w:rsidR="00A47608" w:rsidRPr="004B7B5D" w:rsidRDefault="00A47608"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A47608" w:rsidRDefault="00A47608" w:rsidP="00705190">
    <w:pPr>
      <w:pStyle w:val="Encabezado"/>
    </w:pPr>
  </w:p>
  <w:p w14:paraId="56621CB5" w14:textId="77777777" w:rsidR="00A47608" w:rsidRDefault="00A47608"/>
  <w:p w14:paraId="0CF43E06" w14:textId="77777777" w:rsidR="00A47608" w:rsidRDefault="00A47608"/>
  <w:p w14:paraId="10FC1FBC" w14:textId="77777777" w:rsidR="00A47608" w:rsidRDefault="00A47608"/>
  <w:p w14:paraId="335A2193" w14:textId="77777777" w:rsidR="00A47608" w:rsidRDefault="00A4760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3" w15:restartNumberingAfterBreak="0">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4" w15:restartNumberingAfterBreak="0">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5"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6" w15:restartNumberingAfterBreak="0">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8" w15:restartNumberingAfterBreak="0">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9" w15:restartNumberingAfterBreak="0">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11" w15:restartNumberingAfterBreak="0">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12" w15:restartNumberingAfterBreak="0">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3" w15:restartNumberingAfterBreak="0">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15" w15:restartNumberingAfterBreak="0">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17" w15:restartNumberingAfterBreak="0">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19" w15:restartNumberingAfterBreak="0">
    <w:nsid w:val="6788120F"/>
    <w:multiLevelType w:val="hybridMultilevel"/>
    <w:tmpl w:val="C4489916"/>
    <w:lvl w:ilvl="0" w:tplc="36106644">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num w:numId="1">
    <w:abstractNumId w:val="5"/>
  </w:num>
  <w:num w:numId="2">
    <w:abstractNumId w:val="22"/>
  </w:num>
  <w:num w:numId="3">
    <w:abstractNumId w:val="0"/>
  </w:num>
  <w:num w:numId="4">
    <w:abstractNumId w:val="2"/>
  </w:num>
  <w:num w:numId="5">
    <w:abstractNumId w:val="3"/>
  </w:num>
  <w:num w:numId="6">
    <w:abstractNumId w:val="13"/>
  </w:num>
  <w:num w:numId="7">
    <w:abstractNumId w:val="14"/>
  </w:num>
  <w:num w:numId="8">
    <w:abstractNumId w:val="15"/>
  </w:num>
  <w:num w:numId="9">
    <w:abstractNumId w:val="21"/>
  </w:num>
  <w:num w:numId="10">
    <w:abstractNumId w:val="16"/>
  </w:num>
  <w:num w:numId="11">
    <w:abstractNumId w:val="4"/>
  </w:num>
  <w:num w:numId="12">
    <w:abstractNumId w:val="7"/>
  </w:num>
  <w:num w:numId="13">
    <w:abstractNumId w:val="8"/>
  </w:num>
  <w:num w:numId="14">
    <w:abstractNumId w:val="20"/>
  </w:num>
  <w:num w:numId="15">
    <w:abstractNumId w:val="9"/>
  </w:num>
  <w:num w:numId="16">
    <w:abstractNumId w:val="6"/>
  </w:num>
  <w:num w:numId="17">
    <w:abstractNumId w:val="18"/>
  </w:num>
  <w:num w:numId="18">
    <w:abstractNumId w:val="11"/>
  </w:num>
  <w:num w:numId="19">
    <w:abstractNumId w:val="12"/>
    <w:lvlOverride w:ilvl="0">
      <w:startOverride w:val="1"/>
    </w:lvlOverride>
  </w:num>
  <w:num w:numId="20">
    <w:abstractNumId w:val="10"/>
  </w:num>
  <w:num w:numId="21">
    <w:abstractNumId w:val="17"/>
  </w:num>
  <w:num w:numId="2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74C"/>
    <w:rsid w:val="0000281E"/>
    <w:rsid w:val="00003F20"/>
    <w:rsid w:val="00005700"/>
    <w:rsid w:val="000059A9"/>
    <w:rsid w:val="00005DAA"/>
    <w:rsid w:val="00013244"/>
    <w:rsid w:val="000178B6"/>
    <w:rsid w:val="000338AE"/>
    <w:rsid w:val="00045F1D"/>
    <w:rsid w:val="0005205A"/>
    <w:rsid w:val="000560FD"/>
    <w:rsid w:val="00060177"/>
    <w:rsid w:val="0007096A"/>
    <w:rsid w:val="00073462"/>
    <w:rsid w:val="00075057"/>
    <w:rsid w:val="00077AFB"/>
    <w:rsid w:val="00077B26"/>
    <w:rsid w:val="0008427B"/>
    <w:rsid w:val="00084662"/>
    <w:rsid w:val="000863DB"/>
    <w:rsid w:val="00092C18"/>
    <w:rsid w:val="000A0EFE"/>
    <w:rsid w:val="000A4974"/>
    <w:rsid w:val="000A53AC"/>
    <w:rsid w:val="000A5AC9"/>
    <w:rsid w:val="000A6C3A"/>
    <w:rsid w:val="000A6E9A"/>
    <w:rsid w:val="000B0149"/>
    <w:rsid w:val="000B2292"/>
    <w:rsid w:val="000B451D"/>
    <w:rsid w:val="000B4D81"/>
    <w:rsid w:val="000B664C"/>
    <w:rsid w:val="000B68AF"/>
    <w:rsid w:val="000C0071"/>
    <w:rsid w:val="000C1ABD"/>
    <w:rsid w:val="000E0616"/>
    <w:rsid w:val="000E3169"/>
    <w:rsid w:val="000E4EFF"/>
    <w:rsid w:val="000F05AF"/>
    <w:rsid w:val="00101CEC"/>
    <w:rsid w:val="00115143"/>
    <w:rsid w:val="00117EBF"/>
    <w:rsid w:val="0012163B"/>
    <w:rsid w:val="001221AB"/>
    <w:rsid w:val="00126075"/>
    <w:rsid w:val="001367C4"/>
    <w:rsid w:val="0014252F"/>
    <w:rsid w:val="0014487D"/>
    <w:rsid w:val="00153D46"/>
    <w:rsid w:val="001550D1"/>
    <w:rsid w:val="00157777"/>
    <w:rsid w:val="001608D5"/>
    <w:rsid w:val="00161B44"/>
    <w:rsid w:val="00165680"/>
    <w:rsid w:val="00170478"/>
    <w:rsid w:val="00170635"/>
    <w:rsid w:val="001722E5"/>
    <w:rsid w:val="0017644C"/>
    <w:rsid w:val="00180CCD"/>
    <w:rsid w:val="00193B2E"/>
    <w:rsid w:val="00196635"/>
    <w:rsid w:val="001B082A"/>
    <w:rsid w:val="001C04AD"/>
    <w:rsid w:val="001C467C"/>
    <w:rsid w:val="001D544F"/>
    <w:rsid w:val="001E3DEF"/>
    <w:rsid w:val="001E5FEB"/>
    <w:rsid w:val="001F2877"/>
    <w:rsid w:val="001F5E26"/>
    <w:rsid w:val="001F78BB"/>
    <w:rsid w:val="002003CA"/>
    <w:rsid w:val="002042B7"/>
    <w:rsid w:val="002051D8"/>
    <w:rsid w:val="00206900"/>
    <w:rsid w:val="002073A5"/>
    <w:rsid w:val="00215752"/>
    <w:rsid w:val="00224382"/>
    <w:rsid w:val="0022464E"/>
    <w:rsid w:val="00224AE1"/>
    <w:rsid w:val="002250B8"/>
    <w:rsid w:val="00230F8C"/>
    <w:rsid w:val="002356C0"/>
    <w:rsid w:val="00237904"/>
    <w:rsid w:val="002400C7"/>
    <w:rsid w:val="00251AF5"/>
    <w:rsid w:val="00252499"/>
    <w:rsid w:val="002562DF"/>
    <w:rsid w:val="0026069B"/>
    <w:rsid w:val="002608E3"/>
    <w:rsid w:val="00267689"/>
    <w:rsid w:val="00272C65"/>
    <w:rsid w:val="00287FF6"/>
    <w:rsid w:val="00294C4A"/>
    <w:rsid w:val="002957D5"/>
    <w:rsid w:val="002A1469"/>
    <w:rsid w:val="002A167F"/>
    <w:rsid w:val="002A23EF"/>
    <w:rsid w:val="002B1EC4"/>
    <w:rsid w:val="002B4E13"/>
    <w:rsid w:val="002C3C3C"/>
    <w:rsid w:val="002C5ECE"/>
    <w:rsid w:val="002C64F7"/>
    <w:rsid w:val="002C7E88"/>
    <w:rsid w:val="002D16D2"/>
    <w:rsid w:val="002D585A"/>
    <w:rsid w:val="002D5E6C"/>
    <w:rsid w:val="002D69C6"/>
    <w:rsid w:val="002E37A4"/>
    <w:rsid w:val="002E6FEB"/>
    <w:rsid w:val="002F7CB0"/>
    <w:rsid w:val="00307160"/>
    <w:rsid w:val="00307DB9"/>
    <w:rsid w:val="00315B2D"/>
    <w:rsid w:val="003175FB"/>
    <w:rsid w:val="00320E70"/>
    <w:rsid w:val="0032362F"/>
    <w:rsid w:val="00324D81"/>
    <w:rsid w:val="00336572"/>
    <w:rsid w:val="00336FBF"/>
    <w:rsid w:val="00342CF1"/>
    <w:rsid w:val="00344256"/>
    <w:rsid w:val="003456BD"/>
    <w:rsid w:val="00347206"/>
    <w:rsid w:val="00353D7D"/>
    <w:rsid w:val="003624E8"/>
    <w:rsid w:val="003678B8"/>
    <w:rsid w:val="00382879"/>
    <w:rsid w:val="0038728D"/>
    <w:rsid w:val="0039335C"/>
    <w:rsid w:val="00396E52"/>
    <w:rsid w:val="003A0D96"/>
    <w:rsid w:val="003A18E1"/>
    <w:rsid w:val="003A28B4"/>
    <w:rsid w:val="003A49BF"/>
    <w:rsid w:val="003B3F2C"/>
    <w:rsid w:val="003B4059"/>
    <w:rsid w:val="003B46FC"/>
    <w:rsid w:val="003D44D6"/>
    <w:rsid w:val="003E55A3"/>
    <w:rsid w:val="003F3C7B"/>
    <w:rsid w:val="003F67F3"/>
    <w:rsid w:val="00405F80"/>
    <w:rsid w:val="00410051"/>
    <w:rsid w:val="0041027D"/>
    <w:rsid w:val="00412ECF"/>
    <w:rsid w:val="00415A69"/>
    <w:rsid w:val="00415AD6"/>
    <w:rsid w:val="0042711D"/>
    <w:rsid w:val="004318C4"/>
    <w:rsid w:val="00437DC9"/>
    <w:rsid w:val="00440EA1"/>
    <w:rsid w:val="00442606"/>
    <w:rsid w:val="00443538"/>
    <w:rsid w:val="0045070E"/>
    <w:rsid w:val="00454D2E"/>
    <w:rsid w:val="00460885"/>
    <w:rsid w:val="00460B7A"/>
    <w:rsid w:val="00461420"/>
    <w:rsid w:val="004734E4"/>
    <w:rsid w:val="0048013D"/>
    <w:rsid w:val="004815A6"/>
    <w:rsid w:val="00493DB8"/>
    <w:rsid w:val="00496AB8"/>
    <w:rsid w:val="004A1013"/>
    <w:rsid w:val="004A1BF3"/>
    <w:rsid w:val="004A38DC"/>
    <w:rsid w:val="004A50D9"/>
    <w:rsid w:val="004B7B5D"/>
    <w:rsid w:val="004D676D"/>
    <w:rsid w:val="004E5C7F"/>
    <w:rsid w:val="004E71CA"/>
    <w:rsid w:val="004F34C1"/>
    <w:rsid w:val="00501705"/>
    <w:rsid w:val="00503658"/>
    <w:rsid w:val="005055B1"/>
    <w:rsid w:val="00517961"/>
    <w:rsid w:val="005230C3"/>
    <w:rsid w:val="0052392C"/>
    <w:rsid w:val="00525310"/>
    <w:rsid w:val="00546BA0"/>
    <w:rsid w:val="00550D7B"/>
    <w:rsid w:val="0055774C"/>
    <w:rsid w:val="005577E5"/>
    <w:rsid w:val="00557946"/>
    <w:rsid w:val="00574E63"/>
    <w:rsid w:val="00575F96"/>
    <w:rsid w:val="005770D6"/>
    <w:rsid w:val="00583160"/>
    <w:rsid w:val="00583611"/>
    <w:rsid w:val="00592839"/>
    <w:rsid w:val="00594321"/>
    <w:rsid w:val="00596A3F"/>
    <w:rsid w:val="005A0B13"/>
    <w:rsid w:val="005A247D"/>
    <w:rsid w:val="005A367F"/>
    <w:rsid w:val="005A5E27"/>
    <w:rsid w:val="005A689B"/>
    <w:rsid w:val="005B4AEE"/>
    <w:rsid w:val="005B709D"/>
    <w:rsid w:val="005C66A8"/>
    <w:rsid w:val="005D772B"/>
    <w:rsid w:val="005E1048"/>
    <w:rsid w:val="005E35F2"/>
    <w:rsid w:val="005E3AA7"/>
    <w:rsid w:val="005E4B7D"/>
    <w:rsid w:val="005E6494"/>
    <w:rsid w:val="005E7DF8"/>
    <w:rsid w:val="005F5B3F"/>
    <w:rsid w:val="00612878"/>
    <w:rsid w:val="006218AC"/>
    <w:rsid w:val="00632C25"/>
    <w:rsid w:val="00646896"/>
    <w:rsid w:val="00647884"/>
    <w:rsid w:val="0066155E"/>
    <w:rsid w:val="006670AF"/>
    <w:rsid w:val="00680265"/>
    <w:rsid w:val="00681232"/>
    <w:rsid w:val="006A20F7"/>
    <w:rsid w:val="006B0A16"/>
    <w:rsid w:val="006B11EE"/>
    <w:rsid w:val="006B19AB"/>
    <w:rsid w:val="006B3309"/>
    <w:rsid w:val="006B349D"/>
    <w:rsid w:val="006B3A2A"/>
    <w:rsid w:val="006B5BFD"/>
    <w:rsid w:val="006C0AD2"/>
    <w:rsid w:val="006C1464"/>
    <w:rsid w:val="006D2D1D"/>
    <w:rsid w:val="006E05B8"/>
    <w:rsid w:val="006F1F37"/>
    <w:rsid w:val="00702DFA"/>
    <w:rsid w:val="00704044"/>
    <w:rsid w:val="00704E91"/>
    <w:rsid w:val="00705190"/>
    <w:rsid w:val="00711552"/>
    <w:rsid w:val="00713A70"/>
    <w:rsid w:val="007315EC"/>
    <w:rsid w:val="00733854"/>
    <w:rsid w:val="00737ED5"/>
    <w:rsid w:val="0074072B"/>
    <w:rsid w:val="007472D1"/>
    <w:rsid w:val="007527ED"/>
    <w:rsid w:val="007640B2"/>
    <w:rsid w:val="00765CDE"/>
    <w:rsid w:val="00767334"/>
    <w:rsid w:val="0077004B"/>
    <w:rsid w:val="0077707F"/>
    <w:rsid w:val="007812CF"/>
    <w:rsid w:val="007933F1"/>
    <w:rsid w:val="0079707A"/>
    <w:rsid w:val="007A2522"/>
    <w:rsid w:val="007A5AF6"/>
    <w:rsid w:val="007A5FC8"/>
    <w:rsid w:val="007B1F79"/>
    <w:rsid w:val="007C3E28"/>
    <w:rsid w:val="007C4C18"/>
    <w:rsid w:val="007C7DAF"/>
    <w:rsid w:val="007D6C1A"/>
    <w:rsid w:val="007E5F4C"/>
    <w:rsid w:val="007E6CAF"/>
    <w:rsid w:val="007F031F"/>
    <w:rsid w:val="007F23E8"/>
    <w:rsid w:val="007F712B"/>
    <w:rsid w:val="0080162D"/>
    <w:rsid w:val="00810DC7"/>
    <w:rsid w:val="008110E2"/>
    <w:rsid w:val="0081648A"/>
    <w:rsid w:val="00817521"/>
    <w:rsid w:val="00817A0F"/>
    <w:rsid w:val="008243A1"/>
    <w:rsid w:val="0083139F"/>
    <w:rsid w:val="0083148D"/>
    <w:rsid w:val="00831735"/>
    <w:rsid w:val="00833B3B"/>
    <w:rsid w:val="008538B7"/>
    <w:rsid w:val="0086761D"/>
    <w:rsid w:val="008678DA"/>
    <w:rsid w:val="00872238"/>
    <w:rsid w:val="00877BE3"/>
    <w:rsid w:val="00882D3E"/>
    <w:rsid w:val="00891047"/>
    <w:rsid w:val="0089618A"/>
    <w:rsid w:val="00896A4C"/>
    <w:rsid w:val="008A2D11"/>
    <w:rsid w:val="008A6C61"/>
    <w:rsid w:val="008A785E"/>
    <w:rsid w:val="008B366C"/>
    <w:rsid w:val="008B4A6E"/>
    <w:rsid w:val="008C273C"/>
    <w:rsid w:val="008D30D5"/>
    <w:rsid w:val="008E074D"/>
    <w:rsid w:val="008F0800"/>
    <w:rsid w:val="008F19F9"/>
    <w:rsid w:val="008F33E2"/>
    <w:rsid w:val="00906D77"/>
    <w:rsid w:val="009078B7"/>
    <w:rsid w:val="00912916"/>
    <w:rsid w:val="00934F36"/>
    <w:rsid w:val="00940306"/>
    <w:rsid w:val="00942464"/>
    <w:rsid w:val="009456C8"/>
    <w:rsid w:val="00950B2A"/>
    <w:rsid w:val="00962A26"/>
    <w:rsid w:val="00972EB9"/>
    <w:rsid w:val="009749D6"/>
    <w:rsid w:val="00991D6E"/>
    <w:rsid w:val="00991DFA"/>
    <w:rsid w:val="009A4C3A"/>
    <w:rsid w:val="009A64EA"/>
    <w:rsid w:val="009A7C09"/>
    <w:rsid w:val="009B3A8C"/>
    <w:rsid w:val="009B3DE3"/>
    <w:rsid w:val="009B4B0A"/>
    <w:rsid w:val="009B5466"/>
    <w:rsid w:val="009B7212"/>
    <w:rsid w:val="009C26CE"/>
    <w:rsid w:val="009C3D6F"/>
    <w:rsid w:val="009C6C3A"/>
    <w:rsid w:val="009D052A"/>
    <w:rsid w:val="009E7E81"/>
    <w:rsid w:val="00A03949"/>
    <w:rsid w:val="00A14820"/>
    <w:rsid w:val="00A1782D"/>
    <w:rsid w:val="00A17E20"/>
    <w:rsid w:val="00A2038E"/>
    <w:rsid w:val="00A20CCC"/>
    <w:rsid w:val="00A253BE"/>
    <w:rsid w:val="00A2655A"/>
    <w:rsid w:val="00A37E49"/>
    <w:rsid w:val="00A4353B"/>
    <w:rsid w:val="00A46120"/>
    <w:rsid w:val="00A46201"/>
    <w:rsid w:val="00A47608"/>
    <w:rsid w:val="00A56196"/>
    <w:rsid w:val="00A66335"/>
    <w:rsid w:val="00A72D1E"/>
    <w:rsid w:val="00A75E29"/>
    <w:rsid w:val="00A771D1"/>
    <w:rsid w:val="00A87463"/>
    <w:rsid w:val="00AA3BD3"/>
    <w:rsid w:val="00AB092B"/>
    <w:rsid w:val="00AB12BC"/>
    <w:rsid w:val="00AB17D6"/>
    <w:rsid w:val="00AB313E"/>
    <w:rsid w:val="00AB6399"/>
    <w:rsid w:val="00AC0160"/>
    <w:rsid w:val="00AC5D7A"/>
    <w:rsid w:val="00AC6A31"/>
    <w:rsid w:val="00AD1863"/>
    <w:rsid w:val="00AD22C7"/>
    <w:rsid w:val="00AE0C3B"/>
    <w:rsid w:val="00AE1305"/>
    <w:rsid w:val="00AE32C5"/>
    <w:rsid w:val="00AF1E0B"/>
    <w:rsid w:val="00B02E97"/>
    <w:rsid w:val="00B12D08"/>
    <w:rsid w:val="00B241F5"/>
    <w:rsid w:val="00B42AA8"/>
    <w:rsid w:val="00B45E73"/>
    <w:rsid w:val="00B46ECE"/>
    <w:rsid w:val="00B52988"/>
    <w:rsid w:val="00B57C79"/>
    <w:rsid w:val="00B62BCC"/>
    <w:rsid w:val="00B65545"/>
    <w:rsid w:val="00B67421"/>
    <w:rsid w:val="00B722A7"/>
    <w:rsid w:val="00B73B8B"/>
    <w:rsid w:val="00B8080C"/>
    <w:rsid w:val="00B9009C"/>
    <w:rsid w:val="00BA1A1A"/>
    <w:rsid w:val="00BA4E87"/>
    <w:rsid w:val="00BB2F58"/>
    <w:rsid w:val="00BB326E"/>
    <w:rsid w:val="00BB3D77"/>
    <w:rsid w:val="00BC07A2"/>
    <w:rsid w:val="00BC6216"/>
    <w:rsid w:val="00BD20F1"/>
    <w:rsid w:val="00BE5113"/>
    <w:rsid w:val="00BE6332"/>
    <w:rsid w:val="00BF6CEC"/>
    <w:rsid w:val="00BF78A0"/>
    <w:rsid w:val="00C0355A"/>
    <w:rsid w:val="00C03E8C"/>
    <w:rsid w:val="00C06D29"/>
    <w:rsid w:val="00C10A7F"/>
    <w:rsid w:val="00C116EB"/>
    <w:rsid w:val="00C2032C"/>
    <w:rsid w:val="00C256A2"/>
    <w:rsid w:val="00C30E72"/>
    <w:rsid w:val="00C31A6B"/>
    <w:rsid w:val="00C51AC0"/>
    <w:rsid w:val="00C54C73"/>
    <w:rsid w:val="00C64989"/>
    <w:rsid w:val="00C70270"/>
    <w:rsid w:val="00C74513"/>
    <w:rsid w:val="00C80B9C"/>
    <w:rsid w:val="00C87599"/>
    <w:rsid w:val="00C91497"/>
    <w:rsid w:val="00C91BA4"/>
    <w:rsid w:val="00C920D8"/>
    <w:rsid w:val="00C95C9E"/>
    <w:rsid w:val="00CB020E"/>
    <w:rsid w:val="00CB5A66"/>
    <w:rsid w:val="00CC7E18"/>
    <w:rsid w:val="00CD02E5"/>
    <w:rsid w:val="00CD2FFF"/>
    <w:rsid w:val="00CE0538"/>
    <w:rsid w:val="00CE26CD"/>
    <w:rsid w:val="00CE3575"/>
    <w:rsid w:val="00D03483"/>
    <w:rsid w:val="00D04C90"/>
    <w:rsid w:val="00D05677"/>
    <w:rsid w:val="00D1038D"/>
    <w:rsid w:val="00D10D60"/>
    <w:rsid w:val="00D15C24"/>
    <w:rsid w:val="00D1682E"/>
    <w:rsid w:val="00D36E60"/>
    <w:rsid w:val="00D45012"/>
    <w:rsid w:val="00D4657C"/>
    <w:rsid w:val="00D531BB"/>
    <w:rsid w:val="00D556A5"/>
    <w:rsid w:val="00D5694B"/>
    <w:rsid w:val="00D70A64"/>
    <w:rsid w:val="00D74E71"/>
    <w:rsid w:val="00D91F47"/>
    <w:rsid w:val="00D9277E"/>
    <w:rsid w:val="00D949E9"/>
    <w:rsid w:val="00DB0C79"/>
    <w:rsid w:val="00DB2259"/>
    <w:rsid w:val="00DB6093"/>
    <w:rsid w:val="00DC12E7"/>
    <w:rsid w:val="00DC2BB0"/>
    <w:rsid w:val="00DC57FD"/>
    <w:rsid w:val="00DD2714"/>
    <w:rsid w:val="00DD3B6D"/>
    <w:rsid w:val="00DD3EA6"/>
    <w:rsid w:val="00DD5254"/>
    <w:rsid w:val="00DE0DED"/>
    <w:rsid w:val="00DE306D"/>
    <w:rsid w:val="00DE50FB"/>
    <w:rsid w:val="00E15141"/>
    <w:rsid w:val="00E24998"/>
    <w:rsid w:val="00E26BA9"/>
    <w:rsid w:val="00E27158"/>
    <w:rsid w:val="00E321CB"/>
    <w:rsid w:val="00E3415F"/>
    <w:rsid w:val="00E357A6"/>
    <w:rsid w:val="00E375F3"/>
    <w:rsid w:val="00E46524"/>
    <w:rsid w:val="00E550B7"/>
    <w:rsid w:val="00E60166"/>
    <w:rsid w:val="00E6214E"/>
    <w:rsid w:val="00E64D99"/>
    <w:rsid w:val="00E65EC8"/>
    <w:rsid w:val="00E67AEF"/>
    <w:rsid w:val="00E706F7"/>
    <w:rsid w:val="00E749C2"/>
    <w:rsid w:val="00E75AAD"/>
    <w:rsid w:val="00E75AE1"/>
    <w:rsid w:val="00E83620"/>
    <w:rsid w:val="00E85207"/>
    <w:rsid w:val="00EA43D2"/>
    <w:rsid w:val="00EA5771"/>
    <w:rsid w:val="00EB4804"/>
    <w:rsid w:val="00EB7F08"/>
    <w:rsid w:val="00ED37C3"/>
    <w:rsid w:val="00EE2E62"/>
    <w:rsid w:val="00EE57E4"/>
    <w:rsid w:val="00EF0C69"/>
    <w:rsid w:val="00EF7240"/>
    <w:rsid w:val="00F108D3"/>
    <w:rsid w:val="00F10F7B"/>
    <w:rsid w:val="00F13172"/>
    <w:rsid w:val="00F158E4"/>
    <w:rsid w:val="00F21B56"/>
    <w:rsid w:val="00F23850"/>
    <w:rsid w:val="00F26563"/>
    <w:rsid w:val="00F27D6E"/>
    <w:rsid w:val="00F3296E"/>
    <w:rsid w:val="00F43D57"/>
    <w:rsid w:val="00F43DA5"/>
    <w:rsid w:val="00F449C4"/>
    <w:rsid w:val="00F4618B"/>
    <w:rsid w:val="00F470A3"/>
    <w:rsid w:val="00F6691C"/>
    <w:rsid w:val="00F704C7"/>
    <w:rsid w:val="00F72BDD"/>
    <w:rsid w:val="00F77791"/>
    <w:rsid w:val="00F809FB"/>
    <w:rsid w:val="00F81A39"/>
    <w:rsid w:val="00F8205B"/>
    <w:rsid w:val="00F8519A"/>
    <w:rsid w:val="00F92428"/>
    <w:rsid w:val="00F92AF9"/>
    <w:rsid w:val="00F9409F"/>
    <w:rsid w:val="00FA0A57"/>
    <w:rsid w:val="00FA4F8D"/>
    <w:rsid w:val="00FA559F"/>
    <w:rsid w:val="00FA7708"/>
    <w:rsid w:val="00FB6A26"/>
    <w:rsid w:val="00FC4A4C"/>
    <w:rsid w:val="00FC7D14"/>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8ECBF0"/>
  <w15:docId w15:val="{C4392748-8D17-4C58-BAB0-EDAA3D340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semiHidden/>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6"/>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7"/>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8"/>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9"/>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10"/>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11"/>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12"/>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3"/>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4"/>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5"/>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5"/>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6"/>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7"/>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9"/>
      </w:numPr>
    </w:pPr>
    <w:rPr>
      <w:sz w:val="20"/>
      <w:szCs w:val="20"/>
    </w:rPr>
  </w:style>
  <w:style w:type="paragraph" w:customStyle="1" w:styleId="Notapietablafigura">
    <w:name w:val="Nota pie tabla/figura"/>
    <w:basedOn w:val="Ttulo5CTE"/>
    <w:rsid w:val="00B46ECE"/>
    <w:pPr>
      <w:keepNext/>
      <w:numPr>
        <w:numId w:val="18"/>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20"/>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21"/>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21"/>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797067591">
      <w:bodyDiv w:val="1"/>
      <w:marLeft w:val="0"/>
      <w:marRight w:val="0"/>
      <w:marTop w:val="0"/>
      <w:marBottom w:val="0"/>
      <w:divBdr>
        <w:top w:val="none" w:sz="0" w:space="0" w:color="auto"/>
        <w:left w:val="none" w:sz="0" w:space="0" w:color="auto"/>
        <w:bottom w:val="none" w:sz="0" w:space="0" w:color="auto"/>
        <w:right w:val="none" w:sz="0" w:space="0" w:color="auto"/>
      </w:divBdr>
    </w:div>
    <w:div w:id="206290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21" Type="http://schemas.openxmlformats.org/officeDocument/2006/relationships/image" Target="media/image8.wmf"/><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footer" Target="footer2.xml"/><Relationship Id="rId8" Type="http://schemas.openxmlformats.org/officeDocument/2006/relationships/image" Target="media/image1.emf"/><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7DB2E-BC4F-4AE2-BA77-316CD99A8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12</Pages>
  <Words>4771</Words>
  <Characters>26242</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30952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inte</cp:lastModifiedBy>
  <cp:revision>33</cp:revision>
  <cp:lastPrinted>2017-07-26T15:18:00Z</cp:lastPrinted>
  <dcterms:created xsi:type="dcterms:W3CDTF">2017-07-22T23:03:00Z</dcterms:created>
  <dcterms:modified xsi:type="dcterms:W3CDTF">2021-10-21T06:35:00Z</dcterms:modified>
</cp:coreProperties>
</file>